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21333" w14:textId="77777777" w:rsidR="002940AD" w:rsidRDefault="002940AD" w:rsidP="00951A1C">
      <w:pPr>
        <w:pStyle w:val="Standard"/>
        <w:jc w:val="right"/>
        <w:rPr>
          <w:rStyle w:val="StrongEmphasis"/>
          <w:rFonts w:ascii="Times New Roman" w:hAnsi="Times New Roman" w:cs="Times New Roman"/>
          <w:sz w:val="18"/>
          <w:szCs w:val="18"/>
        </w:rPr>
      </w:pPr>
    </w:p>
    <w:p w14:paraId="32321334" w14:textId="77777777" w:rsidR="00714F4B" w:rsidRPr="002340CD" w:rsidRDefault="00714F4B" w:rsidP="00951A1C">
      <w:pPr>
        <w:pStyle w:val="Standard"/>
        <w:jc w:val="right"/>
        <w:rPr>
          <w:rStyle w:val="StrongEmphasis"/>
          <w:rFonts w:ascii="Arial" w:hAnsi="Arial" w:cs="Arial"/>
          <w:sz w:val="18"/>
          <w:szCs w:val="18"/>
        </w:rPr>
      </w:pPr>
    </w:p>
    <w:p w14:paraId="32321335" w14:textId="122820A9" w:rsidR="00951A1C" w:rsidRPr="002340CD" w:rsidRDefault="002340CD" w:rsidP="00951A1C">
      <w:pPr>
        <w:pStyle w:val="Standard"/>
        <w:jc w:val="right"/>
        <w:rPr>
          <w:rStyle w:val="StrongEmphasis"/>
          <w:rFonts w:ascii="Arial" w:hAnsi="Arial" w:cs="Arial"/>
          <w:b w:val="0"/>
          <w:bCs w:val="0"/>
          <w:sz w:val="18"/>
          <w:szCs w:val="18"/>
        </w:rPr>
      </w:pPr>
      <w:r w:rsidRPr="002340CD">
        <w:rPr>
          <w:rStyle w:val="StrongEmphasis"/>
          <w:rFonts w:ascii="Arial" w:hAnsi="Arial" w:cs="Arial"/>
          <w:b w:val="0"/>
          <w:bCs w:val="0"/>
          <w:sz w:val="18"/>
          <w:szCs w:val="18"/>
        </w:rPr>
        <w:t xml:space="preserve">Pirkimo sąlygų </w:t>
      </w:r>
      <w:r w:rsidR="00951A1C" w:rsidRPr="002340CD">
        <w:rPr>
          <w:rStyle w:val="StrongEmphasis"/>
          <w:rFonts w:ascii="Arial" w:hAnsi="Arial" w:cs="Arial"/>
          <w:b w:val="0"/>
          <w:bCs w:val="0"/>
          <w:sz w:val="18"/>
          <w:szCs w:val="18"/>
        </w:rPr>
        <w:t>2 priedas „Techninė specifikacija“</w:t>
      </w:r>
    </w:p>
    <w:p w14:paraId="32321336" w14:textId="77777777" w:rsidR="002940AD" w:rsidRDefault="002940AD" w:rsidP="00951A1C">
      <w:pPr>
        <w:pStyle w:val="Standard"/>
        <w:jc w:val="right"/>
        <w:rPr>
          <w:rStyle w:val="StrongEmphasis"/>
          <w:rFonts w:ascii="Times New Roman" w:hAnsi="Times New Roman" w:cs="Times New Roman"/>
          <w:sz w:val="18"/>
          <w:szCs w:val="18"/>
        </w:rPr>
      </w:pPr>
    </w:p>
    <w:p w14:paraId="32321337" w14:textId="77777777" w:rsidR="002940AD" w:rsidRPr="00AC6460" w:rsidRDefault="002940AD" w:rsidP="00951A1C">
      <w:pPr>
        <w:pStyle w:val="Standard"/>
        <w:jc w:val="right"/>
        <w:rPr>
          <w:rStyle w:val="StrongEmphasis"/>
          <w:rFonts w:ascii="Times New Roman" w:hAnsi="Times New Roman" w:cs="Times New Roman"/>
          <w:b w:val="0"/>
          <w:bCs w:val="0"/>
          <w:sz w:val="18"/>
          <w:szCs w:val="18"/>
        </w:rPr>
      </w:pPr>
    </w:p>
    <w:p w14:paraId="32321338" w14:textId="77777777" w:rsidR="00951A1C" w:rsidRPr="002340CD" w:rsidRDefault="00951A1C" w:rsidP="00951A1C">
      <w:pPr>
        <w:pStyle w:val="Standard"/>
        <w:jc w:val="center"/>
        <w:rPr>
          <w:rFonts w:ascii="Arial" w:hAnsi="Arial" w:cs="Arial"/>
          <w:b/>
          <w:bCs/>
          <w:sz w:val="20"/>
          <w:szCs w:val="20"/>
        </w:rPr>
      </w:pPr>
      <w:r w:rsidRPr="002340CD">
        <w:rPr>
          <w:rFonts w:ascii="Arial" w:hAnsi="Arial" w:cs="Arial"/>
          <w:b/>
          <w:bCs/>
          <w:sz w:val="20"/>
          <w:szCs w:val="20"/>
        </w:rPr>
        <w:t>KOMPIUTERIŲ IR JŲ ĮRANGOS TECHNINĖ SPECIFIKACIJA</w:t>
      </w:r>
    </w:p>
    <w:p w14:paraId="32321339" w14:textId="77777777" w:rsidR="002940AD" w:rsidRPr="002340CD" w:rsidRDefault="002940AD" w:rsidP="00951A1C">
      <w:pPr>
        <w:pStyle w:val="Standard"/>
        <w:jc w:val="center"/>
        <w:rPr>
          <w:rFonts w:ascii="Arial" w:hAnsi="Arial" w:cs="Arial"/>
          <w:b/>
          <w:bCs/>
          <w:sz w:val="20"/>
          <w:szCs w:val="20"/>
        </w:rPr>
      </w:pPr>
    </w:p>
    <w:p w14:paraId="3232133A" w14:textId="77777777" w:rsidR="00951A1C" w:rsidRPr="002340CD" w:rsidRDefault="00951A1C" w:rsidP="00951A1C">
      <w:pPr>
        <w:pStyle w:val="Standard"/>
        <w:ind w:firstLine="709"/>
        <w:jc w:val="both"/>
        <w:rPr>
          <w:rFonts w:ascii="Arial" w:hAnsi="Arial" w:cs="Arial"/>
          <w:sz w:val="20"/>
          <w:szCs w:val="20"/>
        </w:rPr>
      </w:pPr>
      <w:r w:rsidRPr="002340CD">
        <w:rPr>
          <w:rFonts w:ascii="Arial" w:hAnsi="Arial" w:cs="Arial"/>
          <w:sz w:val="20"/>
          <w:szCs w:val="20"/>
        </w:rPr>
        <w:t>Įrengtiems specializuotiems kabinetams ir laboratorijoms, taip pat joms skirtai programinei ir techninei įrangai naudoti ketinama įsigyti stacionariuosius ir nešiojamuosius kompiuterius bei kitą kompiuterinę įrangą.</w:t>
      </w:r>
    </w:p>
    <w:p w14:paraId="3232133B" w14:textId="77777777" w:rsidR="00951A1C" w:rsidRPr="002340CD" w:rsidRDefault="00951A1C" w:rsidP="00951A1C">
      <w:pPr>
        <w:pStyle w:val="Standard"/>
        <w:ind w:firstLine="709"/>
        <w:jc w:val="both"/>
        <w:rPr>
          <w:rFonts w:ascii="Arial" w:hAnsi="Arial" w:cs="Arial"/>
          <w:sz w:val="20"/>
          <w:szCs w:val="20"/>
        </w:rPr>
      </w:pPr>
      <w:r w:rsidRPr="002340CD">
        <w:rPr>
          <w:rFonts w:ascii="Arial" w:hAnsi="Arial" w:cs="Arial"/>
          <w:sz w:val="20"/>
          <w:szCs w:val="20"/>
        </w:rPr>
        <w:t>Atsižvelgiant į tai, kad įranga bus naudojama darbui su grafikos ir garso apdorojimo, vaizdo bei garso transliavimo programine įranga, kompiuteriams ir kitai įrangai keliami aukštesni techniniai reikalavimai. Visa siūloma kompiuterinė įranga turi būti suderinta su minėta programine įranga ir užtikrinti sklandų jos veikimą.</w:t>
      </w:r>
    </w:p>
    <w:p w14:paraId="3232133C" w14:textId="77777777" w:rsidR="00951A1C" w:rsidRPr="002340CD" w:rsidRDefault="00951A1C" w:rsidP="00951A1C">
      <w:pPr>
        <w:pStyle w:val="Standard"/>
        <w:ind w:firstLine="709"/>
        <w:jc w:val="both"/>
        <w:rPr>
          <w:rFonts w:ascii="Arial" w:hAnsi="Arial" w:cs="Arial"/>
          <w:sz w:val="20"/>
          <w:szCs w:val="20"/>
        </w:rPr>
      </w:pPr>
      <w:r w:rsidRPr="002340CD">
        <w:rPr>
          <w:rFonts w:ascii="Arial" w:hAnsi="Arial" w:cs="Arial"/>
          <w:b/>
          <w:bCs/>
          <w:sz w:val="20"/>
          <w:szCs w:val="20"/>
        </w:rPr>
        <w:t>Kompiuterių ir kitos įrangos techninės specifikacijos</w:t>
      </w:r>
      <w:r w:rsidRPr="002340CD">
        <w:rPr>
          <w:rFonts w:ascii="Arial" w:hAnsi="Arial" w:cs="Arial"/>
          <w:sz w:val="20"/>
          <w:szCs w:val="20"/>
        </w:rPr>
        <w:t xml:space="preserve"> pateiktos šios techninės specifikacijos 1–8 lentelėse.</w:t>
      </w:r>
    </w:p>
    <w:p w14:paraId="3232133D" w14:textId="77777777" w:rsidR="00951A1C" w:rsidRPr="002340CD" w:rsidRDefault="00951A1C" w:rsidP="00951A1C">
      <w:pPr>
        <w:pStyle w:val="Standard"/>
        <w:jc w:val="both"/>
        <w:rPr>
          <w:rFonts w:ascii="Arial" w:hAnsi="Arial" w:cs="Arial"/>
          <w:sz w:val="20"/>
          <w:szCs w:val="20"/>
        </w:rPr>
      </w:pPr>
      <w:r w:rsidRPr="002340CD">
        <w:rPr>
          <w:rFonts w:ascii="Arial" w:hAnsi="Arial" w:cs="Arial"/>
          <w:sz w:val="20"/>
          <w:szCs w:val="20"/>
        </w:rPr>
        <w:t>Kompiuteriai turi būti komplektuojami su visais reikalingais kabeliais, adapteriais bei kitomis sudedamosiomis dalimis ir medžiagomis, kurios būtinos visų užsakomos sistemos vidinių ir periferinių įrenginių sujungimui bei sklandžiam sistemos veikimui (pvz., maitinimo kabeliai, duomenų perdavimo laidai ir pan.).</w:t>
      </w:r>
    </w:p>
    <w:p w14:paraId="3232133E" w14:textId="77777777" w:rsidR="00951A1C" w:rsidRPr="002340CD" w:rsidRDefault="00951A1C" w:rsidP="00951A1C">
      <w:pPr>
        <w:pStyle w:val="Standard"/>
        <w:ind w:firstLine="709"/>
        <w:jc w:val="both"/>
        <w:rPr>
          <w:rFonts w:ascii="Arial" w:hAnsi="Arial" w:cs="Arial"/>
          <w:b/>
          <w:bCs/>
          <w:sz w:val="20"/>
          <w:szCs w:val="20"/>
        </w:rPr>
      </w:pPr>
      <w:r w:rsidRPr="002340CD">
        <w:rPr>
          <w:rFonts w:ascii="Arial" w:hAnsi="Arial" w:cs="Arial"/>
          <w:sz w:val="20"/>
          <w:szCs w:val="20"/>
        </w:rPr>
        <w:t xml:space="preserve">Visa siūloma įranga turi būti </w:t>
      </w:r>
      <w:proofErr w:type="spellStart"/>
      <w:r w:rsidRPr="002340CD">
        <w:rPr>
          <w:rFonts w:ascii="Arial" w:hAnsi="Arial" w:cs="Arial"/>
          <w:b/>
          <w:bCs/>
          <w:sz w:val="20"/>
          <w:szCs w:val="20"/>
        </w:rPr>
        <w:t>gamykliškai</w:t>
      </w:r>
      <w:proofErr w:type="spellEnd"/>
      <w:r w:rsidRPr="002340CD">
        <w:rPr>
          <w:rFonts w:ascii="Arial" w:hAnsi="Arial" w:cs="Arial"/>
          <w:b/>
          <w:bCs/>
          <w:sz w:val="20"/>
          <w:szCs w:val="20"/>
        </w:rPr>
        <w:t xml:space="preserve"> nauja (</w:t>
      </w:r>
      <w:proofErr w:type="spellStart"/>
      <w:r w:rsidRPr="002340CD">
        <w:rPr>
          <w:rFonts w:ascii="Arial" w:hAnsi="Arial" w:cs="Arial"/>
          <w:b/>
          <w:bCs/>
          <w:sz w:val="20"/>
          <w:szCs w:val="20"/>
        </w:rPr>
        <w:t>brand</w:t>
      </w:r>
      <w:proofErr w:type="spellEnd"/>
      <w:r w:rsidRPr="002340CD">
        <w:rPr>
          <w:rFonts w:ascii="Arial" w:hAnsi="Arial" w:cs="Arial"/>
          <w:b/>
          <w:bCs/>
          <w:sz w:val="20"/>
          <w:szCs w:val="20"/>
        </w:rPr>
        <w:t xml:space="preserve"> </w:t>
      </w:r>
      <w:proofErr w:type="spellStart"/>
      <w:r w:rsidRPr="002340CD">
        <w:rPr>
          <w:rFonts w:ascii="Arial" w:hAnsi="Arial" w:cs="Arial"/>
          <w:b/>
          <w:bCs/>
          <w:sz w:val="20"/>
          <w:szCs w:val="20"/>
        </w:rPr>
        <w:t>new</w:t>
      </w:r>
      <w:proofErr w:type="spellEnd"/>
      <w:r w:rsidRPr="002340CD">
        <w:rPr>
          <w:rFonts w:ascii="Arial" w:hAnsi="Arial" w:cs="Arial"/>
          <w:b/>
          <w:bCs/>
          <w:sz w:val="20"/>
          <w:szCs w:val="20"/>
        </w:rPr>
        <w:t>)</w:t>
      </w:r>
      <w:r w:rsidRPr="002340CD">
        <w:rPr>
          <w:rFonts w:ascii="Arial" w:hAnsi="Arial" w:cs="Arial"/>
          <w:sz w:val="20"/>
          <w:szCs w:val="20"/>
        </w:rPr>
        <w:t xml:space="preserve">. </w:t>
      </w:r>
      <w:proofErr w:type="spellStart"/>
      <w:r w:rsidRPr="002340CD">
        <w:rPr>
          <w:rFonts w:ascii="Arial" w:hAnsi="Arial" w:cs="Arial"/>
          <w:b/>
          <w:bCs/>
          <w:sz w:val="20"/>
          <w:szCs w:val="20"/>
        </w:rPr>
        <w:t>Gamykliškai</w:t>
      </w:r>
      <w:proofErr w:type="spellEnd"/>
      <w:r w:rsidRPr="002340CD">
        <w:rPr>
          <w:rFonts w:ascii="Arial" w:hAnsi="Arial" w:cs="Arial"/>
          <w:b/>
          <w:bCs/>
          <w:sz w:val="20"/>
          <w:szCs w:val="20"/>
        </w:rPr>
        <w:t xml:space="preserve"> atnaujinti (</w:t>
      </w:r>
      <w:proofErr w:type="spellStart"/>
      <w:r w:rsidRPr="002340CD">
        <w:rPr>
          <w:rFonts w:ascii="Arial" w:hAnsi="Arial" w:cs="Arial"/>
          <w:b/>
          <w:bCs/>
          <w:sz w:val="20"/>
          <w:szCs w:val="20"/>
        </w:rPr>
        <w:t>renewed</w:t>
      </w:r>
      <w:proofErr w:type="spellEnd"/>
      <w:r w:rsidRPr="002340CD">
        <w:rPr>
          <w:rFonts w:ascii="Arial" w:hAnsi="Arial" w:cs="Arial"/>
          <w:b/>
          <w:bCs/>
          <w:sz w:val="20"/>
          <w:szCs w:val="20"/>
        </w:rPr>
        <w:t xml:space="preserve">, </w:t>
      </w:r>
      <w:proofErr w:type="spellStart"/>
      <w:r w:rsidRPr="002340CD">
        <w:rPr>
          <w:rFonts w:ascii="Arial" w:hAnsi="Arial" w:cs="Arial"/>
          <w:b/>
          <w:bCs/>
          <w:sz w:val="20"/>
          <w:szCs w:val="20"/>
        </w:rPr>
        <w:t>refurbished</w:t>
      </w:r>
      <w:proofErr w:type="spellEnd"/>
      <w:r w:rsidRPr="002340CD">
        <w:rPr>
          <w:rFonts w:ascii="Arial" w:hAnsi="Arial" w:cs="Arial"/>
          <w:b/>
          <w:bCs/>
          <w:sz w:val="20"/>
          <w:szCs w:val="20"/>
        </w:rPr>
        <w:t xml:space="preserve">, </w:t>
      </w:r>
      <w:proofErr w:type="spellStart"/>
      <w:r w:rsidRPr="002340CD">
        <w:rPr>
          <w:rFonts w:ascii="Arial" w:hAnsi="Arial" w:cs="Arial"/>
          <w:b/>
          <w:bCs/>
          <w:sz w:val="20"/>
          <w:szCs w:val="20"/>
        </w:rPr>
        <w:t>remarketed</w:t>
      </w:r>
      <w:proofErr w:type="spellEnd"/>
      <w:r w:rsidRPr="002340CD">
        <w:rPr>
          <w:rFonts w:ascii="Arial" w:hAnsi="Arial" w:cs="Arial"/>
          <w:b/>
          <w:bCs/>
          <w:sz w:val="20"/>
          <w:szCs w:val="20"/>
        </w:rPr>
        <w:t>) įrenginiai ar jų komponentai neleistini.</w:t>
      </w:r>
    </w:p>
    <w:p w14:paraId="3232133F" w14:textId="77777777" w:rsidR="00951A1C" w:rsidRPr="002340CD" w:rsidRDefault="00951A1C" w:rsidP="00951A1C">
      <w:pPr>
        <w:pStyle w:val="Standard"/>
        <w:ind w:firstLine="709"/>
        <w:jc w:val="both"/>
        <w:rPr>
          <w:rFonts w:ascii="Arial" w:hAnsi="Arial" w:cs="Arial"/>
          <w:b/>
          <w:bCs/>
          <w:i/>
          <w:iCs/>
          <w:sz w:val="20"/>
          <w:szCs w:val="20"/>
        </w:rPr>
      </w:pPr>
      <w:r w:rsidRPr="002340CD">
        <w:rPr>
          <w:rFonts w:ascii="Arial" w:hAnsi="Arial" w:cs="Arial"/>
          <w:b/>
          <w:bCs/>
          <w:i/>
          <w:iCs/>
          <w:sz w:val="20"/>
          <w:szCs w:val="20"/>
        </w:rPr>
        <w:t>Tiekėjas, teikdamas pasiūlymą, privalo užpildyti visas techninėje specifikacijoje pateiktas lenteles ir pateikti užpildytą techninę specifikaciją kaip neatsiejamą pasiūlymo dalį.</w:t>
      </w:r>
    </w:p>
    <w:p w14:paraId="32321340" w14:textId="77777777" w:rsidR="00951A1C" w:rsidRPr="002340CD" w:rsidRDefault="00951A1C" w:rsidP="00951A1C">
      <w:pPr>
        <w:pStyle w:val="Standard"/>
        <w:jc w:val="center"/>
        <w:rPr>
          <w:rFonts w:ascii="Arial" w:hAnsi="Arial" w:cs="Arial"/>
          <w:sz w:val="20"/>
          <w:szCs w:val="20"/>
        </w:rPr>
      </w:pPr>
      <w:r w:rsidRPr="002340CD">
        <w:rPr>
          <w:rFonts w:ascii="Arial" w:hAnsi="Arial" w:cs="Arial"/>
          <w:sz w:val="20"/>
          <w:szCs w:val="20"/>
        </w:rPr>
        <w:t>PERKAMŲ KOMPIUTERIŲ IR JŲ ĮRANGOS KIEKIŲ LENTELĖ</w:t>
      </w:r>
    </w:p>
    <w:tbl>
      <w:tblPr>
        <w:tblStyle w:val="Lentelstinklelis"/>
        <w:tblW w:w="0" w:type="auto"/>
        <w:jc w:val="center"/>
        <w:tblLook w:val="04A0" w:firstRow="1" w:lastRow="0" w:firstColumn="1" w:lastColumn="0" w:noHBand="0" w:noVBand="1"/>
      </w:tblPr>
      <w:tblGrid>
        <w:gridCol w:w="562"/>
        <w:gridCol w:w="4252"/>
        <w:gridCol w:w="2407"/>
        <w:gridCol w:w="2407"/>
      </w:tblGrid>
      <w:tr w:rsidR="00951A1C" w:rsidRPr="002340CD" w14:paraId="32321345" w14:textId="77777777" w:rsidTr="00951A1C">
        <w:trPr>
          <w:jc w:val="center"/>
        </w:trPr>
        <w:tc>
          <w:tcPr>
            <w:tcW w:w="562" w:type="dxa"/>
          </w:tcPr>
          <w:p w14:paraId="32321341" w14:textId="77777777" w:rsidR="00951A1C" w:rsidRPr="002340CD" w:rsidRDefault="00951A1C" w:rsidP="00951A1C">
            <w:pPr>
              <w:pStyle w:val="Standard"/>
              <w:jc w:val="center"/>
              <w:rPr>
                <w:rFonts w:ascii="Arial" w:hAnsi="Arial" w:cs="Arial"/>
                <w:b/>
                <w:bCs/>
                <w:sz w:val="20"/>
                <w:szCs w:val="20"/>
              </w:rPr>
            </w:pPr>
            <w:r w:rsidRPr="002340CD">
              <w:rPr>
                <w:rFonts w:ascii="Arial" w:hAnsi="Arial" w:cs="Arial"/>
                <w:b/>
                <w:bCs/>
                <w:sz w:val="20"/>
                <w:szCs w:val="20"/>
              </w:rPr>
              <w:t xml:space="preserve">Nr. </w:t>
            </w:r>
          </w:p>
        </w:tc>
        <w:tc>
          <w:tcPr>
            <w:tcW w:w="4252" w:type="dxa"/>
          </w:tcPr>
          <w:p w14:paraId="32321342" w14:textId="77777777" w:rsidR="00951A1C" w:rsidRPr="002340CD" w:rsidRDefault="00951A1C" w:rsidP="00951A1C">
            <w:pPr>
              <w:pStyle w:val="Standard"/>
              <w:jc w:val="center"/>
              <w:rPr>
                <w:rFonts w:ascii="Arial" w:hAnsi="Arial" w:cs="Arial"/>
                <w:b/>
                <w:bCs/>
                <w:sz w:val="20"/>
                <w:szCs w:val="20"/>
              </w:rPr>
            </w:pPr>
            <w:r w:rsidRPr="002340CD">
              <w:rPr>
                <w:rFonts w:ascii="Arial" w:hAnsi="Arial" w:cs="Arial"/>
                <w:b/>
                <w:bCs/>
                <w:sz w:val="20"/>
                <w:szCs w:val="20"/>
              </w:rPr>
              <w:t>Pavadinimas</w:t>
            </w:r>
          </w:p>
        </w:tc>
        <w:tc>
          <w:tcPr>
            <w:tcW w:w="2407" w:type="dxa"/>
          </w:tcPr>
          <w:p w14:paraId="32321343" w14:textId="77777777" w:rsidR="00951A1C" w:rsidRPr="002340CD" w:rsidRDefault="00951A1C" w:rsidP="00951A1C">
            <w:pPr>
              <w:pStyle w:val="Standard"/>
              <w:jc w:val="center"/>
              <w:rPr>
                <w:rFonts w:ascii="Arial" w:hAnsi="Arial" w:cs="Arial"/>
                <w:b/>
                <w:bCs/>
                <w:sz w:val="20"/>
                <w:szCs w:val="20"/>
              </w:rPr>
            </w:pPr>
            <w:r w:rsidRPr="002340CD">
              <w:rPr>
                <w:rFonts w:ascii="Arial" w:hAnsi="Arial" w:cs="Arial"/>
                <w:b/>
                <w:bCs/>
                <w:sz w:val="20"/>
                <w:szCs w:val="20"/>
              </w:rPr>
              <w:t>Matas</w:t>
            </w:r>
          </w:p>
        </w:tc>
        <w:tc>
          <w:tcPr>
            <w:tcW w:w="2407" w:type="dxa"/>
          </w:tcPr>
          <w:p w14:paraId="32321344" w14:textId="77777777" w:rsidR="00951A1C" w:rsidRPr="002340CD" w:rsidRDefault="00951A1C" w:rsidP="00951A1C">
            <w:pPr>
              <w:pStyle w:val="Standard"/>
              <w:jc w:val="center"/>
              <w:rPr>
                <w:rFonts w:ascii="Arial" w:hAnsi="Arial" w:cs="Arial"/>
                <w:b/>
                <w:bCs/>
                <w:sz w:val="20"/>
                <w:szCs w:val="20"/>
              </w:rPr>
            </w:pPr>
            <w:r w:rsidRPr="002340CD">
              <w:rPr>
                <w:rFonts w:ascii="Arial" w:hAnsi="Arial" w:cs="Arial"/>
                <w:b/>
                <w:bCs/>
                <w:sz w:val="20"/>
                <w:szCs w:val="20"/>
              </w:rPr>
              <w:t>Kiekis</w:t>
            </w:r>
          </w:p>
        </w:tc>
      </w:tr>
      <w:tr w:rsidR="00951A1C" w:rsidRPr="002340CD" w14:paraId="3232134A" w14:textId="77777777" w:rsidTr="00951A1C">
        <w:trPr>
          <w:jc w:val="center"/>
        </w:trPr>
        <w:tc>
          <w:tcPr>
            <w:tcW w:w="562" w:type="dxa"/>
          </w:tcPr>
          <w:p w14:paraId="32321346" w14:textId="77777777" w:rsidR="00951A1C" w:rsidRPr="002340CD" w:rsidRDefault="00951A1C" w:rsidP="00951A1C">
            <w:pPr>
              <w:pStyle w:val="Standard"/>
              <w:jc w:val="center"/>
              <w:rPr>
                <w:rFonts w:ascii="Arial" w:hAnsi="Arial" w:cs="Arial"/>
                <w:sz w:val="20"/>
                <w:szCs w:val="20"/>
              </w:rPr>
            </w:pPr>
            <w:r w:rsidRPr="002340CD">
              <w:rPr>
                <w:rFonts w:ascii="Arial" w:hAnsi="Arial" w:cs="Arial"/>
                <w:sz w:val="20"/>
                <w:szCs w:val="20"/>
              </w:rPr>
              <w:t>1.</w:t>
            </w:r>
          </w:p>
        </w:tc>
        <w:tc>
          <w:tcPr>
            <w:tcW w:w="4252" w:type="dxa"/>
          </w:tcPr>
          <w:p w14:paraId="32321347" w14:textId="77777777" w:rsidR="00951A1C" w:rsidRPr="002340CD" w:rsidRDefault="00951A1C" w:rsidP="00951A1C">
            <w:pPr>
              <w:pStyle w:val="Standard"/>
              <w:rPr>
                <w:rFonts w:ascii="Arial" w:hAnsi="Arial" w:cs="Arial"/>
                <w:sz w:val="20"/>
                <w:szCs w:val="20"/>
              </w:rPr>
            </w:pPr>
            <w:r w:rsidRPr="002340CD">
              <w:rPr>
                <w:rFonts w:ascii="Arial" w:hAnsi="Arial" w:cs="Arial"/>
                <w:color w:val="000000"/>
                <w:sz w:val="20"/>
                <w:szCs w:val="20"/>
              </w:rPr>
              <w:t>Stacionarus kompiuteris Nr. 1</w:t>
            </w:r>
          </w:p>
        </w:tc>
        <w:tc>
          <w:tcPr>
            <w:tcW w:w="2407" w:type="dxa"/>
          </w:tcPr>
          <w:p w14:paraId="32321348" w14:textId="77777777" w:rsidR="00951A1C" w:rsidRPr="002340CD" w:rsidRDefault="00951A1C" w:rsidP="00951A1C">
            <w:pPr>
              <w:pStyle w:val="Standard"/>
              <w:jc w:val="center"/>
              <w:rPr>
                <w:rFonts w:ascii="Arial" w:hAnsi="Arial" w:cs="Arial"/>
                <w:sz w:val="20"/>
                <w:szCs w:val="20"/>
              </w:rPr>
            </w:pPr>
            <w:r w:rsidRPr="002340CD">
              <w:rPr>
                <w:rFonts w:ascii="Arial" w:hAnsi="Arial" w:cs="Arial"/>
                <w:sz w:val="20"/>
                <w:szCs w:val="20"/>
              </w:rPr>
              <w:t>vnt.</w:t>
            </w:r>
          </w:p>
        </w:tc>
        <w:tc>
          <w:tcPr>
            <w:tcW w:w="2407" w:type="dxa"/>
          </w:tcPr>
          <w:p w14:paraId="32321349" w14:textId="77777777" w:rsidR="00951A1C" w:rsidRPr="002340CD" w:rsidRDefault="00951A1C" w:rsidP="00951A1C">
            <w:pPr>
              <w:pStyle w:val="Standard"/>
              <w:jc w:val="center"/>
              <w:rPr>
                <w:rFonts w:ascii="Arial" w:hAnsi="Arial" w:cs="Arial"/>
                <w:sz w:val="20"/>
                <w:szCs w:val="20"/>
              </w:rPr>
            </w:pPr>
            <w:r w:rsidRPr="002340CD">
              <w:rPr>
                <w:rFonts w:ascii="Arial" w:hAnsi="Arial" w:cs="Arial"/>
                <w:sz w:val="20"/>
                <w:szCs w:val="20"/>
              </w:rPr>
              <w:t>15</w:t>
            </w:r>
          </w:p>
        </w:tc>
      </w:tr>
      <w:tr w:rsidR="00951A1C" w:rsidRPr="002340CD" w14:paraId="3232134F" w14:textId="77777777" w:rsidTr="00951A1C">
        <w:trPr>
          <w:jc w:val="center"/>
        </w:trPr>
        <w:tc>
          <w:tcPr>
            <w:tcW w:w="562" w:type="dxa"/>
          </w:tcPr>
          <w:p w14:paraId="3232134B" w14:textId="77777777" w:rsidR="00951A1C" w:rsidRPr="002340CD" w:rsidRDefault="00951A1C" w:rsidP="00951A1C">
            <w:pPr>
              <w:pStyle w:val="Standard"/>
              <w:jc w:val="center"/>
              <w:rPr>
                <w:rFonts w:ascii="Arial" w:hAnsi="Arial" w:cs="Arial"/>
                <w:sz w:val="20"/>
                <w:szCs w:val="20"/>
              </w:rPr>
            </w:pPr>
            <w:r w:rsidRPr="002340CD">
              <w:rPr>
                <w:rFonts w:ascii="Arial" w:hAnsi="Arial" w:cs="Arial"/>
                <w:sz w:val="20"/>
                <w:szCs w:val="20"/>
              </w:rPr>
              <w:t>2.</w:t>
            </w:r>
          </w:p>
        </w:tc>
        <w:tc>
          <w:tcPr>
            <w:tcW w:w="4252" w:type="dxa"/>
          </w:tcPr>
          <w:p w14:paraId="3232134C" w14:textId="77777777" w:rsidR="00951A1C" w:rsidRPr="002340CD" w:rsidRDefault="00951A1C" w:rsidP="00951A1C">
            <w:pPr>
              <w:pStyle w:val="Standard"/>
              <w:rPr>
                <w:rFonts w:ascii="Arial" w:hAnsi="Arial" w:cs="Arial"/>
                <w:sz w:val="20"/>
                <w:szCs w:val="20"/>
              </w:rPr>
            </w:pPr>
            <w:r w:rsidRPr="002340CD">
              <w:rPr>
                <w:rFonts w:ascii="Arial" w:hAnsi="Arial" w:cs="Arial"/>
                <w:color w:val="000000"/>
                <w:sz w:val="20"/>
                <w:szCs w:val="20"/>
              </w:rPr>
              <w:t>Stacionarus kompiuteris Nr. 2</w:t>
            </w:r>
          </w:p>
        </w:tc>
        <w:tc>
          <w:tcPr>
            <w:tcW w:w="2407" w:type="dxa"/>
          </w:tcPr>
          <w:p w14:paraId="3232134D" w14:textId="77777777" w:rsidR="00951A1C" w:rsidRPr="002340CD" w:rsidRDefault="00951A1C" w:rsidP="00951A1C">
            <w:pPr>
              <w:pStyle w:val="Standard"/>
              <w:jc w:val="center"/>
              <w:rPr>
                <w:rFonts w:ascii="Arial" w:hAnsi="Arial" w:cs="Arial"/>
                <w:sz w:val="20"/>
                <w:szCs w:val="20"/>
              </w:rPr>
            </w:pPr>
            <w:r w:rsidRPr="002340CD">
              <w:rPr>
                <w:rFonts w:ascii="Arial" w:hAnsi="Arial" w:cs="Arial"/>
                <w:sz w:val="20"/>
                <w:szCs w:val="20"/>
              </w:rPr>
              <w:t>vnt.</w:t>
            </w:r>
          </w:p>
        </w:tc>
        <w:tc>
          <w:tcPr>
            <w:tcW w:w="2407" w:type="dxa"/>
          </w:tcPr>
          <w:p w14:paraId="3232134E" w14:textId="77777777" w:rsidR="00951A1C" w:rsidRPr="002340CD" w:rsidRDefault="00951A1C" w:rsidP="00951A1C">
            <w:pPr>
              <w:pStyle w:val="Standard"/>
              <w:jc w:val="center"/>
              <w:rPr>
                <w:rFonts w:ascii="Arial" w:hAnsi="Arial" w:cs="Arial"/>
                <w:sz w:val="20"/>
                <w:szCs w:val="20"/>
              </w:rPr>
            </w:pPr>
            <w:r w:rsidRPr="002340CD">
              <w:rPr>
                <w:rFonts w:ascii="Arial" w:hAnsi="Arial" w:cs="Arial"/>
                <w:sz w:val="20"/>
                <w:szCs w:val="20"/>
              </w:rPr>
              <w:t>10</w:t>
            </w:r>
          </w:p>
        </w:tc>
      </w:tr>
      <w:tr w:rsidR="00951A1C" w:rsidRPr="002340CD" w14:paraId="32321354" w14:textId="77777777" w:rsidTr="00951A1C">
        <w:trPr>
          <w:jc w:val="center"/>
        </w:trPr>
        <w:tc>
          <w:tcPr>
            <w:tcW w:w="562" w:type="dxa"/>
          </w:tcPr>
          <w:p w14:paraId="32321350" w14:textId="77777777" w:rsidR="00951A1C" w:rsidRPr="002340CD" w:rsidRDefault="00951A1C" w:rsidP="00951A1C">
            <w:pPr>
              <w:pStyle w:val="Standard"/>
              <w:jc w:val="center"/>
              <w:rPr>
                <w:rFonts w:ascii="Arial" w:hAnsi="Arial" w:cs="Arial"/>
                <w:sz w:val="20"/>
                <w:szCs w:val="20"/>
              </w:rPr>
            </w:pPr>
            <w:r w:rsidRPr="002340CD">
              <w:rPr>
                <w:rFonts w:ascii="Arial" w:hAnsi="Arial" w:cs="Arial"/>
                <w:sz w:val="20"/>
                <w:szCs w:val="20"/>
              </w:rPr>
              <w:t>3.</w:t>
            </w:r>
          </w:p>
        </w:tc>
        <w:tc>
          <w:tcPr>
            <w:tcW w:w="4252" w:type="dxa"/>
          </w:tcPr>
          <w:p w14:paraId="32321351" w14:textId="77777777" w:rsidR="00951A1C" w:rsidRPr="002340CD" w:rsidRDefault="00951A1C" w:rsidP="00951A1C">
            <w:pPr>
              <w:pStyle w:val="Standard"/>
              <w:rPr>
                <w:rFonts w:ascii="Arial" w:hAnsi="Arial" w:cs="Arial"/>
                <w:sz w:val="20"/>
                <w:szCs w:val="20"/>
              </w:rPr>
            </w:pPr>
            <w:r w:rsidRPr="002340CD">
              <w:rPr>
                <w:rFonts w:ascii="Arial" w:hAnsi="Arial" w:cs="Arial"/>
                <w:color w:val="000000"/>
                <w:sz w:val="20"/>
                <w:szCs w:val="20"/>
              </w:rPr>
              <w:t>Stacionarus kompiuteris Nr. 3</w:t>
            </w:r>
          </w:p>
        </w:tc>
        <w:tc>
          <w:tcPr>
            <w:tcW w:w="2407" w:type="dxa"/>
          </w:tcPr>
          <w:p w14:paraId="32321352" w14:textId="77777777" w:rsidR="00951A1C" w:rsidRPr="002340CD" w:rsidRDefault="00951A1C" w:rsidP="00951A1C">
            <w:pPr>
              <w:pStyle w:val="Standard"/>
              <w:jc w:val="center"/>
              <w:rPr>
                <w:rFonts w:ascii="Arial" w:hAnsi="Arial" w:cs="Arial"/>
                <w:sz w:val="20"/>
                <w:szCs w:val="20"/>
              </w:rPr>
            </w:pPr>
            <w:r w:rsidRPr="002340CD">
              <w:rPr>
                <w:rFonts w:ascii="Arial" w:hAnsi="Arial" w:cs="Arial"/>
                <w:sz w:val="20"/>
                <w:szCs w:val="20"/>
              </w:rPr>
              <w:t>vnt.</w:t>
            </w:r>
          </w:p>
        </w:tc>
        <w:tc>
          <w:tcPr>
            <w:tcW w:w="2407" w:type="dxa"/>
          </w:tcPr>
          <w:p w14:paraId="32321353" w14:textId="77777777" w:rsidR="00951A1C" w:rsidRPr="002340CD" w:rsidRDefault="00951A1C" w:rsidP="00951A1C">
            <w:pPr>
              <w:pStyle w:val="Standard"/>
              <w:jc w:val="center"/>
              <w:rPr>
                <w:rFonts w:ascii="Arial" w:hAnsi="Arial" w:cs="Arial"/>
                <w:sz w:val="20"/>
                <w:szCs w:val="20"/>
              </w:rPr>
            </w:pPr>
            <w:r w:rsidRPr="002340CD">
              <w:rPr>
                <w:rFonts w:ascii="Arial" w:hAnsi="Arial" w:cs="Arial"/>
                <w:sz w:val="20"/>
                <w:szCs w:val="20"/>
              </w:rPr>
              <w:t>1</w:t>
            </w:r>
          </w:p>
        </w:tc>
      </w:tr>
      <w:tr w:rsidR="00951A1C" w:rsidRPr="002340CD" w14:paraId="32321359" w14:textId="77777777" w:rsidTr="00951A1C">
        <w:trPr>
          <w:jc w:val="center"/>
        </w:trPr>
        <w:tc>
          <w:tcPr>
            <w:tcW w:w="562" w:type="dxa"/>
          </w:tcPr>
          <w:p w14:paraId="32321355" w14:textId="77777777" w:rsidR="00951A1C" w:rsidRPr="002340CD" w:rsidRDefault="00951A1C" w:rsidP="00951A1C">
            <w:pPr>
              <w:pStyle w:val="Standard"/>
              <w:jc w:val="center"/>
              <w:rPr>
                <w:rFonts w:ascii="Arial" w:hAnsi="Arial" w:cs="Arial"/>
                <w:sz w:val="20"/>
                <w:szCs w:val="20"/>
              </w:rPr>
            </w:pPr>
            <w:r w:rsidRPr="002340CD">
              <w:rPr>
                <w:rFonts w:ascii="Arial" w:hAnsi="Arial" w:cs="Arial"/>
                <w:sz w:val="20"/>
                <w:szCs w:val="20"/>
              </w:rPr>
              <w:t>4.</w:t>
            </w:r>
          </w:p>
        </w:tc>
        <w:tc>
          <w:tcPr>
            <w:tcW w:w="4252" w:type="dxa"/>
          </w:tcPr>
          <w:p w14:paraId="32321356" w14:textId="77777777" w:rsidR="00951A1C" w:rsidRPr="002340CD" w:rsidRDefault="00951A1C" w:rsidP="00951A1C">
            <w:pPr>
              <w:pStyle w:val="Standard"/>
              <w:rPr>
                <w:rFonts w:ascii="Arial" w:hAnsi="Arial" w:cs="Arial"/>
                <w:sz w:val="20"/>
                <w:szCs w:val="20"/>
              </w:rPr>
            </w:pPr>
            <w:r w:rsidRPr="002340CD">
              <w:rPr>
                <w:rFonts w:ascii="Arial" w:hAnsi="Arial" w:cs="Arial"/>
                <w:color w:val="000000"/>
                <w:sz w:val="20"/>
                <w:szCs w:val="20"/>
              </w:rPr>
              <w:t>Stacionarus kompiuteris Nr. 4</w:t>
            </w:r>
          </w:p>
        </w:tc>
        <w:tc>
          <w:tcPr>
            <w:tcW w:w="2407" w:type="dxa"/>
          </w:tcPr>
          <w:p w14:paraId="32321357" w14:textId="77777777" w:rsidR="00951A1C" w:rsidRPr="002340CD" w:rsidRDefault="00951A1C" w:rsidP="00951A1C">
            <w:pPr>
              <w:pStyle w:val="Standard"/>
              <w:jc w:val="center"/>
              <w:rPr>
                <w:rFonts w:ascii="Arial" w:hAnsi="Arial" w:cs="Arial"/>
                <w:sz w:val="20"/>
                <w:szCs w:val="20"/>
              </w:rPr>
            </w:pPr>
            <w:r w:rsidRPr="002340CD">
              <w:rPr>
                <w:rFonts w:ascii="Arial" w:hAnsi="Arial" w:cs="Arial"/>
                <w:sz w:val="20"/>
                <w:szCs w:val="20"/>
              </w:rPr>
              <w:t>vnt.</w:t>
            </w:r>
          </w:p>
        </w:tc>
        <w:tc>
          <w:tcPr>
            <w:tcW w:w="2407" w:type="dxa"/>
          </w:tcPr>
          <w:p w14:paraId="32321358" w14:textId="77777777" w:rsidR="00951A1C" w:rsidRPr="002340CD" w:rsidRDefault="00951A1C" w:rsidP="00951A1C">
            <w:pPr>
              <w:pStyle w:val="Standard"/>
              <w:jc w:val="center"/>
              <w:rPr>
                <w:rFonts w:ascii="Arial" w:hAnsi="Arial" w:cs="Arial"/>
                <w:sz w:val="20"/>
                <w:szCs w:val="20"/>
              </w:rPr>
            </w:pPr>
            <w:r w:rsidRPr="002340CD">
              <w:rPr>
                <w:rFonts w:ascii="Arial" w:hAnsi="Arial" w:cs="Arial"/>
                <w:sz w:val="20"/>
                <w:szCs w:val="20"/>
              </w:rPr>
              <w:t>1</w:t>
            </w:r>
          </w:p>
        </w:tc>
      </w:tr>
      <w:tr w:rsidR="00951A1C" w:rsidRPr="002340CD" w14:paraId="3232135E" w14:textId="77777777" w:rsidTr="00951A1C">
        <w:trPr>
          <w:jc w:val="center"/>
        </w:trPr>
        <w:tc>
          <w:tcPr>
            <w:tcW w:w="562" w:type="dxa"/>
          </w:tcPr>
          <w:p w14:paraId="3232135A" w14:textId="77777777" w:rsidR="00951A1C" w:rsidRPr="002340CD" w:rsidRDefault="00951A1C" w:rsidP="00951A1C">
            <w:pPr>
              <w:pStyle w:val="Standard"/>
              <w:jc w:val="center"/>
              <w:rPr>
                <w:rFonts w:ascii="Arial" w:hAnsi="Arial" w:cs="Arial"/>
                <w:sz w:val="20"/>
                <w:szCs w:val="20"/>
              </w:rPr>
            </w:pPr>
            <w:r w:rsidRPr="002340CD">
              <w:rPr>
                <w:rFonts w:ascii="Arial" w:hAnsi="Arial" w:cs="Arial"/>
                <w:sz w:val="20"/>
                <w:szCs w:val="20"/>
              </w:rPr>
              <w:t>5.</w:t>
            </w:r>
          </w:p>
        </w:tc>
        <w:tc>
          <w:tcPr>
            <w:tcW w:w="4252" w:type="dxa"/>
            <w:vAlign w:val="center"/>
          </w:tcPr>
          <w:p w14:paraId="3232135B" w14:textId="77777777" w:rsidR="00951A1C" w:rsidRPr="002340CD" w:rsidRDefault="00951A1C" w:rsidP="00951A1C">
            <w:pPr>
              <w:pStyle w:val="Standard"/>
              <w:rPr>
                <w:rFonts w:ascii="Arial" w:hAnsi="Arial" w:cs="Arial"/>
                <w:sz w:val="20"/>
                <w:szCs w:val="20"/>
              </w:rPr>
            </w:pPr>
            <w:r w:rsidRPr="002340CD">
              <w:rPr>
                <w:rFonts w:ascii="Arial" w:hAnsi="Arial" w:cs="Arial"/>
                <w:sz w:val="20"/>
                <w:szCs w:val="20"/>
              </w:rPr>
              <w:t>Nešiojamas kompiuteris Nr. 1</w:t>
            </w:r>
          </w:p>
        </w:tc>
        <w:tc>
          <w:tcPr>
            <w:tcW w:w="2407" w:type="dxa"/>
            <w:vAlign w:val="center"/>
          </w:tcPr>
          <w:p w14:paraId="3232135C" w14:textId="77777777" w:rsidR="00951A1C" w:rsidRPr="002340CD" w:rsidRDefault="00951A1C" w:rsidP="00951A1C">
            <w:pPr>
              <w:pStyle w:val="Standard"/>
              <w:jc w:val="center"/>
              <w:rPr>
                <w:rFonts w:ascii="Arial" w:hAnsi="Arial" w:cs="Arial"/>
                <w:sz w:val="20"/>
                <w:szCs w:val="20"/>
              </w:rPr>
            </w:pPr>
            <w:r w:rsidRPr="002340CD">
              <w:rPr>
                <w:rFonts w:ascii="Arial" w:hAnsi="Arial" w:cs="Arial"/>
                <w:sz w:val="20"/>
                <w:szCs w:val="20"/>
              </w:rPr>
              <w:t>vnt.</w:t>
            </w:r>
          </w:p>
        </w:tc>
        <w:tc>
          <w:tcPr>
            <w:tcW w:w="2407" w:type="dxa"/>
            <w:vAlign w:val="center"/>
          </w:tcPr>
          <w:p w14:paraId="3232135D" w14:textId="77777777" w:rsidR="00951A1C" w:rsidRPr="002340CD" w:rsidRDefault="00951A1C" w:rsidP="00951A1C">
            <w:pPr>
              <w:pStyle w:val="Standard"/>
              <w:jc w:val="center"/>
              <w:rPr>
                <w:rFonts w:ascii="Arial" w:hAnsi="Arial" w:cs="Arial"/>
                <w:sz w:val="20"/>
                <w:szCs w:val="20"/>
              </w:rPr>
            </w:pPr>
            <w:r w:rsidRPr="002340CD">
              <w:rPr>
                <w:rFonts w:ascii="Arial" w:hAnsi="Arial" w:cs="Arial"/>
                <w:sz w:val="20"/>
                <w:szCs w:val="20"/>
              </w:rPr>
              <w:t>1</w:t>
            </w:r>
          </w:p>
        </w:tc>
      </w:tr>
      <w:tr w:rsidR="00951A1C" w:rsidRPr="002340CD" w14:paraId="32321363" w14:textId="77777777" w:rsidTr="00951A1C">
        <w:trPr>
          <w:jc w:val="center"/>
        </w:trPr>
        <w:tc>
          <w:tcPr>
            <w:tcW w:w="562" w:type="dxa"/>
          </w:tcPr>
          <w:p w14:paraId="3232135F" w14:textId="77777777" w:rsidR="00951A1C" w:rsidRPr="002340CD" w:rsidRDefault="00951A1C" w:rsidP="00951A1C">
            <w:pPr>
              <w:pStyle w:val="Standard"/>
              <w:jc w:val="center"/>
              <w:rPr>
                <w:rFonts w:ascii="Arial" w:hAnsi="Arial" w:cs="Arial"/>
                <w:sz w:val="20"/>
                <w:szCs w:val="20"/>
              </w:rPr>
            </w:pPr>
            <w:r w:rsidRPr="002340CD">
              <w:rPr>
                <w:rFonts w:ascii="Arial" w:hAnsi="Arial" w:cs="Arial"/>
                <w:sz w:val="20"/>
                <w:szCs w:val="20"/>
              </w:rPr>
              <w:t>6.</w:t>
            </w:r>
          </w:p>
        </w:tc>
        <w:tc>
          <w:tcPr>
            <w:tcW w:w="4252" w:type="dxa"/>
            <w:vAlign w:val="center"/>
          </w:tcPr>
          <w:p w14:paraId="32321360" w14:textId="77777777" w:rsidR="00951A1C" w:rsidRPr="002340CD" w:rsidRDefault="00951A1C" w:rsidP="00951A1C">
            <w:pPr>
              <w:pStyle w:val="Standard"/>
              <w:rPr>
                <w:rFonts w:ascii="Arial" w:hAnsi="Arial" w:cs="Arial"/>
                <w:sz w:val="20"/>
                <w:szCs w:val="20"/>
              </w:rPr>
            </w:pPr>
            <w:r w:rsidRPr="002340CD">
              <w:rPr>
                <w:rFonts w:ascii="Arial" w:hAnsi="Arial" w:cs="Arial"/>
                <w:sz w:val="20"/>
                <w:szCs w:val="20"/>
              </w:rPr>
              <w:t>Nešiojamas kompiuteris Nr. 2</w:t>
            </w:r>
          </w:p>
        </w:tc>
        <w:tc>
          <w:tcPr>
            <w:tcW w:w="2407" w:type="dxa"/>
            <w:vAlign w:val="center"/>
          </w:tcPr>
          <w:p w14:paraId="32321361" w14:textId="77777777" w:rsidR="00951A1C" w:rsidRPr="002340CD" w:rsidRDefault="00951A1C" w:rsidP="00951A1C">
            <w:pPr>
              <w:pStyle w:val="Standard"/>
              <w:jc w:val="center"/>
              <w:rPr>
                <w:rFonts w:ascii="Arial" w:hAnsi="Arial" w:cs="Arial"/>
                <w:sz w:val="20"/>
                <w:szCs w:val="20"/>
              </w:rPr>
            </w:pPr>
            <w:r w:rsidRPr="002340CD">
              <w:rPr>
                <w:rFonts w:ascii="Arial" w:hAnsi="Arial" w:cs="Arial"/>
                <w:sz w:val="20"/>
                <w:szCs w:val="20"/>
              </w:rPr>
              <w:t>vnt.</w:t>
            </w:r>
          </w:p>
        </w:tc>
        <w:tc>
          <w:tcPr>
            <w:tcW w:w="2407" w:type="dxa"/>
            <w:vAlign w:val="center"/>
          </w:tcPr>
          <w:p w14:paraId="32321362" w14:textId="77777777" w:rsidR="00951A1C" w:rsidRPr="002340CD" w:rsidRDefault="00951A1C" w:rsidP="00951A1C">
            <w:pPr>
              <w:pStyle w:val="Standard"/>
              <w:jc w:val="center"/>
              <w:rPr>
                <w:rFonts w:ascii="Arial" w:hAnsi="Arial" w:cs="Arial"/>
                <w:sz w:val="20"/>
                <w:szCs w:val="20"/>
              </w:rPr>
            </w:pPr>
            <w:r w:rsidRPr="002340CD">
              <w:rPr>
                <w:rFonts w:ascii="Arial" w:hAnsi="Arial" w:cs="Arial"/>
                <w:sz w:val="20"/>
                <w:szCs w:val="20"/>
              </w:rPr>
              <w:t>2</w:t>
            </w:r>
          </w:p>
        </w:tc>
      </w:tr>
      <w:tr w:rsidR="00951A1C" w:rsidRPr="002340CD" w14:paraId="32321368" w14:textId="77777777" w:rsidTr="00951A1C">
        <w:trPr>
          <w:jc w:val="center"/>
        </w:trPr>
        <w:tc>
          <w:tcPr>
            <w:tcW w:w="562" w:type="dxa"/>
          </w:tcPr>
          <w:p w14:paraId="32321364" w14:textId="77777777" w:rsidR="00951A1C" w:rsidRPr="002340CD" w:rsidRDefault="00951A1C" w:rsidP="00951A1C">
            <w:pPr>
              <w:pStyle w:val="Standard"/>
              <w:jc w:val="center"/>
              <w:rPr>
                <w:rFonts w:ascii="Arial" w:hAnsi="Arial" w:cs="Arial"/>
                <w:sz w:val="20"/>
                <w:szCs w:val="20"/>
              </w:rPr>
            </w:pPr>
            <w:r w:rsidRPr="002340CD">
              <w:rPr>
                <w:rFonts w:ascii="Arial" w:hAnsi="Arial" w:cs="Arial"/>
                <w:sz w:val="20"/>
                <w:szCs w:val="20"/>
              </w:rPr>
              <w:t>7.</w:t>
            </w:r>
          </w:p>
        </w:tc>
        <w:tc>
          <w:tcPr>
            <w:tcW w:w="4252" w:type="dxa"/>
            <w:vAlign w:val="center"/>
          </w:tcPr>
          <w:p w14:paraId="32321365" w14:textId="77777777" w:rsidR="00951A1C" w:rsidRPr="002340CD" w:rsidRDefault="00951A1C" w:rsidP="00951A1C">
            <w:pPr>
              <w:pStyle w:val="Standard"/>
              <w:rPr>
                <w:rFonts w:ascii="Arial" w:hAnsi="Arial" w:cs="Arial"/>
                <w:sz w:val="20"/>
                <w:szCs w:val="20"/>
              </w:rPr>
            </w:pPr>
            <w:r w:rsidRPr="002340CD">
              <w:rPr>
                <w:rFonts w:ascii="Arial" w:hAnsi="Arial" w:cs="Arial"/>
                <w:sz w:val="20"/>
                <w:szCs w:val="20"/>
              </w:rPr>
              <w:t>Monitorius Nr. 1</w:t>
            </w:r>
          </w:p>
        </w:tc>
        <w:tc>
          <w:tcPr>
            <w:tcW w:w="2407" w:type="dxa"/>
            <w:vAlign w:val="center"/>
          </w:tcPr>
          <w:p w14:paraId="32321366" w14:textId="77777777" w:rsidR="00951A1C" w:rsidRPr="002340CD" w:rsidRDefault="00951A1C" w:rsidP="00951A1C">
            <w:pPr>
              <w:pStyle w:val="Standard"/>
              <w:jc w:val="center"/>
              <w:rPr>
                <w:rFonts w:ascii="Arial" w:hAnsi="Arial" w:cs="Arial"/>
                <w:sz w:val="20"/>
                <w:szCs w:val="20"/>
              </w:rPr>
            </w:pPr>
            <w:r w:rsidRPr="002340CD">
              <w:rPr>
                <w:rFonts w:ascii="Arial" w:hAnsi="Arial" w:cs="Arial"/>
                <w:sz w:val="20"/>
                <w:szCs w:val="20"/>
              </w:rPr>
              <w:t>vnt.</w:t>
            </w:r>
          </w:p>
        </w:tc>
        <w:tc>
          <w:tcPr>
            <w:tcW w:w="2407" w:type="dxa"/>
            <w:vAlign w:val="center"/>
          </w:tcPr>
          <w:p w14:paraId="32321367" w14:textId="77777777" w:rsidR="00951A1C" w:rsidRPr="002340CD" w:rsidRDefault="00951A1C" w:rsidP="00951A1C">
            <w:pPr>
              <w:pStyle w:val="Standard"/>
              <w:jc w:val="center"/>
              <w:rPr>
                <w:rFonts w:ascii="Arial" w:hAnsi="Arial" w:cs="Arial"/>
                <w:sz w:val="20"/>
                <w:szCs w:val="20"/>
              </w:rPr>
            </w:pPr>
            <w:r w:rsidRPr="002340CD">
              <w:rPr>
                <w:rFonts w:ascii="Arial" w:hAnsi="Arial" w:cs="Arial"/>
                <w:sz w:val="20"/>
                <w:szCs w:val="20"/>
              </w:rPr>
              <w:t>1</w:t>
            </w:r>
          </w:p>
        </w:tc>
      </w:tr>
      <w:tr w:rsidR="00951A1C" w:rsidRPr="002340CD" w14:paraId="3232136D" w14:textId="77777777" w:rsidTr="00951A1C">
        <w:trPr>
          <w:jc w:val="center"/>
        </w:trPr>
        <w:tc>
          <w:tcPr>
            <w:tcW w:w="562" w:type="dxa"/>
          </w:tcPr>
          <w:p w14:paraId="32321369" w14:textId="77777777" w:rsidR="00951A1C" w:rsidRPr="002340CD" w:rsidRDefault="00951A1C" w:rsidP="00951A1C">
            <w:pPr>
              <w:pStyle w:val="Standard"/>
              <w:jc w:val="center"/>
              <w:rPr>
                <w:rFonts w:ascii="Arial" w:hAnsi="Arial" w:cs="Arial"/>
                <w:sz w:val="20"/>
                <w:szCs w:val="20"/>
              </w:rPr>
            </w:pPr>
            <w:r w:rsidRPr="002340CD">
              <w:rPr>
                <w:rFonts w:ascii="Arial" w:hAnsi="Arial" w:cs="Arial"/>
                <w:sz w:val="20"/>
                <w:szCs w:val="20"/>
              </w:rPr>
              <w:t>8.</w:t>
            </w:r>
          </w:p>
        </w:tc>
        <w:tc>
          <w:tcPr>
            <w:tcW w:w="4252" w:type="dxa"/>
            <w:vAlign w:val="center"/>
          </w:tcPr>
          <w:p w14:paraId="3232136A" w14:textId="77777777" w:rsidR="00951A1C" w:rsidRPr="002340CD" w:rsidRDefault="00951A1C" w:rsidP="00951A1C">
            <w:pPr>
              <w:pStyle w:val="Standard"/>
              <w:rPr>
                <w:rFonts w:ascii="Arial" w:hAnsi="Arial" w:cs="Arial"/>
                <w:sz w:val="20"/>
                <w:szCs w:val="20"/>
              </w:rPr>
            </w:pPr>
            <w:r w:rsidRPr="002340CD">
              <w:rPr>
                <w:rFonts w:ascii="Arial" w:hAnsi="Arial" w:cs="Arial"/>
                <w:sz w:val="20"/>
                <w:szCs w:val="20"/>
              </w:rPr>
              <w:t>Monitorius Nr. 2</w:t>
            </w:r>
          </w:p>
        </w:tc>
        <w:tc>
          <w:tcPr>
            <w:tcW w:w="2407" w:type="dxa"/>
            <w:vAlign w:val="center"/>
          </w:tcPr>
          <w:p w14:paraId="3232136B" w14:textId="77777777" w:rsidR="00951A1C" w:rsidRPr="002340CD" w:rsidRDefault="00951A1C" w:rsidP="00951A1C">
            <w:pPr>
              <w:pStyle w:val="Standard"/>
              <w:jc w:val="center"/>
              <w:rPr>
                <w:rFonts w:ascii="Arial" w:hAnsi="Arial" w:cs="Arial"/>
                <w:sz w:val="20"/>
                <w:szCs w:val="20"/>
              </w:rPr>
            </w:pPr>
            <w:r w:rsidRPr="002340CD">
              <w:rPr>
                <w:rFonts w:ascii="Arial" w:hAnsi="Arial" w:cs="Arial"/>
                <w:sz w:val="20"/>
                <w:szCs w:val="20"/>
              </w:rPr>
              <w:t>vnt.</w:t>
            </w:r>
          </w:p>
        </w:tc>
        <w:tc>
          <w:tcPr>
            <w:tcW w:w="2407" w:type="dxa"/>
            <w:vAlign w:val="center"/>
          </w:tcPr>
          <w:p w14:paraId="3232136C" w14:textId="77777777" w:rsidR="00951A1C" w:rsidRPr="002340CD" w:rsidRDefault="00951A1C" w:rsidP="00951A1C">
            <w:pPr>
              <w:pStyle w:val="Standard"/>
              <w:jc w:val="center"/>
              <w:rPr>
                <w:rFonts w:ascii="Arial" w:hAnsi="Arial" w:cs="Arial"/>
                <w:sz w:val="20"/>
                <w:szCs w:val="20"/>
              </w:rPr>
            </w:pPr>
            <w:r w:rsidRPr="002340CD">
              <w:rPr>
                <w:rFonts w:ascii="Arial" w:hAnsi="Arial" w:cs="Arial"/>
                <w:sz w:val="20"/>
                <w:szCs w:val="20"/>
              </w:rPr>
              <w:t>25</w:t>
            </w:r>
          </w:p>
        </w:tc>
      </w:tr>
    </w:tbl>
    <w:p w14:paraId="3232136E" w14:textId="77777777" w:rsidR="00951A1C" w:rsidRPr="002340CD" w:rsidRDefault="00951A1C" w:rsidP="00951A1C">
      <w:pPr>
        <w:pStyle w:val="Standard"/>
        <w:jc w:val="center"/>
        <w:rPr>
          <w:rFonts w:ascii="Arial" w:hAnsi="Arial" w:cs="Arial"/>
          <w:sz w:val="20"/>
          <w:szCs w:val="20"/>
        </w:rPr>
      </w:pPr>
      <w:r w:rsidRPr="002340CD">
        <w:rPr>
          <w:rFonts w:ascii="Arial" w:hAnsi="Arial" w:cs="Arial"/>
          <w:sz w:val="20"/>
          <w:szCs w:val="20"/>
        </w:rPr>
        <w:t>REIKALAUJAMOS TECHNINĖS CHARAKTERISTIKOS PERKAMIEMS KOMPIUTERIAMS BEI JŲ ĮRANGAI</w:t>
      </w:r>
    </w:p>
    <w:p w14:paraId="3232136F" w14:textId="77777777" w:rsidR="00951A1C" w:rsidRPr="002340CD" w:rsidRDefault="00951A1C" w:rsidP="00951A1C">
      <w:pPr>
        <w:pStyle w:val="Standard"/>
        <w:jc w:val="center"/>
        <w:rPr>
          <w:rFonts w:ascii="Arial" w:hAnsi="Arial" w:cs="Arial"/>
          <w:b/>
          <w:bCs/>
          <w:sz w:val="20"/>
          <w:szCs w:val="20"/>
        </w:rPr>
      </w:pPr>
      <w:r w:rsidRPr="002340CD">
        <w:rPr>
          <w:rFonts w:ascii="Arial" w:hAnsi="Arial" w:cs="Arial"/>
          <w:b/>
          <w:bCs/>
          <w:sz w:val="20"/>
          <w:szCs w:val="20"/>
        </w:rPr>
        <w:t>STACIONARŪS KOMPIUTERIAI</w:t>
      </w:r>
    </w:p>
    <w:p w14:paraId="32321370" w14:textId="77777777" w:rsidR="00951A1C" w:rsidRPr="002340CD" w:rsidRDefault="00951A1C" w:rsidP="00951A1C">
      <w:pPr>
        <w:pStyle w:val="Standard"/>
        <w:rPr>
          <w:rFonts w:ascii="Arial" w:hAnsi="Arial" w:cs="Arial"/>
          <w:sz w:val="20"/>
          <w:szCs w:val="20"/>
        </w:rPr>
      </w:pPr>
      <w:r w:rsidRPr="002340CD">
        <w:rPr>
          <w:rFonts w:ascii="Arial" w:hAnsi="Arial" w:cs="Arial"/>
          <w:sz w:val="20"/>
          <w:szCs w:val="20"/>
        </w:rPr>
        <w:t xml:space="preserve"> 1 lentelė </w:t>
      </w:r>
    </w:p>
    <w:tbl>
      <w:tblPr>
        <w:tblStyle w:val="Lentelstinklelis"/>
        <w:tblW w:w="11068" w:type="dxa"/>
        <w:tblInd w:w="-289" w:type="dxa"/>
        <w:tblLayout w:type="fixed"/>
        <w:tblLook w:val="04A0" w:firstRow="1" w:lastRow="0" w:firstColumn="1" w:lastColumn="0" w:noHBand="0" w:noVBand="1"/>
      </w:tblPr>
      <w:tblGrid>
        <w:gridCol w:w="710"/>
        <w:gridCol w:w="1417"/>
        <w:gridCol w:w="4412"/>
        <w:gridCol w:w="4529"/>
      </w:tblGrid>
      <w:tr w:rsidR="00603264" w:rsidRPr="002340CD" w14:paraId="32321376" w14:textId="77777777" w:rsidTr="007C739C">
        <w:tc>
          <w:tcPr>
            <w:tcW w:w="710" w:type="dxa"/>
          </w:tcPr>
          <w:p w14:paraId="32321371" w14:textId="77777777" w:rsidR="00951A1C" w:rsidRPr="002340CD" w:rsidRDefault="00951A1C" w:rsidP="00951A1C">
            <w:pPr>
              <w:pStyle w:val="Standard"/>
              <w:jc w:val="center"/>
              <w:rPr>
                <w:rFonts w:ascii="Arial" w:hAnsi="Arial" w:cs="Arial"/>
                <w:sz w:val="20"/>
                <w:szCs w:val="20"/>
              </w:rPr>
            </w:pPr>
            <w:r w:rsidRPr="002340CD">
              <w:rPr>
                <w:rFonts w:ascii="Arial" w:hAnsi="Arial" w:cs="Arial"/>
                <w:sz w:val="20"/>
                <w:szCs w:val="20"/>
              </w:rPr>
              <w:t>Eil. Nr.</w:t>
            </w:r>
          </w:p>
        </w:tc>
        <w:tc>
          <w:tcPr>
            <w:tcW w:w="1417" w:type="dxa"/>
            <w:vAlign w:val="center"/>
          </w:tcPr>
          <w:p w14:paraId="32321372" w14:textId="77777777" w:rsidR="00951A1C" w:rsidRPr="002340CD" w:rsidRDefault="00951A1C" w:rsidP="00951A1C">
            <w:pPr>
              <w:pStyle w:val="Standard"/>
              <w:jc w:val="center"/>
              <w:rPr>
                <w:rFonts w:ascii="Arial" w:hAnsi="Arial" w:cs="Arial"/>
                <w:sz w:val="20"/>
                <w:szCs w:val="20"/>
              </w:rPr>
            </w:pPr>
            <w:r w:rsidRPr="002340CD">
              <w:rPr>
                <w:rFonts w:ascii="Arial" w:hAnsi="Arial" w:cs="Arial"/>
                <w:sz w:val="20"/>
                <w:szCs w:val="20"/>
              </w:rPr>
              <w:t>Įrangos/ parametro pavadinimas </w:t>
            </w:r>
          </w:p>
        </w:tc>
        <w:tc>
          <w:tcPr>
            <w:tcW w:w="4412" w:type="dxa"/>
            <w:vAlign w:val="center"/>
          </w:tcPr>
          <w:p w14:paraId="32321373" w14:textId="77777777" w:rsidR="00951A1C" w:rsidRPr="002340CD" w:rsidRDefault="00951A1C" w:rsidP="00951A1C">
            <w:pPr>
              <w:pStyle w:val="Standard"/>
              <w:jc w:val="center"/>
              <w:rPr>
                <w:rFonts w:ascii="Arial" w:hAnsi="Arial" w:cs="Arial"/>
                <w:sz w:val="20"/>
                <w:szCs w:val="20"/>
              </w:rPr>
            </w:pPr>
            <w:r w:rsidRPr="002340CD">
              <w:rPr>
                <w:rFonts w:ascii="Arial" w:hAnsi="Arial" w:cs="Arial"/>
                <w:sz w:val="20"/>
                <w:szCs w:val="20"/>
              </w:rPr>
              <w:t>Reikalaujamos techninės charakteristikos </w:t>
            </w:r>
          </w:p>
        </w:tc>
        <w:tc>
          <w:tcPr>
            <w:tcW w:w="4529" w:type="dxa"/>
          </w:tcPr>
          <w:p w14:paraId="32321374" w14:textId="77777777" w:rsidR="00951A1C" w:rsidRPr="002340CD" w:rsidRDefault="00951A1C" w:rsidP="00951A1C">
            <w:pPr>
              <w:pStyle w:val="Standard"/>
              <w:jc w:val="center"/>
              <w:rPr>
                <w:rFonts w:ascii="Arial" w:hAnsi="Arial" w:cs="Arial"/>
                <w:sz w:val="20"/>
                <w:szCs w:val="20"/>
              </w:rPr>
            </w:pPr>
            <w:r w:rsidRPr="002340CD">
              <w:rPr>
                <w:rFonts w:ascii="Arial" w:hAnsi="Arial" w:cs="Arial"/>
                <w:sz w:val="20"/>
                <w:szCs w:val="20"/>
              </w:rPr>
              <w:t>Pateikiamos parametrų reikšmės</w:t>
            </w:r>
          </w:p>
          <w:p w14:paraId="32321375" w14:textId="77777777" w:rsidR="00951A1C" w:rsidRPr="002340CD" w:rsidRDefault="00951A1C" w:rsidP="00951A1C">
            <w:pPr>
              <w:pStyle w:val="Standard"/>
              <w:jc w:val="center"/>
              <w:rPr>
                <w:rFonts w:ascii="Arial" w:hAnsi="Arial" w:cs="Arial"/>
                <w:sz w:val="20"/>
                <w:szCs w:val="20"/>
              </w:rPr>
            </w:pPr>
            <w:r w:rsidRPr="002340CD">
              <w:rPr>
                <w:rFonts w:ascii="Arial" w:hAnsi="Arial" w:cs="Arial"/>
                <w:color w:val="EE0000"/>
                <w:sz w:val="20"/>
                <w:szCs w:val="20"/>
              </w:rPr>
              <w:t>(Pildo tiekėjas)</w:t>
            </w:r>
          </w:p>
        </w:tc>
      </w:tr>
      <w:tr w:rsidR="00951A1C" w:rsidRPr="002340CD" w14:paraId="32321378" w14:textId="77777777" w:rsidTr="00F60A27">
        <w:tc>
          <w:tcPr>
            <w:tcW w:w="11068" w:type="dxa"/>
            <w:gridSpan w:val="4"/>
          </w:tcPr>
          <w:p w14:paraId="32321377" w14:textId="77777777" w:rsidR="00951A1C" w:rsidRPr="002340CD" w:rsidRDefault="00951A1C" w:rsidP="00951A1C">
            <w:pPr>
              <w:pStyle w:val="Standard"/>
              <w:jc w:val="center"/>
              <w:rPr>
                <w:rFonts w:ascii="Arial" w:hAnsi="Arial" w:cs="Arial"/>
                <w:sz w:val="20"/>
                <w:szCs w:val="20"/>
              </w:rPr>
            </w:pPr>
            <w:r w:rsidRPr="002340CD">
              <w:rPr>
                <w:rFonts w:ascii="Arial" w:hAnsi="Arial" w:cs="Arial"/>
                <w:b/>
                <w:bCs/>
                <w:sz w:val="20"/>
                <w:szCs w:val="20"/>
              </w:rPr>
              <w:t>KOMPIUTERIAI Nr. 1/ KIEKIS – 15 VNT</w:t>
            </w:r>
            <w:r w:rsidRPr="002340CD">
              <w:rPr>
                <w:rFonts w:ascii="Arial" w:hAnsi="Arial" w:cs="Arial"/>
                <w:sz w:val="20"/>
                <w:szCs w:val="20"/>
              </w:rPr>
              <w:t>.</w:t>
            </w:r>
          </w:p>
        </w:tc>
      </w:tr>
      <w:tr w:rsidR="00603264" w:rsidRPr="002340CD" w14:paraId="3232137D" w14:textId="77777777" w:rsidTr="007C739C">
        <w:tc>
          <w:tcPr>
            <w:tcW w:w="710" w:type="dxa"/>
          </w:tcPr>
          <w:p w14:paraId="32321379" w14:textId="77777777" w:rsidR="00951A1C" w:rsidRPr="002340CD" w:rsidRDefault="00951A1C" w:rsidP="00951A1C">
            <w:pPr>
              <w:pStyle w:val="Standard"/>
              <w:jc w:val="center"/>
              <w:rPr>
                <w:rFonts w:ascii="Arial" w:hAnsi="Arial" w:cs="Arial"/>
                <w:sz w:val="20"/>
                <w:szCs w:val="20"/>
              </w:rPr>
            </w:pPr>
            <w:r w:rsidRPr="002340CD">
              <w:rPr>
                <w:rFonts w:ascii="Arial" w:hAnsi="Arial" w:cs="Arial"/>
                <w:sz w:val="20"/>
                <w:szCs w:val="20"/>
              </w:rPr>
              <w:t>1.</w:t>
            </w:r>
          </w:p>
        </w:tc>
        <w:tc>
          <w:tcPr>
            <w:tcW w:w="1417" w:type="dxa"/>
            <w:vAlign w:val="center"/>
          </w:tcPr>
          <w:p w14:paraId="3232137A" w14:textId="77777777" w:rsidR="00951A1C" w:rsidRPr="002340CD" w:rsidRDefault="00951A1C" w:rsidP="00951A1C">
            <w:pPr>
              <w:pStyle w:val="Standard"/>
              <w:rPr>
                <w:rFonts w:ascii="Arial" w:hAnsi="Arial" w:cs="Arial"/>
                <w:sz w:val="20"/>
                <w:szCs w:val="20"/>
              </w:rPr>
            </w:pPr>
            <w:r w:rsidRPr="002340CD">
              <w:rPr>
                <w:rFonts w:ascii="Arial" w:hAnsi="Arial" w:cs="Arial"/>
                <w:sz w:val="20"/>
                <w:szCs w:val="20"/>
              </w:rPr>
              <w:t>Gamintojas </w:t>
            </w:r>
          </w:p>
        </w:tc>
        <w:tc>
          <w:tcPr>
            <w:tcW w:w="4412" w:type="dxa"/>
            <w:vAlign w:val="center"/>
          </w:tcPr>
          <w:p w14:paraId="3232137B" w14:textId="77777777" w:rsidR="00951A1C" w:rsidRPr="002340CD" w:rsidRDefault="00951A1C" w:rsidP="00951A1C">
            <w:pPr>
              <w:pStyle w:val="Standard"/>
              <w:rPr>
                <w:rFonts w:ascii="Arial" w:hAnsi="Arial" w:cs="Arial"/>
                <w:sz w:val="20"/>
                <w:szCs w:val="20"/>
              </w:rPr>
            </w:pPr>
            <w:r w:rsidRPr="002340CD">
              <w:rPr>
                <w:rFonts w:ascii="Arial" w:hAnsi="Arial" w:cs="Arial"/>
                <w:sz w:val="20"/>
                <w:szCs w:val="20"/>
              </w:rPr>
              <w:t>Nurodyti.</w:t>
            </w:r>
          </w:p>
        </w:tc>
        <w:tc>
          <w:tcPr>
            <w:tcW w:w="4529" w:type="dxa"/>
          </w:tcPr>
          <w:p w14:paraId="3232137C" w14:textId="77777777" w:rsidR="00951A1C" w:rsidRPr="002340CD" w:rsidRDefault="00951A1C" w:rsidP="00951A1C">
            <w:pPr>
              <w:pStyle w:val="Standard"/>
              <w:jc w:val="center"/>
              <w:rPr>
                <w:rFonts w:ascii="Arial" w:hAnsi="Arial" w:cs="Arial"/>
                <w:sz w:val="20"/>
                <w:szCs w:val="20"/>
              </w:rPr>
            </w:pPr>
          </w:p>
        </w:tc>
      </w:tr>
      <w:tr w:rsidR="00603264" w:rsidRPr="002340CD" w14:paraId="32321382" w14:textId="77777777" w:rsidTr="007C739C">
        <w:tc>
          <w:tcPr>
            <w:tcW w:w="710" w:type="dxa"/>
          </w:tcPr>
          <w:p w14:paraId="3232137E" w14:textId="77777777" w:rsidR="00951A1C" w:rsidRPr="002340CD" w:rsidRDefault="00951A1C" w:rsidP="00951A1C">
            <w:pPr>
              <w:pStyle w:val="Standard"/>
              <w:jc w:val="center"/>
              <w:rPr>
                <w:rFonts w:ascii="Arial" w:hAnsi="Arial" w:cs="Arial"/>
                <w:sz w:val="20"/>
                <w:szCs w:val="20"/>
              </w:rPr>
            </w:pPr>
            <w:r w:rsidRPr="002340CD">
              <w:rPr>
                <w:rFonts w:ascii="Arial" w:hAnsi="Arial" w:cs="Arial"/>
                <w:sz w:val="20"/>
                <w:szCs w:val="20"/>
              </w:rPr>
              <w:t>2.</w:t>
            </w:r>
          </w:p>
        </w:tc>
        <w:tc>
          <w:tcPr>
            <w:tcW w:w="1417" w:type="dxa"/>
            <w:vAlign w:val="center"/>
          </w:tcPr>
          <w:p w14:paraId="3232137F" w14:textId="77777777" w:rsidR="00951A1C" w:rsidRPr="002340CD" w:rsidRDefault="00951A1C" w:rsidP="00951A1C">
            <w:pPr>
              <w:pStyle w:val="Standard"/>
              <w:rPr>
                <w:rFonts w:ascii="Arial" w:hAnsi="Arial" w:cs="Arial"/>
                <w:sz w:val="20"/>
                <w:szCs w:val="20"/>
              </w:rPr>
            </w:pPr>
            <w:r w:rsidRPr="002340CD">
              <w:rPr>
                <w:rFonts w:ascii="Arial" w:hAnsi="Arial" w:cs="Arial"/>
                <w:sz w:val="20"/>
                <w:szCs w:val="20"/>
              </w:rPr>
              <w:t>Pavadinimas/ Modelis </w:t>
            </w:r>
          </w:p>
        </w:tc>
        <w:tc>
          <w:tcPr>
            <w:tcW w:w="4412" w:type="dxa"/>
            <w:vAlign w:val="center"/>
          </w:tcPr>
          <w:p w14:paraId="32321380" w14:textId="77777777" w:rsidR="00951A1C" w:rsidRPr="002340CD" w:rsidRDefault="00951A1C" w:rsidP="00951A1C">
            <w:pPr>
              <w:pStyle w:val="Standard"/>
              <w:rPr>
                <w:rFonts w:ascii="Arial" w:hAnsi="Arial" w:cs="Arial"/>
                <w:sz w:val="20"/>
                <w:szCs w:val="20"/>
              </w:rPr>
            </w:pPr>
            <w:r w:rsidRPr="002340CD">
              <w:rPr>
                <w:rFonts w:ascii="Arial" w:hAnsi="Arial" w:cs="Arial"/>
                <w:sz w:val="20"/>
                <w:szCs w:val="20"/>
              </w:rPr>
              <w:t>Nurodyti.</w:t>
            </w:r>
          </w:p>
        </w:tc>
        <w:tc>
          <w:tcPr>
            <w:tcW w:w="4529" w:type="dxa"/>
          </w:tcPr>
          <w:p w14:paraId="32321381" w14:textId="77777777" w:rsidR="00951A1C" w:rsidRPr="002340CD" w:rsidRDefault="00951A1C" w:rsidP="00951A1C">
            <w:pPr>
              <w:pStyle w:val="Standard"/>
              <w:jc w:val="center"/>
              <w:rPr>
                <w:rFonts w:ascii="Arial" w:hAnsi="Arial" w:cs="Arial"/>
                <w:sz w:val="20"/>
                <w:szCs w:val="20"/>
              </w:rPr>
            </w:pPr>
          </w:p>
        </w:tc>
      </w:tr>
      <w:tr w:rsidR="00603264" w:rsidRPr="002340CD" w14:paraId="3232138E" w14:textId="77777777" w:rsidTr="007C739C">
        <w:tc>
          <w:tcPr>
            <w:tcW w:w="710" w:type="dxa"/>
          </w:tcPr>
          <w:p w14:paraId="32321383" w14:textId="77777777" w:rsidR="00951A1C" w:rsidRPr="002340CD" w:rsidRDefault="00951A1C" w:rsidP="00951A1C">
            <w:pPr>
              <w:pStyle w:val="Standard"/>
              <w:jc w:val="center"/>
              <w:rPr>
                <w:rFonts w:ascii="Arial" w:hAnsi="Arial" w:cs="Arial"/>
                <w:sz w:val="20"/>
                <w:szCs w:val="20"/>
              </w:rPr>
            </w:pPr>
            <w:r w:rsidRPr="002340CD">
              <w:rPr>
                <w:rFonts w:ascii="Arial" w:hAnsi="Arial" w:cs="Arial"/>
                <w:sz w:val="20"/>
                <w:szCs w:val="20"/>
              </w:rPr>
              <w:t>3.</w:t>
            </w:r>
          </w:p>
        </w:tc>
        <w:tc>
          <w:tcPr>
            <w:tcW w:w="1417" w:type="dxa"/>
          </w:tcPr>
          <w:p w14:paraId="32321384" w14:textId="77777777" w:rsidR="00951A1C" w:rsidRPr="002340CD" w:rsidRDefault="00951A1C" w:rsidP="00951A1C">
            <w:pPr>
              <w:pStyle w:val="Standard"/>
              <w:rPr>
                <w:rFonts w:ascii="Arial" w:hAnsi="Arial" w:cs="Arial"/>
                <w:sz w:val="20"/>
                <w:szCs w:val="20"/>
              </w:rPr>
            </w:pPr>
            <w:r w:rsidRPr="002340CD">
              <w:rPr>
                <w:rFonts w:ascii="Arial" w:hAnsi="Arial" w:cs="Arial"/>
                <w:sz w:val="20"/>
                <w:szCs w:val="20"/>
              </w:rPr>
              <w:t>Procesorius </w:t>
            </w:r>
          </w:p>
        </w:tc>
        <w:tc>
          <w:tcPr>
            <w:tcW w:w="4412" w:type="dxa"/>
          </w:tcPr>
          <w:p w14:paraId="32321385" w14:textId="77777777" w:rsidR="00951A1C" w:rsidRPr="002340CD" w:rsidRDefault="00951A1C" w:rsidP="00951A1C">
            <w:pPr>
              <w:pStyle w:val="TableParagraph"/>
              <w:ind w:right="95"/>
              <w:jc w:val="both"/>
              <w:rPr>
                <w:rFonts w:ascii="Arial" w:hAnsi="Arial" w:cs="Arial"/>
                <w:sz w:val="20"/>
                <w:szCs w:val="20"/>
              </w:rPr>
            </w:pPr>
            <w:r w:rsidRPr="002340CD">
              <w:rPr>
                <w:rFonts w:ascii="Arial" w:hAnsi="Arial" w:cs="Arial"/>
                <w:sz w:val="20"/>
                <w:szCs w:val="20"/>
              </w:rPr>
              <w:t>Procesorius turi:</w:t>
            </w:r>
          </w:p>
          <w:p w14:paraId="32321386" w14:textId="77777777" w:rsidR="00951A1C" w:rsidRPr="002340CD" w:rsidRDefault="00951A1C" w:rsidP="00951A1C">
            <w:pPr>
              <w:pStyle w:val="TableParagraph"/>
              <w:ind w:right="95"/>
              <w:jc w:val="both"/>
              <w:rPr>
                <w:rFonts w:ascii="Arial" w:hAnsi="Arial" w:cs="Arial"/>
                <w:sz w:val="20"/>
                <w:szCs w:val="20"/>
              </w:rPr>
            </w:pPr>
            <w:r w:rsidRPr="002340CD">
              <w:rPr>
                <w:rFonts w:ascii="Arial" w:hAnsi="Arial" w:cs="Arial"/>
                <w:sz w:val="20"/>
                <w:szCs w:val="20"/>
              </w:rPr>
              <w:t xml:space="preserve">1. </w:t>
            </w:r>
            <w:r w:rsidRPr="002340CD">
              <w:rPr>
                <w:rFonts w:ascii="Arial" w:hAnsi="Arial" w:cs="Arial"/>
                <w:spacing w:val="1"/>
                <w:sz w:val="20"/>
                <w:szCs w:val="20"/>
              </w:rPr>
              <w:t xml:space="preserve">turėti </w:t>
            </w:r>
            <w:r w:rsidRPr="002340CD">
              <w:rPr>
                <w:rFonts w:ascii="Arial" w:hAnsi="Arial" w:cs="Arial"/>
                <w:sz w:val="20"/>
                <w:szCs w:val="20"/>
              </w:rPr>
              <w:t>ne</w:t>
            </w:r>
            <w:r w:rsidRPr="002340CD">
              <w:rPr>
                <w:rFonts w:ascii="Arial" w:hAnsi="Arial" w:cs="Arial"/>
                <w:spacing w:val="1"/>
                <w:sz w:val="20"/>
                <w:szCs w:val="20"/>
              </w:rPr>
              <w:t xml:space="preserve"> </w:t>
            </w:r>
            <w:r w:rsidRPr="002340CD">
              <w:rPr>
                <w:rFonts w:ascii="Arial" w:hAnsi="Arial" w:cs="Arial"/>
                <w:sz w:val="20"/>
                <w:szCs w:val="20"/>
              </w:rPr>
              <w:t>mažiau</w:t>
            </w:r>
            <w:r w:rsidRPr="002340CD">
              <w:rPr>
                <w:rFonts w:ascii="Arial" w:hAnsi="Arial" w:cs="Arial"/>
                <w:spacing w:val="1"/>
                <w:sz w:val="20"/>
                <w:szCs w:val="20"/>
              </w:rPr>
              <w:t xml:space="preserve"> 4 </w:t>
            </w:r>
            <w:r w:rsidRPr="002340CD">
              <w:rPr>
                <w:rFonts w:ascii="Arial" w:hAnsi="Arial" w:cs="Arial"/>
                <w:sz w:val="20"/>
                <w:szCs w:val="20"/>
              </w:rPr>
              <w:t>branduolius;</w:t>
            </w:r>
          </w:p>
          <w:p w14:paraId="32321387" w14:textId="77777777" w:rsidR="00951A1C" w:rsidRPr="002340CD" w:rsidRDefault="00951A1C" w:rsidP="00951A1C">
            <w:pPr>
              <w:pStyle w:val="TableParagraph"/>
              <w:ind w:right="95"/>
              <w:jc w:val="both"/>
              <w:rPr>
                <w:rFonts w:ascii="Arial" w:hAnsi="Arial" w:cs="Arial"/>
                <w:sz w:val="20"/>
                <w:szCs w:val="20"/>
              </w:rPr>
            </w:pPr>
            <w:r w:rsidRPr="002340CD">
              <w:rPr>
                <w:rFonts w:ascii="Arial" w:hAnsi="Arial" w:cs="Arial"/>
                <w:sz w:val="20"/>
                <w:szCs w:val="20"/>
              </w:rPr>
              <w:t>2. turėti ne mažiau kaip 12 MB spartinančios atminties;</w:t>
            </w:r>
          </w:p>
          <w:p w14:paraId="32321388" w14:textId="77777777" w:rsidR="00951A1C" w:rsidRPr="002340CD" w:rsidRDefault="00951A1C" w:rsidP="00951A1C">
            <w:pPr>
              <w:pStyle w:val="TableParagraph"/>
              <w:ind w:right="95"/>
              <w:jc w:val="both"/>
              <w:rPr>
                <w:rFonts w:ascii="Arial" w:hAnsi="Arial" w:cs="Arial"/>
                <w:sz w:val="20"/>
                <w:szCs w:val="20"/>
              </w:rPr>
            </w:pPr>
            <w:r w:rsidRPr="002340CD">
              <w:rPr>
                <w:rFonts w:ascii="Arial" w:hAnsi="Arial" w:cs="Arial"/>
                <w:spacing w:val="-10"/>
                <w:sz w:val="20"/>
                <w:szCs w:val="20"/>
              </w:rPr>
              <w:t>3. p</w:t>
            </w:r>
            <w:r w:rsidRPr="002340CD">
              <w:rPr>
                <w:rFonts w:ascii="Arial" w:hAnsi="Arial" w:cs="Arial"/>
                <w:sz w:val="20"/>
                <w:szCs w:val="20"/>
              </w:rPr>
              <w:t>alaikyti</w:t>
            </w:r>
            <w:r w:rsidRPr="002340CD">
              <w:rPr>
                <w:rFonts w:ascii="Arial" w:hAnsi="Arial" w:cs="Arial"/>
                <w:spacing w:val="-52"/>
                <w:sz w:val="20"/>
                <w:szCs w:val="20"/>
              </w:rPr>
              <w:t xml:space="preserve"> </w:t>
            </w:r>
            <w:r w:rsidRPr="002340CD">
              <w:rPr>
                <w:rFonts w:ascii="Arial" w:hAnsi="Arial" w:cs="Arial"/>
                <w:sz w:val="20"/>
                <w:szCs w:val="20"/>
              </w:rPr>
              <w:t>ne</w:t>
            </w:r>
            <w:r w:rsidRPr="002340CD">
              <w:rPr>
                <w:rFonts w:ascii="Arial" w:hAnsi="Arial" w:cs="Arial"/>
                <w:spacing w:val="1"/>
                <w:sz w:val="20"/>
                <w:szCs w:val="20"/>
              </w:rPr>
              <w:t xml:space="preserve"> </w:t>
            </w:r>
            <w:r w:rsidRPr="002340CD">
              <w:rPr>
                <w:rFonts w:ascii="Arial" w:hAnsi="Arial" w:cs="Arial"/>
                <w:sz w:val="20"/>
                <w:szCs w:val="20"/>
              </w:rPr>
              <w:t>mažiau</w:t>
            </w:r>
            <w:r w:rsidRPr="002340CD">
              <w:rPr>
                <w:rFonts w:ascii="Arial" w:hAnsi="Arial" w:cs="Arial"/>
                <w:spacing w:val="1"/>
                <w:sz w:val="20"/>
                <w:szCs w:val="20"/>
              </w:rPr>
              <w:t xml:space="preserve"> </w:t>
            </w:r>
            <w:r w:rsidRPr="002340CD">
              <w:rPr>
                <w:rFonts w:ascii="Arial" w:hAnsi="Arial" w:cs="Arial"/>
                <w:sz w:val="20"/>
                <w:szCs w:val="20"/>
              </w:rPr>
              <w:t>64</w:t>
            </w:r>
            <w:r w:rsidRPr="002340CD">
              <w:rPr>
                <w:rFonts w:ascii="Arial" w:hAnsi="Arial" w:cs="Arial"/>
                <w:spacing w:val="1"/>
                <w:sz w:val="20"/>
                <w:szCs w:val="20"/>
              </w:rPr>
              <w:t xml:space="preserve"> </w:t>
            </w:r>
            <w:r w:rsidRPr="002340CD">
              <w:rPr>
                <w:rFonts w:ascii="Arial" w:hAnsi="Arial" w:cs="Arial"/>
                <w:sz w:val="20"/>
                <w:szCs w:val="20"/>
              </w:rPr>
              <w:t>bitų</w:t>
            </w:r>
            <w:r w:rsidRPr="002340CD">
              <w:rPr>
                <w:rFonts w:ascii="Arial" w:hAnsi="Arial" w:cs="Arial"/>
                <w:spacing w:val="1"/>
                <w:sz w:val="20"/>
                <w:szCs w:val="20"/>
              </w:rPr>
              <w:t xml:space="preserve"> </w:t>
            </w:r>
            <w:r w:rsidRPr="002340CD">
              <w:rPr>
                <w:rFonts w:ascii="Arial" w:hAnsi="Arial" w:cs="Arial"/>
                <w:sz w:val="20"/>
                <w:szCs w:val="20"/>
              </w:rPr>
              <w:t>atminties</w:t>
            </w:r>
            <w:r w:rsidRPr="002340CD">
              <w:rPr>
                <w:rFonts w:ascii="Arial" w:hAnsi="Arial" w:cs="Arial"/>
                <w:spacing w:val="-52"/>
                <w:sz w:val="20"/>
                <w:szCs w:val="20"/>
              </w:rPr>
              <w:t xml:space="preserve">       </w:t>
            </w:r>
            <w:r w:rsidRPr="002340CD">
              <w:rPr>
                <w:rFonts w:ascii="Arial" w:hAnsi="Arial" w:cs="Arial"/>
                <w:sz w:val="20"/>
                <w:szCs w:val="20"/>
              </w:rPr>
              <w:t>adresavimą.</w:t>
            </w:r>
          </w:p>
          <w:p w14:paraId="32321389" w14:textId="77777777" w:rsidR="00951A1C" w:rsidRPr="002340CD" w:rsidRDefault="00951A1C" w:rsidP="00951A1C">
            <w:pPr>
              <w:pStyle w:val="TableParagraph"/>
              <w:ind w:right="95"/>
              <w:jc w:val="both"/>
              <w:rPr>
                <w:rFonts w:ascii="Arial" w:hAnsi="Arial" w:cs="Arial"/>
                <w:sz w:val="20"/>
                <w:szCs w:val="20"/>
              </w:rPr>
            </w:pPr>
            <w:r w:rsidRPr="002340CD">
              <w:rPr>
                <w:rFonts w:ascii="Arial" w:hAnsi="Arial" w:cs="Arial"/>
                <w:sz w:val="20"/>
                <w:szCs w:val="20"/>
              </w:rPr>
              <w:t>Procesoriaus</w:t>
            </w:r>
            <w:r w:rsidRPr="002340CD">
              <w:rPr>
                <w:rFonts w:ascii="Arial" w:hAnsi="Arial" w:cs="Arial"/>
                <w:spacing w:val="1"/>
                <w:sz w:val="20"/>
                <w:szCs w:val="20"/>
              </w:rPr>
              <w:t xml:space="preserve"> </w:t>
            </w:r>
            <w:r w:rsidRPr="002340CD">
              <w:rPr>
                <w:rFonts w:ascii="Arial" w:hAnsi="Arial" w:cs="Arial"/>
                <w:sz w:val="20"/>
                <w:szCs w:val="20"/>
              </w:rPr>
              <w:t>našumas</w:t>
            </w:r>
            <w:r w:rsidRPr="002340CD">
              <w:rPr>
                <w:rFonts w:ascii="Arial" w:hAnsi="Arial" w:cs="Arial"/>
                <w:spacing w:val="1"/>
                <w:sz w:val="20"/>
                <w:szCs w:val="20"/>
              </w:rPr>
              <w:t xml:space="preserve"> </w:t>
            </w:r>
            <w:r w:rsidRPr="002340CD">
              <w:rPr>
                <w:rFonts w:ascii="Arial" w:hAnsi="Arial" w:cs="Arial"/>
                <w:sz w:val="20"/>
                <w:szCs w:val="20"/>
              </w:rPr>
              <w:t>turi</w:t>
            </w:r>
            <w:r w:rsidRPr="002340CD">
              <w:rPr>
                <w:rFonts w:ascii="Arial" w:hAnsi="Arial" w:cs="Arial"/>
                <w:spacing w:val="1"/>
                <w:sz w:val="20"/>
                <w:szCs w:val="20"/>
              </w:rPr>
              <w:t xml:space="preserve"> </w:t>
            </w:r>
            <w:r w:rsidRPr="002340CD">
              <w:rPr>
                <w:rFonts w:ascii="Arial" w:hAnsi="Arial" w:cs="Arial"/>
                <w:sz w:val="20"/>
                <w:szCs w:val="20"/>
              </w:rPr>
              <w:t>būti</w:t>
            </w:r>
            <w:r w:rsidRPr="002340CD">
              <w:rPr>
                <w:rFonts w:ascii="Arial" w:hAnsi="Arial" w:cs="Arial"/>
                <w:spacing w:val="1"/>
                <w:sz w:val="20"/>
                <w:szCs w:val="20"/>
              </w:rPr>
              <w:t xml:space="preserve"> </w:t>
            </w:r>
            <w:r w:rsidRPr="002340CD">
              <w:rPr>
                <w:rFonts w:ascii="Arial" w:hAnsi="Arial" w:cs="Arial"/>
                <w:sz w:val="20"/>
                <w:szCs w:val="20"/>
              </w:rPr>
              <w:t>ne</w:t>
            </w:r>
            <w:r w:rsidRPr="002340CD">
              <w:rPr>
                <w:rFonts w:ascii="Arial" w:hAnsi="Arial" w:cs="Arial"/>
                <w:spacing w:val="1"/>
                <w:sz w:val="20"/>
                <w:szCs w:val="20"/>
              </w:rPr>
              <w:t xml:space="preserve"> </w:t>
            </w:r>
            <w:r w:rsidRPr="002340CD">
              <w:rPr>
                <w:rFonts w:ascii="Arial" w:hAnsi="Arial" w:cs="Arial"/>
                <w:sz w:val="20"/>
                <w:szCs w:val="20"/>
              </w:rPr>
              <w:t>mažesnis</w:t>
            </w:r>
            <w:r w:rsidRPr="002340CD">
              <w:rPr>
                <w:rFonts w:ascii="Arial" w:hAnsi="Arial" w:cs="Arial"/>
                <w:spacing w:val="1"/>
                <w:sz w:val="20"/>
                <w:szCs w:val="20"/>
              </w:rPr>
              <w:t xml:space="preserve"> </w:t>
            </w:r>
            <w:r w:rsidRPr="002340CD">
              <w:rPr>
                <w:rFonts w:ascii="Arial" w:hAnsi="Arial" w:cs="Arial"/>
                <w:sz w:val="20"/>
                <w:szCs w:val="20"/>
              </w:rPr>
              <w:t>kaip</w:t>
            </w:r>
            <w:r w:rsidR="00D27863" w:rsidRPr="002340CD">
              <w:rPr>
                <w:rFonts w:ascii="Arial" w:hAnsi="Arial" w:cs="Arial"/>
                <w:spacing w:val="1"/>
                <w:sz w:val="20"/>
                <w:szCs w:val="20"/>
              </w:rPr>
              <w:t xml:space="preserve"> 14</w:t>
            </w:r>
            <w:r w:rsidRPr="002340CD">
              <w:rPr>
                <w:rFonts w:ascii="Arial" w:hAnsi="Arial" w:cs="Arial"/>
                <w:spacing w:val="1"/>
                <w:sz w:val="20"/>
                <w:szCs w:val="20"/>
              </w:rPr>
              <w:t xml:space="preserve">000 </w:t>
            </w:r>
            <w:r w:rsidRPr="002340CD">
              <w:rPr>
                <w:rFonts w:ascii="Arial" w:hAnsi="Arial" w:cs="Arial"/>
                <w:sz w:val="20"/>
                <w:szCs w:val="20"/>
              </w:rPr>
              <w:t>taškų</w:t>
            </w:r>
            <w:r w:rsidRPr="002340CD">
              <w:rPr>
                <w:rFonts w:ascii="Arial" w:hAnsi="Arial" w:cs="Arial"/>
                <w:spacing w:val="1"/>
                <w:sz w:val="20"/>
                <w:szCs w:val="20"/>
              </w:rPr>
              <w:t xml:space="preserve"> </w:t>
            </w:r>
            <w:r w:rsidRPr="002340CD">
              <w:rPr>
                <w:rFonts w:ascii="Arial" w:hAnsi="Arial" w:cs="Arial"/>
                <w:sz w:val="20"/>
                <w:szCs w:val="20"/>
              </w:rPr>
              <w:t>pagal</w:t>
            </w:r>
            <w:r w:rsidRPr="002340CD">
              <w:rPr>
                <w:rFonts w:ascii="Arial" w:hAnsi="Arial" w:cs="Arial"/>
                <w:spacing w:val="1"/>
                <w:sz w:val="20"/>
                <w:szCs w:val="20"/>
              </w:rPr>
              <w:t xml:space="preserve"> </w:t>
            </w:r>
            <w:r w:rsidRPr="002340CD">
              <w:rPr>
                <w:rFonts w:ascii="Arial" w:hAnsi="Arial" w:cs="Arial"/>
                <w:sz w:val="20"/>
                <w:szCs w:val="20"/>
              </w:rPr>
              <w:t>testą</w:t>
            </w:r>
            <w:r w:rsidRPr="002340CD">
              <w:rPr>
                <w:rFonts w:ascii="Arial" w:hAnsi="Arial" w:cs="Arial"/>
                <w:spacing w:val="1"/>
                <w:sz w:val="20"/>
                <w:szCs w:val="20"/>
              </w:rPr>
              <w:t xml:space="preserve"> </w:t>
            </w:r>
            <w:proofErr w:type="spellStart"/>
            <w:r w:rsidRPr="002340CD">
              <w:rPr>
                <w:rFonts w:ascii="Arial" w:hAnsi="Arial" w:cs="Arial"/>
                <w:sz w:val="20"/>
                <w:szCs w:val="20"/>
              </w:rPr>
              <w:t>Passmark</w:t>
            </w:r>
            <w:proofErr w:type="spellEnd"/>
            <w:r w:rsidRPr="002340CD">
              <w:rPr>
                <w:rFonts w:ascii="Arial" w:hAnsi="Arial" w:cs="Arial"/>
                <w:spacing w:val="1"/>
                <w:sz w:val="20"/>
                <w:szCs w:val="20"/>
              </w:rPr>
              <w:t xml:space="preserve"> </w:t>
            </w:r>
            <w:r w:rsidRPr="002340CD">
              <w:rPr>
                <w:rFonts w:ascii="Arial" w:hAnsi="Arial" w:cs="Arial"/>
                <w:sz w:val="20"/>
                <w:szCs w:val="20"/>
              </w:rPr>
              <w:t>CPU</w:t>
            </w:r>
            <w:r w:rsidRPr="002340CD">
              <w:rPr>
                <w:rFonts w:ascii="Arial" w:hAnsi="Arial" w:cs="Arial"/>
                <w:spacing w:val="1"/>
                <w:sz w:val="20"/>
                <w:szCs w:val="20"/>
              </w:rPr>
              <w:t xml:space="preserve"> </w:t>
            </w:r>
            <w:r w:rsidRPr="002340CD">
              <w:rPr>
                <w:rFonts w:ascii="Arial" w:hAnsi="Arial" w:cs="Arial"/>
                <w:sz w:val="20"/>
                <w:szCs w:val="20"/>
              </w:rPr>
              <w:t xml:space="preserve">Mark. </w:t>
            </w:r>
            <w:r w:rsidRPr="002340CD">
              <w:rPr>
                <w:rFonts w:ascii="Arial" w:hAnsi="Arial" w:cs="Arial"/>
                <w:i/>
                <w:sz w:val="20"/>
                <w:szCs w:val="20"/>
              </w:rPr>
              <w:t>(pateikti nuorodą)</w:t>
            </w:r>
          </w:p>
          <w:p w14:paraId="3232138A" w14:textId="77777777" w:rsidR="00951A1C" w:rsidRPr="002340CD" w:rsidRDefault="00951A1C" w:rsidP="00951A1C">
            <w:pPr>
              <w:pStyle w:val="TableParagraph"/>
              <w:ind w:right="95"/>
              <w:jc w:val="both"/>
              <w:rPr>
                <w:rFonts w:ascii="Arial" w:hAnsi="Arial" w:cs="Arial"/>
                <w:spacing w:val="1"/>
                <w:sz w:val="20"/>
                <w:szCs w:val="20"/>
              </w:rPr>
            </w:pPr>
            <w:r w:rsidRPr="002340CD">
              <w:rPr>
                <w:rFonts w:ascii="Arial" w:hAnsi="Arial" w:cs="Arial"/>
                <w:i/>
                <w:sz w:val="20"/>
                <w:szCs w:val="20"/>
              </w:rPr>
              <w:t>Būtina</w:t>
            </w:r>
            <w:r w:rsidRPr="002340CD">
              <w:rPr>
                <w:rFonts w:ascii="Arial" w:hAnsi="Arial" w:cs="Arial"/>
                <w:i/>
                <w:spacing w:val="1"/>
                <w:sz w:val="20"/>
                <w:szCs w:val="20"/>
              </w:rPr>
              <w:t xml:space="preserve"> </w:t>
            </w:r>
            <w:r w:rsidRPr="002340CD">
              <w:rPr>
                <w:rFonts w:ascii="Arial" w:hAnsi="Arial" w:cs="Arial"/>
                <w:i/>
                <w:sz w:val="20"/>
                <w:szCs w:val="20"/>
              </w:rPr>
              <w:t>nurodyti</w:t>
            </w:r>
            <w:r w:rsidRPr="002340CD">
              <w:rPr>
                <w:rFonts w:ascii="Arial" w:hAnsi="Arial" w:cs="Arial"/>
                <w:i/>
                <w:spacing w:val="1"/>
                <w:sz w:val="20"/>
                <w:szCs w:val="20"/>
              </w:rPr>
              <w:t xml:space="preserve"> </w:t>
            </w:r>
            <w:r w:rsidRPr="002340CD">
              <w:rPr>
                <w:rFonts w:ascii="Arial" w:hAnsi="Arial" w:cs="Arial"/>
                <w:i/>
                <w:sz w:val="20"/>
                <w:szCs w:val="20"/>
              </w:rPr>
              <w:t>procesoriaus</w:t>
            </w:r>
            <w:r w:rsidRPr="002340CD">
              <w:rPr>
                <w:rFonts w:ascii="Arial" w:hAnsi="Arial" w:cs="Arial"/>
                <w:i/>
                <w:spacing w:val="-52"/>
                <w:sz w:val="20"/>
                <w:szCs w:val="20"/>
              </w:rPr>
              <w:t xml:space="preserve"> </w:t>
            </w:r>
            <w:r w:rsidRPr="002340CD">
              <w:rPr>
                <w:rFonts w:ascii="Arial" w:hAnsi="Arial" w:cs="Arial"/>
                <w:i/>
                <w:sz w:val="20"/>
                <w:szCs w:val="20"/>
              </w:rPr>
              <w:t>gamintoją, modelį</w:t>
            </w:r>
            <w:r w:rsidRPr="002340CD">
              <w:rPr>
                <w:rFonts w:ascii="Arial" w:hAnsi="Arial" w:cs="Arial"/>
                <w:sz w:val="20"/>
                <w:szCs w:val="20"/>
              </w:rPr>
              <w:t>.</w:t>
            </w:r>
            <w:r w:rsidRPr="002340CD">
              <w:rPr>
                <w:rFonts w:ascii="Arial" w:hAnsi="Arial" w:cs="Arial"/>
                <w:spacing w:val="1"/>
                <w:sz w:val="20"/>
                <w:szCs w:val="20"/>
              </w:rPr>
              <w:t xml:space="preserve"> </w:t>
            </w:r>
          </w:p>
          <w:p w14:paraId="3232138B" w14:textId="77777777" w:rsidR="00951A1C" w:rsidRPr="002340CD" w:rsidRDefault="00951A1C" w:rsidP="00951A1C">
            <w:pPr>
              <w:pStyle w:val="TableParagraph"/>
              <w:ind w:right="95"/>
              <w:jc w:val="both"/>
              <w:rPr>
                <w:rFonts w:ascii="Arial" w:hAnsi="Arial" w:cs="Arial"/>
                <w:sz w:val="20"/>
                <w:szCs w:val="20"/>
                <w:lang w:val="en-US"/>
              </w:rPr>
            </w:pPr>
            <w:r w:rsidRPr="002340CD">
              <w:rPr>
                <w:rFonts w:ascii="Arial" w:hAnsi="Arial" w:cs="Arial"/>
                <w:sz w:val="20"/>
                <w:szCs w:val="20"/>
              </w:rPr>
              <w:t>Procesoriaus</w:t>
            </w:r>
            <w:r w:rsidRPr="002340CD">
              <w:rPr>
                <w:rFonts w:ascii="Arial" w:hAnsi="Arial" w:cs="Arial"/>
                <w:spacing w:val="1"/>
                <w:sz w:val="20"/>
                <w:szCs w:val="20"/>
              </w:rPr>
              <w:t xml:space="preserve"> </w:t>
            </w:r>
            <w:r w:rsidRPr="002340CD">
              <w:rPr>
                <w:rFonts w:ascii="Arial" w:hAnsi="Arial" w:cs="Arial"/>
                <w:sz w:val="20"/>
                <w:szCs w:val="20"/>
              </w:rPr>
              <w:t>sparta</w:t>
            </w:r>
            <w:r w:rsidRPr="002340CD">
              <w:rPr>
                <w:rFonts w:ascii="Arial" w:hAnsi="Arial" w:cs="Arial"/>
                <w:spacing w:val="-52"/>
                <w:sz w:val="20"/>
                <w:szCs w:val="20"/>
              </w:rPr>
              <w:t xml:space="preserve"> </w:t>
            </w:r>
            <w:r w:rsidRPr="002340CD">
              <w:rPr>
                <w:rFonts w:ascii="Arial" w:hAnsi="Arial" w:cs="Arial"/>
                <w:sz w:val="20"/>
                <w:szCs w:val="20"/>
              </w:rPr>
              <w:t>negali</w:t>
            </w:r>
            <w:r w:rsidRPr="002340CD">
              <w:rPr>
                <w:rFonts w:ascii="Arial" w:hAnsi="Arial" w:cs="Arial"/>
                <w:spacing w:val="-3"/>
                <w:sz w:val="20"/>
                <w:szCs w:val="20"/>
              </w:rPr>
              <w:t xml:space="preserve"> </w:t>
            </w:r>
            <w:r w:rsidRPr="002340CD">
              <w:rPr>
                <w:rFonts w:ascii="Arial" w:hAnsi="Arial" w:cs="Arial"/>
                <w:sz w:val="20"/>
                <w:szCs w:val="20"/>
              </w:rPr>
              <w:t>būti</w:t>
            </w:r>
            <w:r w:rsidRPr="002340CD">
              <w:rPr>
                <w:rFonts w:ascii="Arial" w:hAnsi="Arial" w:cs="Arial"/>
                <w:spacing w:val="-2"/>
                <w:sz w:val="20"/>
                <w:szCs w:val="20"/>
              </w:rPr>
              <w:t xml:space="preserve"> </w:t>
            </w:r>
            <w:r w:rsidRPr="002340CD">
              <w:rPr>
                <w:rFonts w:ascii="Arial" w:hAnsi="Arial" w:cs="Arial"/>
                <w:sz w:val="20"/>
                <w:szCs w:val="20"/>
              </w:rPr>
              <w:t>dirbtinai</w:t>
            </w:r>
            <w:r w:rsidRPr="002340CD">
              <w:rPr>
                <w:rFonts w:ascii="Arial" w:hAnsi="Arial" w:cs="Arial"/>
                <w:spacing w:val="-2"/>
                <w:sz w:val="20"/>
                <w:szCs w:val="20"/>
              </w:rPr>
              <w:t xml:space="preserve"> </w:t>
            </w:r>
            <w:r w:rsidRPr="002340CD">
              <w:rPr>
                <w:rFonts w:ascii="Arial" w:hAnsi="Arial" w:cs="Arial"/>
                <w:sz w:val="20"/>
                <w:szCs w:val="20"/>
              </w:rPr>
              <w:t>padidinta</w:t>
            </w:r>
            <w:r w:rsidRPr="002340CD">
              <w:rPr>
                <w:rFonts w:ascii="Arial" w:hAnsi="Arial" w:cs="Arial"/>
                <w:sz w:val="20"/>
                <w:szCs w:val="20"/>
                <w:lang w:val="en-US"/>
              </w:rPr>
              <w:t>*</w:t>
            </w:r>
          </w:p>
          <w:p w14:paraId="3232138C" w14:textId="77777777" w:rsidR="00951A1C" w:rsidRPr="002340CD" w:rsidRDefault="00951A1C" w:rsidP="00951A1C">
            <w:pPr>
              <w:pStyle w:val="Standard"/>
              <w:jc w:val="both"/>
              <w:rPr>
                <w:rFonts w:ascii="Arial" w:hAnsi="Arial" w:cs="Arial"/>
                <w:sz w:val="20"/>
                <w:szCs w:val="20"/>
              </w:rPr>
            </w:pPr>
            <w:r w:rsidRPr="002340CD">
              <w:rPr>
                <w:rFonts w:ascii="Arial" w:hAnsi="Arial" w:cs="Arial"/>
                <w:sz w:val="20"/>
                <w:szCs w:val="20"/>
              </w:rPr>
              <w:t xml:space="preserve">Procesoriaus  </w:t>
            </w:r>
            <w:r w:rsidRPr="002340CD">
              <w:rPr>
                <w:rFonts w:ascii="Arial" w:hAnsi="Arial" w:cs="Arial"/>
                <w:spacing w:val="43"/>
                <w:sz w:val="20"/>
                <w:szCs w:val="20"/>
              </w:rPr>
              <w:t xml:space="preserve"> </w:t>
            </w:r>
            <w:r w:rsidRPr="002340CD">
              <w:rPr>
                <w:rFonts w:ascii="Arial" w:hAnsi="Arial" w:cs="Arial"/>
                <w:sz w:val="20"/>
                <w:szCs w:val="20"/>
              </w:rPr>
              <w:t>išleidimo   į rinką data turi būti ne senesnė, nei 2024 pirmas ketvirtis (</w:t>
            </w:r>
            <w:r w:rsidRPr="002340CD">
              <w:rPr>
                <w:rFonts w:ascii="Arial" w:hAnsi="Arial" w:cs="Arial"/>
                <w:i/>
                <w:sz w:val="20"/>
                <w:szCs w:val="20"/>
              </w:rPr>
              <w:t>pateikti tiekėjo patvirtinimą</w:t>
            </w:r>
            <w:r w:rsidRPr="002340CD">
              <w:rPr>
                <w:rFonts w:ascii="Arial" w:hAnsi="Arial" w:cs="Arial"/>
                <w:sz w:val="20"/>
                <w:szCs w:val="20"/>
              </w:rPr>
              <w:t>).</w:t>
            </w:r>
          </w:p>
        </w:tc>
        <w:tc>
          <w:tcPr>
            <w:tcW w:w="4529" w:type="dxa"/>
          </w:tcPr>
          <w:p w14:paraId="3232138D" w14:textId="77777777" w:rsidR="00603264" w:rsidRPr="002340CD" w:rsidRDefault="00603264" w:rsidP="00603264">
            <w:pPr>
              <w:pStyle w:val="Standard"/>
              <w:rPr>
                <w:rFonts w:ascii="Arial" w:hAnsi="Arial" w:cs="Arial"/>
                <w:sz w:val="20"/>
                <w:szCs w:val="20"/>
              </w:rPr>
            </w:pPr>
          </w:p>
        </w:tc>
      </w:tr>
      <w:tr w:rsidR="00603264" w:rsidRPr="002340CD" w14:paraId="32321393" w14:textId="77777777" w:rsidTr="007C739C">
        <w:tc>
          <w:tcPr>
            <w:tcW w:w="710" w:type="dxa"/>
          </w:tcPr>
          <w:p w14:paraId="3232138F" w14:textId="77777777" w:rsidR="00951A1C" w:rsidRPr="002340CD" w:rsidRDefault="00951A1C" w:rsidP="00951A1C">
            <w:pPr>
              <w:pStyle w:val="Standard"/>
              <w:jc w:val="center"/>
              <w:rPr>
                <w:rFonts w:ascii="Arial" w:hAnsi="Arial" w:cs="Arial"/>
                <w:sz w:val="20"/>
                <w:szCs w:val="20"/>
              </w:rPr>
            </w:pPr>
            <w:r w:rsidRPr="002340CD">
              <w:rPr>
                <w:rFonts w:ascii="Arial" w:hAnsi="Arial" w:cs="Arial"/>
                <w:sz w:val="20"/>
                <w:szCs w:val="20"/>
              </w:rPr>
              <w:t>4.</w:t>
            </w:r>
          </w:p>
        </w:tc>
        <w:tc>
          <w:tcPr>
            <w:tcW w:w="1417" w:type="dxa"/>
          </w:tcPr>
          <w:p w14:paraId="32321390" w14:textId="77777777" w:rsidR="00951A1C" w:rsidRPr="002340CD" w:rsidRDefault="00951A1C" w:rsidP="00951A1C">
            <w:pPr>
              <w:pStyle w:val="Standard"/>
              <w:rPr>
                <w:rFonts w:ascii="Arial" w:hAnsi="Arial" w:cs="Arial"/>
                <w:sz w:val="20"/>
                <w:szCs w:val="20"/>
              </w:rPr>
            </w:pPr>
            <w:r w:rsidRPr="002340CD">
              <w:rPr>
                <w:rFonts w:ascii="Arial" w:hAnsi="Arial" w:cs="Arial"/>
                <w:sz w:val="20"/>
                <w:szCs w:val="20"/>
              </w:rPr>
              <w:t>Atmintis </w:t>
            </w:r>
          </w:p>
        </w:tc>
        <w:tc>
          <w:tcPr>
            <w:tcW w:w="4412" w:type="dxa"/>
          </w:tcPr>
          <w:p w14:paraId="32321391" w14:textId="77777777" w:rsidR="00951A1C" w:rsidRPr="002340CD" w:rsidRDefault="00951A1C" w:rsidP="00951A1C">
            <w:pPr>
              <w:pStyle w:val="Standard"/>
              <w:jc w:val="both"/>
              <w:rPr>
                <w:rFonts w:ascii="Arial" w:hAnsi="Arial" w:cs="Arial"/>
                <w:sz w:val="20"/>
                <w:szCs w:val="20"/>
              </w:rPr>
            </w:pPr>
            <w:r w:rsidRPr="002340CD">
              <w:rPr>
                <w:rFonts w:ascii="Arial" w:hAnsi="Arial" w:cs="Arial"/>
                <w:sz w:val="20"/>
                <w:szCs w:val="20"/>
              </w:rPr>
              <w:t xml:space="preserve">Ne mažiau kaip 16 GB DDR5 su galimybe praplėsti iki 64 GB. </w:t>
            </w:r>
          </w:p>
        </w:tc>
        <w:tc>
          <w:tcPr>
            <w:tcW w:w="4529" w:type="dxa"/>
          </w:tcPr>
          <w:p w14:paraId="32321392" w14:textId="77777777" w:rsidR="00951A1C" w:rsidRPr="002340CD" w:rsidRDefault="00951A1C" w:rsidP="00C476D6">
            <w:pPr>
              <w:pStyle w:val="Standard"/>
              <w:rPr>
                <w:rFonts w:ascii="Arial" w:hAnsi="Arial" w:cs="Arial"/>
                <w:sz w:val="20"/>
                <w:szCs w:val="20"/>
              </w:rPr>
            </w:pPr>
          </w:p>
        </w:tc>
      </w:tr>
      <w:tr w:rsidR="00603264" w:rsidRPr="002340CD" w14:paraId="32321399" w14:textId="77777777" w:rsidTr="007C739C">
        <w:tc>
          <w:tcPr>
            <w:tcW w:w="710" w:type="dxa"/>
          </w:tcPr>
          <w:p w14:paraId="32321394" w14:textId="77777777" w:rsidR="00951A1C" w:rsidRPr="002340CD" w:rsidRDefault="00951A1C" w:rsidP="00951A1C">
            <w:pPr>
              <w:pStyle w:val="Standard"/>
              <w:jc w:val="center"/>
              <w:rPr>
                <w:rFonts w:ascii="Arial" w:hAnsi="Arial" w:cs="Arial"/>
                <w:sz w:val="20"/>
                <w:szCs w:val="20"/>
              </w:rPr>
            </w:pPr>
            <w:r w:rsidRPr="002340CD">
              <w:rPr>
                <w:rFonts w:ascii="Arial" w:hAnsi="Arial" w:cs="Arial"/>
                <w:sz w:val="20"/>
                <w:szCs w:val="20"/>
              </w:rPr>
              <w:t>5.</w:t>
            </w:r>
          </w:p>
        </w:tc>
        <w:tc>
          <w:tcPr>
            <w:tcW w:w="1417" w:type="dxa"/>
          </w:tcPr>
          <w:p w14:paraId="32321395" w14:textId="77777777" w:rsidR="00951A1C" w:rsidRPr="002340CD" w:rsidRDefault="00951A1C" w:rsidP="00951A1C">
            <w:pPr>
              <w:pStyle w:val="Standard"/>
              <w:rPr>
                <w:rFonts w:ascii="Arial" w:hAnsi="Arial" w:cs="Arial"/>
                <w:sz w:val="20"/>
                <w:szCs w:val="20"/>
              </w:rPr>
            </w:pPr>
            <w:r w:rsidRPr="002340CD">
              <w:rPr>
                <w:rFonts w:ascii="Arial" w:hAnsi="Arial" w:cs="Arial"/>
                <w:sz w:val="20"/>
                <w:szCs w:val="20"/>
              </w:rPr>
              <w:t>Standus diskas </w:t>
            </w:r>
          </w:p>
        </w:tc>
        <w:tc>
          <w:tcPr>
            <w:tcW w:w="4412" w:type="dxa"/>
          </w:tcPr>
          <w:p w14:paraId="32321396" w14:textId="77777777" w:rsidR="00D969EC" w:rsidRPr="002340CD" w:rsidRDefault="00D969EC" w:rsidP="00D969EC">
            <w:pPr>
              <w:jc w:val="both"/>
              <w:rPr>
                <w:rFonts w:ascii="Arial" w:hAnsi="Arial" w:cs="Arial"/>
                <w:sz w:val="20"/>
              </w:rPr>
            </w:pPr>
            <w:r w:rsidRPr="002340CD">
              <w:rPr>
                <w:rFonts w:ascii="Arial" w:hAnsi="Arial" w:cs="Arial"/>
                <w:sz w:val="20"/>
              </w:rPr>
              <w:t xml:space="preserve">Vidinis diskas, ne mažiau kaip:   </w:t>
            </w:r>
          </w:p>
          <w:p w14:paraId="32321397" w14:textId="77777777" w:rsidR="00951A1C" w:rsidRPr="002340CD" w:rsidRDefault="00D969EC" w:rsidP="00D969EC">
            <w:pPr>
              <w:jc w:val="both"/>
              <w:rPr>
                <w:rFonts w:ascii="Arial" w:hAnsi="Arial" w:cs="Arial"/>
                <w:sz w:val="20"/>
              </w:rPr>
            </w:pPr>
            <w:r w:rsidRPr="002340CD">
              <w:rPr>
                <w:rFonts w:ascii="Arial" w:hAnsi="Arial" w:cs="Arial"/>
                <w:sz w:val="20"/>
              </w:rPr>
              <w:t xml:space="preserve">512 GB SSD M.2 </w:t>
            </w:r>
            <w:proofErr w:type="spellStart"/>
            <w:r w:rsidRPr="002340CD">
              <w:rPr>
                <w:rFonts w:ascii="Arial" w:hAnsi="Arial" w:cs="Arial"/>
                <w:sz w:val="20"/>
              </w:rPr>
              <w:t>PCIe</w:t>
            </w:r>
            <w:proofErr w:type="spellEnd"/>
            <w:r w:rsidRPr="002340CD">
              <w:rPr>
                <w:rFonts w:ascii="Arial" w:hAnsi="Arial" w:cs="Arial"/>
                <w:sz w:val="20"/>
              </w:rPr>
              <w:t xml:space="preserve"> </w:t>
            </w:r>
            <w:proofErr w:type="spellStart"/>
            <w:r w:rsidRPr="002340CD">
              <w:rPr>
                <w:rFonts w:ascii="Arial" w:hAnsi="Arial" w:cs="Arial"/>
                <w:sz w:val="20"/>
              </w:rPr>
              <w:t>NVMe</w:t>
            </w:r>
            <w:proofErr w:type="spellEnd"/>
            <w:r w:rsidRPr="002340CD">
              <w:rPr>
                <w:rFonts w:ascii="Arial" w:hAnsi="Arial" w:cs="Arial"/>
                <w:sz w:val="20"/>
              </w:rPr>
              <w:t xml:space="preserve">  </w:t>
            </w:r>
          </w:p>
        </w:tc>
        <w:tc>
          <w:tcPr>
            <w:tcW w:w="4529" w:type="dxa"/>
          </w:tcPr>
          <w:p w14:paraId="32321398" w14:textId="77777777" w:rsidR="00951A1C" w:rsidRPr="002340CD" w:rsidRDefault="00951A1C" w:rsidP="00951A1C">
            <w:pPr>
              <w:rPr>
                <w:rFonts w:ascii="Arial" w:hAnsi="Arial" w:cs="Arial"/>
                <w:sz w:val="20"/>
              </w:rPr>
            </w:pPr>
          </w:p>
        </w:tc>
      </w:tr>
      <w:tr w:rsidR="00603264" w:rsidRPr="002340CD" w14:paraId="3232139E" w14:textId="77777777" w:rsidTr="007C739C">
        <w:tc>
          <w:tcPr>
            <w:tcW w:w="710" w:type="dxa"/>
          </w:tcPr>
          <w:p w14:paraId="3232139A" w14:textId="77777777" w:rsidR="00951A1C" w:rsidRPr="002340CD" w:rsidRDefault="00951A1C" w:rsidP="00951A1C">
            <w:pPr>
              <w:pStyle w:val="Standard"/>
              <w:jc w:val="center"/>
              <w:rPr>
                <w:rFonts w:ascii="Arial" w:hAnsi="Arial" w:cs="Arial"/>
                <w:sz w:val="20"/>
                <w:szCs w:val="20"/>
              </w:rPr>
            </w:pPr>
            <w:r w:rsidRPr="002340CD">
              <w:rPr>
                <w:rFonts w:ascii="Arial" w:hAnsi="Arial" w:cs="Arial"/>
                <w:sz w:val="20"/>
                <w:szCs w:val="20"/>
              </w:rPr>
              <w:t>6.</w:t>
            </w:r>
          </w:p>
        </w:tc>
        <w:tc>
          <w:tcPr>
            <w:tcW w:w="1417" w:type="dxa"/>
          </w:tcPr>
          <w:p w14:paraId="3232139B" w14:textId="77777777" w:rsidR="00951A1C" w:rsidRPr="002340CD" w:rsidRDefault="00951A1C" w:rsidP="00951A1C">
            <w:pPr>
              <w:pStyle w:val="Standard"/>
              <w:rPr>
                <w:rFonts w:ascii="Arial" w:hAnsi="Arial" w:cs="Arial"/>
                <w:sz w:val="20"/>
                <w:szCs w:val="20"/>
              </w:rPr>
            </w:pPr>
            <w:r w:rsidRPr="002340CD">
              <w:rPr>
                <w:rFonts w:ascii="Arial" w:hAnsi="Arial" w:cs="Arial"/>
                <w:sz w:val="20"/>
                <w:szCs w:val="20"/>
              </w:rPr>
              <w:t>Vaizdo plokštė </w:t>
            </w:r>
          </w:p>
        </w:tc>
        <w:tc>
          <w:tcPr>
            <w:tcW w:w="4412" w:type="dxa"/>
          </w:tcPr>
          <w:p w14:paraId="3232139C" w14:textId="77777777" w:rsidR="00951A1C" w:rsidRPr="002340CD" w:rsidRDefault="00951A1C" w:rsidP="00951A1C">
            <w:pPr>
              <w:pStyle w:val="Standard"/>
              <w:jc w:val="both"/>
              <w:rPr>
                <w:rFonts w:ascii="Arial" w:hAnsi="Arial" w:cs="Arial"/>
                <w:sz w:val="20"/>
                <w:szCs w:val="20"/>
              </w:rPr>
            </w:pPr>
            <w:r w:rsidRPr="002340CD">
              <w:rPr>
                <w:rFonts w:ascii="Arial" w:hAnsi="Arial" w:cs="Arial"/>
                <w:color w:val="000000" w:themeColor="text1"/>
                <w:sz w:val="20"/>
                <w:szCs w:val="20"/>
              </w:rPr>
              <w:t xml:space="preserve">Dedikuota. Nemažiau nei 4 GB GDDR6,  5700 taškų pagal videobenchmark.net. Pateikti gamintoją, modelį ir nuorodą į gamintojo puslapį. Turi turėti ne mažiau kaip 4 vnt. </w:t>
            </w:r>
            <w:proofErr w:type="spellStart"/>
            <w:r w:rsidRPr="002340CD">
              <w:rPr>
                <w:rFonts w:ascii="Arial" w:hAnsi="Arial" w:cs="Arial"/>
                <w:color w:val="000000" w:themeColor="text1"/>
                <w:sz w:val="20"/>
                <w:szCs w:val="20"/>
              </w:rPr>
              <w:lastRenderedPageBreak/>
              <w:t>Displayport</w:t>
            </w:r>
            <w:proofErr w:type="spellEnd"/>
            <w:r w:rsidRPr="002340CD">
              <w:rPr>
                <w:rFonts w:ascii="Arial" w:hAnsi="Arial" w:cs="Arial"/>
                <w:color w:val="000000" w:themeColor="text1"/>
                <w:sz w:val="20"/>
                <w:szCs w:val="20"/>
              </w:rPr>
              <w:t xml:space="preserve">/mini </w:t>
            </w:r>
            <w:proofErr w:type="spellStart"/>
            <w:r w:rsidRPr="002340CD">
              <w:rPr>
                <w:rFonts w:ascii="Arial" w:hAnsi="Arial" w:cs="Arial"/>
                <w:color w:val="000000" w:themeColor="text1"/>
                <w:sz w:val="20"/>
                <w:szCs w:val="20"/>
              </w:rPr>
              <w:t>Diplayport</w:t>
            </w:r>
            <w:proofErr w:type="spellEnd"/>
            <w:r w:rsidRPr="002340CD">
              <w:rPr>
                <w:rFonts w:ascii="Arial" w:hAnsi="Arial" w:cs="Arial"/>
                <w:color w:val="000000" w:themeColor="text1"/>
                <w:sz w:val="20"/>
                <w:szCs w:val="20"/>
              </w:rPr>
              <w:t xml:space="preserve"> jungčių.</w:t>
            </w:r>
          </w:p>
        </w:tc>
        <w:tc>
          <w:tcPr>
            <w:tcW w:w="4529" w:type="dxa"/>
          </w:tcPr>
          <w:p w14:paraId="3232139D" w14:textId="77777777" w:rsidR="00C476D6" w:rsidRPr="002340CD" w:rsidRDefault="00C476D6" w:rsidP="00C476D6">
            <w:pPr>
              <w:pStyle w:val="Standard"/>
              <w:rPr>
                <w:rFonts w:ascii="Arial" w:hAnsi="Arial" w:cs="Arial"/>
                <w:sz w:val="20"/>
                <w:szCs w:val="20"/>
              </w:rPr>
            </w:pPr>
          </w:p>
        </w:tc>
      </w:tr>
      <w:tr w:rsidR="00107BD4" w:rsidRPr="002340CD" w14:paraId="323213A3" w14:textId="77777777" w:rsidTr="007C739C">
        <w:tc>
          <w:tcPr>
            <w:tcW w:w="710" w:type="dxa"/>
          </w:tcPr>
          <w:p w14:paraId="3232139F" w14:textId="77777777" w:rsidR="00107BD4" w:rsidRPr="002340CD" w:rsidRDefault="00107BD4" w:rsidP="00107BD4">
            <w:pPr>
              <w:pStyle w:val="Standard"/>
              <w:jc w:val="center"/>
              <w:rPr>
                <w:rFonts w:ascii="Arial" w:hAnsi="Arial" w:cs="Arial"/>
                <w:sz w:val="20"/>
                <w:szCs w:val="20"/>
              </w:rPr>
            </w:pPr>
            <w:r w:rsidRPr="002340CD">
              <w:rPr>
                <w:rFonts w:ascii="Arial" w:hAnsi="Arial" w:cs="Arial"/>
                <w:sz w:val="20"/>
                <w:szCs w:val="20"/>
              </w:rPr>
              <w:t>7.</w:t>
            </w:r>
          </w:p>
        </w:tc>
        <w:tc>
          <w:tcPr>
            <w:tcW w:w="1417" w:type="dxa"/>
          </w:tcPr>
          <w:p w14:paraId="323213A0" w14:textId="77777777" w:rsidR="00107BD4" w:rsidRPr="002340CD" w:rsidRDefault="00107BD4" w:rsidP="00107BD4">
            <w:pPr>
              <w:pStyle w:val="Standard"/>
              <w:rPr>
                <w:rFonts w:ascii="Arial" w:hAnsi="Arial" w:cs="Arial"/>
                <w:sz w:val="20"/>
                <w:szCs w:val="20"/>
              </w:rPr>
            </w:pPr>
            <w:r w:rsidRPr="002340CD">
              <w:rPr>
                <w:rFonts w:ascii="Arial" w:hAnsi="Arial" w:cs="Arial"/>
                <w:sz w:val="20"/>
                <w:szCs w:val="20"/>
              </w:rPr>
              <w:t>Korpusas </w:t>
            </w:r>
          </w:p>
        </w:tc>
        <w:tc>
          <w:tcPr>
            <w:tcW w:w="4412" w:type="dxa"/>
          </w:tcPr>
          <w:p w14:paraId="323213A1" w14:textId="77777777" w:rsidR="00107BD4" w:rsidRPr="002340CD" w:rsidRDefault="00107BD4" w:rsidP="00107BD4">
            <w:pPr>
              <w:pStyle w:val="Standard"/>
              <w:jc w:val="both"/>
              <w:rPr>
                <w:rFonts w:ascii="Arial" w:hAnsi="Arial" w:cs="Arial"/>
                <w:sz w:val="20"/>
                <w:szCs w:val="20"/>
              </w:rPr>
            </w:pPr>
            <w:r w:rsidRPr="002340CD">
              <w:rPr>
                <w:rFonts w:ascii="Arial" w:hAnsi="Arial" w:cs="Arial"/>
                <w:sz w:val="20"/>
                <w:szCs w:val="20"/>
              </w:rPr>
              <w:t>Korpusas „</w:t>
            </w:r>
            <w:proofErr w:type="spellStart"/>
            <w:r w:rsidRPr="002340CD">
              <w:rPr>
                <w:rFonts w:ascii="Arial" w:hAnsi="Arial" w:cs="Arial"/>
                <w:sz w:val="20"/>
                <w:szCs w:val="20"/>
              </w:rPr>
              <w:t>Desktop</w:t>
            </w:r>
            <w:proofErr w:type="spellEnd"/>
            <w:r w:rsidRPr="002340CD">
              <w:rPr>
                <w:rFonts w:ascii="Arial" w:hAnsi="Arial" w:cs="Arial"/>
                <w:sz w:val="20"/>
                <w:szCs w:val="20"/>
              </w:rPr>
              <w:t>“ tipo. Kompiuterio korpusas turi galimybę būti prirakintas </w:t>
            </w:r>
            <w:proofErr w:type="spellStart"/>
            <w:r w:rsidRPr="002340CD">
              <w:rPr>
                <w:rFonts w:ascii="Arial" w:hAnsi="Arial" w:cs="Arial"/>
                <w:sz w:val="20"/>
                <w:szCs w:val="20"/>
              </w:rPr>
              <w:t>Kensington</w:t>
            </w:r>
            <w:proofErr w:type="spellEnd"/>
            <w:r w:rsidRPr="002340CD">
              <w:rPr>
                <w:rFonts w:ascii="Arial" w:hAnsi="Arial" w:cs="Arial"/>
                <w:sz w:val="20"/>
                <w:szCs w:val="20"/>
              </w:rPr>
              <w:t> tipo arba lygiaverčiu apsauginiu lynu.  </w:t>
            </w:r>
          </w:p>
        </w:tc>
        <w:tc>
          <w:tcPr>
            <w:tcW w:w="4529" w:type="dxa"/>
          </w:tcPr>
          <w:p w14:paraId="323213A2" w14:textId="77777777" w:rsidR="00107BD4" w:rsidRPr="002340CD" w:rsidRDefault="00107BD4" w:rsidP="00107BD4">
            <w:pPr>
              <w:pStyle w:val="Standard"/>
              <w:jc w:val="both"/>
              <w:rPr>
                <w:rFonts w:ascii="Arial" w:hAnsi="Arial" w:cs="Arial"/>
                <w:sz w:val="20"/>
                <w:szCs w:val="20"/>
              </w:rPr>
            </w:pPr>
          </w:p>
        </w:tc>
      </w:tr>
      <w:tr w:rsidR="00107BD4" w:rsidRPr="002340CD" w14:paraId="323213A9" w14:textId="77777777" w:rsidTr="007C739C">
        <w:tc>
          <w:tcPr>
            <w:tcW w:w="710" w:type="dxa"/>
          </w:tcPr>
          <w:p w14:paraId="323213A4" w14:textId="77777777" w:rsidR="00107BD4" w:rsidRPr="002340CD" w:rsidRDefault="00107BD4" w:rsidP="00107BD4">
            <w:pPr>
              <w:pStyle w:val="Standard"/>
              <w:jc w:val="center"/>
              <w:rPr>
                <w:rFonts w:ascii="Arial" w:hAnsi="Arial" w:cs="Arial"/>
                <w:sz w:val="20"/>
                <w:szCs w:val="20"/>
              </w:rPr>
            </w:pPr>
            <w:r w:rsidRPr="002340CD">
              <w:rPr>
                <w:rFonts w:ascii="Arial" w:hAnsi="Arial" w:cs="Arial"/>
                <w:sz w:val="20"/>
                <w:szCs w:val="20"/>
              </w:rPr>
              <w:t>8.</w:t>
            </w:r>
          </w:p>
        </w:tc>
        <w:tc>
          <w:tcPr>
            <w:tcW w:w="1417" w:type="dxa"/>
          </w:tcPr>
          <w:p w14:paraId="323213A5" w14:textId="77777777" w:rsidR="00107BD4" w:rsidRPr="002340CD" w:rsidRDefault="00107BD4" w:rsidP="00107BD4">
            <w:pPr>
              <w:pStyle w:val="Standard"/>
              <w:rPr>
                <w:rFonts w:ascii="Arial" w:hAnsi="Arial" w:cs="Arial"/>
                <w:sz w:val="20"/>
                <w:szCs w:val="20"/>
              </w:rPr>
            </w:pPr>
            <w:r w:rsidRPr="002340CD">
              <w:rPr>
                <w:rFonts w:ascii="Arial" w:hAnsi="Arial" w:cs="Arial"/>
                <w:sz w:val="20"/>
                <w:szCs w:val="20"/>
              </w:rPr>
              <w:t>Garso plokštė </w:t>
            </w:r>
          </w:p>
        </w:tc>
        <w:tc>
          <w:tcPr>
            <w:tcW w:w="4412" w:type="dxa"/>
          </w:tcPr>
          <w:p w14:paraId="323213A6" w14:textId="77777777" w:rsidR="00107BD4" w:rsidRPr="002340CD" w:rsidRDefault="00107BD4" w:rsidP="00107BD4">
            <w:pPr>
              <w:jc w:val="both"/>
              <w:rPr>
                <w:rFonts w:ascii="Arial" w:hAnsi="Arial" w:cs="Arial"/>
                <w:sz w:val="20"/>
              </w:rPr>
            </w:pPr>
            <w:r w:rsidRPr="002340CD">
              <w:rPr>
                <w:rFonts w:ascii="Arial" w:hAnsi="Arial" w:cs="Arial"/>
                <w:sz w:val="20"/>
              </w:rPr>
              <w:t>Integruota garso plokštė.</w:t>
            </w:r>
          </w:p>
          <w:p w14:paraId="323213A7" w14:textId="77777777" w:rsidR="00107BD4" w:rsidRPr="002340CD" w:rsidRDefault="00107BD4" w:rsidP="00107BD4">
            <w:pPr>
              <w:pStyle w:val="Standard"/>
              <w:jc w:val="both"/>
              <w:rPr>
                <w:rFonts w:ascii="Arial" w:hAnsi="Arial" w:cs="Arial"/>
                <w:sz w:val="20"/>
                <w:szCs w:val="20"/>
              </w:rPr>
            </w:pPr>
            <w:r w:rsidRPr="002340CD">
              <w:rPr>
                <w:rFonts w:ascii="Arial" w:hAnsi="Arial" w:cs="Arial"/>
                <w:sz w:val="20"/>
                <w:szCs w:val="20"/>
              </w:rPr>
              <w:t>Ausinių jungtis korpuso priekinėje dalyje. </w:t>
            </w:r>
          </w:p>
        </w:tc>
        <w:tc>
          <w:tcPr>
            <w:tcW w:w="4529" w:type="dxa"/>
          </w:tcPr>
          <w:p w14:paraId="323213A8" w14:textId="77777777" w:rsidR="00107BD4" w:rsidRPr="002340CD" w:rsidRDefault="00107BD4" w:rsidP="00107BD4">
            <w:pPr>
              <w:pStyle w:val="Standard"/>
              <w:jc w:val="both"/>
              <w:rPr>
                <w:rFonts w:ascii="Arial" w:hAnsi="Arial" w:cs="Arial"/>
                <w:sz w:val="20"/>
                <w:szCs w:val="20"/>
              </w:rPr>
            </w:pPr>
          </w:p>
        </w:tc>
      </w:tr>
      <w:tr w:rsidR="00107BD4" w:rsidRPr="002340CD" w14:paraId="323213AE" w14:textId="77777777" w:rsidTr="007C739C">
        <w:tc>
          <w:tcPr>
            <w:tcW w:w="710" w:type="dxa"/>
          </w:tcPr>
          <w:p w14:paraId="323213AA" w14:textId="77777777" w:rsidR="00107BD4" w:rsidRPr="002340CD" w:rsidRDefault="00107BD4" w:rsidP="00107BD4">
            <w:pPr>
              <w:pStyle w:val="Standard"/>
              <w:jc w:val="center"/>
              <w:rPr>
                <w:rFonts w:ascii="Arial" w:hAnsi="Arial" w:cs="Arial"/>
                <w:sz w:val="20"/>
                <w:szCs w:val="20"/>
              </w:rPr>
            </w:pPr>
            <w:r w:rsidRPr="002340CD">
              <w:rPr>
                <w:rFonts w:ascii="Arial" w:hAnsi="Arial" w:cs="Arial"/>
                <w:sz w:val="20"/>
                <w:szCs w:val="20"/>
              </w:rPr>
              <w:t>9.</w:t>
            </w:r>
          </w:p>
        </w:tc>
        <w:tc>
          <w:tcPr>
            <w:tcW w:w="1417" w:type="dxa"/>
          </w:tcPr>
          <w:p w14:paraId="323213AB" w14:textId="77777777" w:rsidR="00107BD4" w:rsidRPr="002340CD" w:rsidRDefault="00107BD4" w:rsidP="00107BD4">
            <w:pPr>
              <w:pStyle w:val="Standard"/>
              <w:rPr>
                <w:rFonts w:ascii="Arial" w:hAnsi="Arial" w:cs="Arial"/>
                <w:sz w:val="20"/>
                <w:szCs w:val="20"/>
              </w:rPr>
            </w:pPr>
            <w:r w:rsidRPr="002340CD">
              <w:rPr>
                <w:rFonts w:ascii="Arial" w:hAnsi="Arial" w:cs="Arial"/>
                <w:sz w:val="20"/>
                <w:szCs w:val="20"/>
              </w:rPr>
              <w:t>Tinklas </w:t>
            </w:r>
          </w:p>
        </w:tc>
        <w:tc>
          <w:tcPr>
            <w:tcW w:w="4412" w:type="dxa"/>
            <w:vAlign w:val="center"/>
          </w:tcPr>
          <w:p w14:paraId="323213AC" w14:textId="77777777" w:rsidR="00107BD4" w:rsidRPr="002340CD" w:rsidRDefault="00DD0087" w:rsidP="00BE0D7B">
            <w:pPr>
              <w:pStyle w:val="Standard"/>
              <w:jc w:val="both"/>
              <w:rPr>
                <w:rFonts w:ascii="Arial" w:hAnsi="Arial" w:cs="Arial"/>
                <w:sz w:val="20"/>
                <w:szCs w:val="20"/>
              </w:rPr>
            </w:pPr>
            <w:r w:rsidRPr="002340CD">
              <w:rPr>
                <w:rFonts w:ascii="Arial" w:hAnsi="Arial" w:cs="Arial"/>
                <w:sz w:val="20"/>
                <w:szCs w:val="20"/>
              </w:rPr>
              <w:t>Integruota</w:t>
            </w:r>
            <w:r w:rsidR="00BE0D7B" w:rsidRPr="002340CD">
              <w:rPr>
                <w:rFonts w:ascii="Arial" w:hAnsi="Arial" w:cs="Arial"/>
                <w:sz w:val="20"/>
                <w:szCs w:val="20"/>
              </w:rPr>
              <w:t>,</w:t>
            </w:r>
            <w:r w:rsidRPr="002340CD">
              <w:rPr>
                <w:rFonts w:ascii="Arial" w:hAnsi="Arial" w:cs="Arial"/>
                <w:sz w:val="20"/>
                <w:szCs w:val="20"/>
              </w:rPr>
              <w:t xml:space="preserve"> </w:t>
            </w:r>
            <w:r w:rsidR="00BE0D7B" w:rsidRPr="002340CD">
              <w:rPr>
                <w:rFonts w:ascii="Arial" w:hAnsi="Arial" w:cs="Arial"/>
                <w:sz w:val="20"/>
                <w:szCs w:val="20"/>
              </w:rPr>
              <w:t xml:space="preserve">turinti </w:t>
            </w:r>
            <w:r w:rsidRPr="002340CD">
              <w:rPr>
                <w:rFonts w:ascii="Arial" w:hAnsi="Arial" w:cs="Arial"/>
                <w:sz w:val="20"/>
                <w:szCs w:val="20"/>
              </w:rPr>
              <w:t>RJ-45</w:t>
            </w:r>
            <w:r w:rsidR="00BE0D7B" w:rsidRPr="002340CD">
              <w:rPr>
                <w:rFonts w:ascii="Arial" w:hAnsi="Arial" w:cs="Arial"/>
                <w:sz w:val="20"/>
                <w:szCs w:val="20"/>
              </w:rPr>
              <w:t xml:space="preserve"> jungtį,</w:t>
            </w:r>
            <w:r w:rsidRPr="002340CD">
              <w:rPr>
                <w:rFonts w:ascii="Arial" w:hAnsi="Arial" w:cs="Arial"/>
                <w:sz w:val="20"/>
                <w:szCs w:val="20"/>
              </w:rPr>
              <w:t xml:space="preserve"> tinklo</w:t>
            </w:r>
            <w:r w:rsidR="00BE0D7B" w:rsidRPr="002340CD">
              <w:rPr>
                <w:rFonts w:ascii="Arial" w:hAnsi="Arial" w:cs="Arial"/>
                <w:sz w:val="20"/>
                <w:szCs w:val="20"/>
              </w:rPr>
              <w:t xml:space="preserve"> plokštė </w:t>
            </w:r>
            <w:r w:rsidRPr="002340CD">
              <w:rPr>
                <w:rFonts w:ascii="Arial" w:hAnsi="Arial" w:cs="Arial"/>
                <w:sz w:val="20"/>
                <w:szCs w:val="20"/>
              </w:rPr>
              <w:t>palaikanti</w:t>
            </w:r>
            <w:r w:rsidR="00107BD4" w:rsidRPr="002340CD">
              <w:rPr>
                <w:rFonts w:ascii="Arial" w:hAnsi="Arial" w:cs="Arial"/>
                <w:sz w:val="20"/>
                <w:szCs w:val="20"/>
              </w:rPr>
              <w:t xml:space="preserve"> </w:t>
            </w:r>
            <w:r w:rsidRPr="002340CD">
              <w:rPr>
                <w:rFonts w:ascii="Arial" w:hAnsi="Arial" w:cs="Arial"/>
                <w:sz w:val="20"/>
                <w:szCs w:val="20"/>
              </w:rPr>
              <w:t>ne mažesnį nei 1Gb</w:t>
            </w:r>
            <w:r w:rsidR="006B1D14" w:rsidRPr="002340CD">
              <w:rPr>
                <w:rFonts w:ascii="Arial" w:hAnsi="Arial" w:cs="Arial"/>
                <w:sz w:val="20"/>
                <w:szCs w:val="20"/>
              </w:rPr>
              <w:t>/</w:t>
            </w:r>
            <w:r w:rsidRPr="002340CD">
              <w:rPr>
                <w:rFonts w:ascii="Arial" w:hAnsi="Arial" w:cs="Arial"/>
                <w:sz w:val="20"/>
                <w:szCs w:val="20"/>
              </w:rPr>
              <w:t>s</w:t>
            </w:r>
            <w:r w:rsidR="00107BD4" w:rsidRPr="002340CD">
              <w:rPr>
                <w:rFonts w:ascii="Arial" w:hAnsi="Arial" w:cs="Arial"/>
                <w:sz w:val="20"/>
                <w:szCs w:val="20"/>
              </w:rPr>
              <w:t xml:space="preserve"> </w:t>
            </w:r>
            <w:r w:rsidRPr="002340CD">
              <w:rPr>
                <w:rFonts w:ascii="Arial" w:hAnsi="Arial" w:cs="Arial"/>
                <w:sz w:val="20"/>
                <w:szCs w:val="20"/>
              </w:rPr>
              <w:t>greitį.</w:t>
            </w:r>
          </w:p>
        </w:tc>
        <w:tc>
          <w:tcPr>
            <w:tcW w:w="4529" w:type="dxa"/>
            <w:vAlign w:val="center"/>
          </w:tcPr>
          <w:p w14:paraId="323213AD" w14:textId="77777777" w:rsidR="00107BD4" w:rsidRPr="002340CD" w:rsidRDefault="00107BD4" w:rsidP="00107BD4">
            <w:pPr>
              <w:pStyle w:val="Standard"/>
              <w:jc w:val="both"/>
              <w:rPr>
                <w:rFonts w:ascii="Arial" w:hAnsi="Arial" w:cs="Arial"/>
                <w:sz w:val="20"/>
                <w:szCs w:val="20"/>
              </w:rPr>
            </w:pPr>
          </w:p>
        </w:tc>
      </w:tr>
      <w:tr w:rsidR="00107BD4" w:rsidRPr="002340CD" w14:paraId="323213B8" w14:textId="77777777" w:rsidTr="007C739C">
        <w:tc>
          <w:tcPr>
            <w:tcW w:w="710" w:type="dxa"/>
          </w:tcPr>
          <w:p w14:paraId="323213AF" w14:textId="77777777" w:rsidR="00107BD4" w:rsidRPr="002340CD" w:rsidRDefault="00107BD4" w:rsidP="00107BD4">
            <w:pPr>
              <w:pStyle w:val="Standard"/>
              <w:jc w:val="center"/>
              <w:rPr>
                <w:rFonts w:ascii="Arial" w:hAnsi="Arial" w:cs="Arial"/>
                <w:sz w:val="20"/>
                <w:szCs w:val="20"/>
              </w:rPr>
            </w:pPr>
            <w:r w:rsidRPr="002340CD">
              <w:rPr>
                <w:rFonts w:ascii="Arial" w:hAnsi="Arial" w:cs="Arial"/>
                <w:sz w:val="20"/>
                <w:szCs w:val="20"/>
              </w:rPr>
              <w:t>10.</w:t>
            </w:r>
          </w:p>
        </w:tc>
        <w:tc>
          <w:tcPr>
            <w:tcW w:w="1417" w:type="dxa"/>
          </w:tcPr>
          <w:p w14:paraId="323213B0" w14:textId="77777777" w:rsidR="00107BD4" w:rsidRPr="002340CD" w:rsidRDefault="00107BD4" w:rsidP="00107BD4">
            <w:pPr>
              <w:pStyle w:val="Standard"/>
              <w:rPr>
                <w:rFonts w:ascii="Arial" w:hAnsi="Arial" w:cs="Arial"/>
                <w:sz w:val="20"/>
                <w:szCs w:val="20"/>
              </w:rPr>
            </w:pPr>
            <w:r w:rsidRPr="002340CD">
              <w:rPr>
                <w:rFonts w:ascii="Arial" w:hAnsi="Arial" w:cs="Arial"/>
                <w:sz w:val="20"/>
                <w:szCs w:val="20"/>
              </w:rPr>
              <w:t>Išorinės jungtys (integruotos)</w:t>
            </w:r>
          </w:p>
        </w:tc>
        <w:tc>
          <w:tcPr>
            <w:tcW w:w="4412" w:type="dxa"/>
          </w:tcPr>
          <w:p w14:paraId="323213B1" w14:textId="77777777" w:rsidR="00107BD4" w:rsidRPr="002340CD" w:rsidRDefault="00107BD4" w:rsidP="00107BD4">
            <w:pPr>
              <w:jc w:val="both"/>
              <w:rPr>
                <w:rFonts w:ascii="Arial" w:hAnsi="Arial" w:cs="Arial"/>
                <w:sz w:val="20"/>
              </w:rPr>
            </w:pPr>
            <w:r w:rsidRPr="002340CD">
              <w:rPr>
                <w:rFonts w:ascii="Arial" w:hAnsi="Arial" w:cs="Arial"/>
                <w:sz w:val="20"/>
              </w:rPr>
              <w:t>Ne mažiau kaip: </w:t>
            </w:r>
          </w:p>
          <w:p w14:paraId="323213B2" w14:textId="77777777" w:rsidR="00107BD4" w:rsidRPr="002340CD" w:rsidRDefault="00107BD4" w:rsidP="00107BD4">
            <w:pPr>
              <w:jc w:val="both"/>
              <w:textAlignment w:val="baseline"/>
              <w:rPr>
                <w:rFonts w:ascii="Arial" w:hAnsi="Arial" w:cs="Arial"/>
                <w:sz w:val="20"/>
              </w:rPr>
            </w:pPr>
            <w:r w:rsidRPr="002340CD">
              <w:rPr>
                <w:rFonts w:ascii="Arial" w:hAnsi="Arial" w:cs="Arial"/>
                <w:sz w:val="20"/>
              </w:rPr>
              <w:t xml:space="preserve">8 vnt. USB jungčių, iš kurių ne mažiau nei 4 yra korpuso priekyje, bendras USB 3.2 kiekis 3 vnt. </w:t>
            </w:r>
          </w:p>
          <w:p w14:paraId="323213B3" w14:textId="77777777" w:rsidR="00107BD4" w:rsidRPr="002340CD" w:rsidRDefault="00107BD4" w:rsidP="00107BD4">
            <w:pPr>
              <w:jc w:val="both"/>
              <w:textAlignment w:val="baseline"/>
              <w:rPr>
                <w:rFonts w:ascii="Arial" w:hAnsi="Arial" w:cs="Arial"/>
                <w:sz w:val="20"/>
              </w:rPr>
            </w:pPr>
            <w:r w:rsidRPr="002340CD">
              <w:rPr>
                <w:rFonts w:ascii="Arial" w:hAnsi="Arial" w:cs="Arial"/>
                <w:sz w:val="20"/>
              </w:rPr>
              <w:t>1 USB Type-C;</w:t>
            </w:r>
          </w:p>
          <w:p w14:paraId="323213B4" w14:textId="77777777" w:rsidR="00107BD4" w:rsidRPr="002340CD" w:rsidRDefault="00107BD4" w:rsidP="00107BD4">
            <w:pPr>
              <w:jc w:val="both"/>
              <w:textAlignment w:val="baseline"/>
              <w:rPr>
                <w:rFonts w:ascii="Arial" w:hAnsi="Arial" w:cs="Arial"/>
                <w:sz w:val="20"/>
              </w:rPr>
            </w:pPr>
            <w:r w:rsidRPr="002340CD">
              <w:rPr>
                <w:rFonts w:ascii="Arial" w:hAnsi="Arial" w:cs="Arial"/>
                <w:sz w:val="20"/>
              </w:rPr>
              <w:t xml:space="preserve">1 vnt. </w:t>
            </w:r>
            <w:proofErr w:type="spellStart"/>
            <w:r w:rsidRPr="002340CD">
              <w:rPr>
                <w:rFonts w:ascii="Arial" w:hAnsi="Arial" w:cs="Arial"/>
                <w:sz w:val="20"/>
              </w:rPr>
              <w:t>DisplayPort</w:t>
            </w:r>
            <w:proofErr w:type="spellEnd"/>
            <w:r w:rsidRPr="002340CD">
              <w:rPr>
                <w:rFonts w:ascii="Arial" w:hAnsi="Arial" w:cs="Arial"/>
                <w:sz w:val="20"/>
              </w:rPr>
              <w:t>;</w:t>
            </w:r>
          </w:p>
          <w:p w14:paraId="323213B5" w14:textId="77777777" w:rsidR="00107BD4" w:rsidRPr="002340CD" w:rsidRDefault="00107BD4" w:rsidP="00107BD4">
            <w:pPr>
              <w:jc w:val="both"/>
              <w:textAlignment w:val="baseline"/>
              <w:rPr>
                <w:rFonts w:ascii="Arial" w:hAnsi="Arial" w:cs="Arial"/>
                <w:sz w:val="20"/>
              </w:rPr>
            </w:pPr>
            <w:r w:rsidRPr="002340CD">
              <w:rPr>
                <w:rFonts w:ascii="Arial" w:hAnsi="Arial" w:cs="Arial"/>
                <w:sz w:val="20"/>
              </w:rPr>
              <w:t>1 vnt. HDMI 1.4b</w:t>
            </w:r>
          </w:p>
          <w:p w14:paraId="323213B6" w14:textId="77777777" w:rsidR="00107BD4" w:rsidRPr="002340CD" w:rsidRDefault="00107BD4" w:rsidP="00107BD4">
            <w:pPr>
              <w:pStyle w:val="Standard"/>
              <w:jc w:val="both"/>
              <w:rPr>
                <w:rFonts w:ascii="Arial" w:hAnsi="Arial" w:cs="Arial"/>
                <w:sz w:val="20"/>
                <w:szCs w:val="20"/>
              </w:rPr>
            </w:pPr>
            <w:r w:rsidRPr="002340CD">
              <w:rPr>
                <w:rFonts w:ascii="Arial" w:hAnsi="Arial" w:cs="Arial"/>
                <w:sz w:val="20"/>
                <w:szCs w:val="20"/>
              </w:rPr>
              <w:t>1 vnt. RJ-45. </w:t>
            </w:r>
          </w:p>
        </w:tc>
        <w:tc>
          <w:tcPr>
            <w:tcW w:w="4529" w:type="dxa"/>
          </w:tcPr>
          <w:p w14:paraId="323213B7" w14:textId="77777777" w:rsidR="00107BD4" w:rsidRPr="002340CD" w:rsidRDefault="00107BD4" w:rsidP="00107BD4">
            <w:pPr>
              <w:pStyle w:val="Standard"/>
              <w:jc w:val="both"/>
              <w:rPr>
                <w:rFonts w:ascii="Arial" w:hAnsi="Arial" w:cs="Arial"/>
                <w:sz w:val="20"/>
                <w:szCs w:val="20"/>
              </w:rPr>
            </w:pPr>
          </w:p>
        </w:tc>
      </w:tr>
      <w:tr w:rsidR="00107BD4" w:rsidRPr="002340CD" w14:paraId="323213BE" w14:textId="77777777" w:rsidTr="007C739C">
        <w:tc>
          <w:tcPr>
            <w:tcW w:w="710" w:type="dxa"/>
          </w:tcPr>
          <w:p w14:paraId="323213B9" w14:textId="77777777" w:rsidR="00107BD4" w:rsidRPr="002340CD" w:rsidRDefault="00107BD4" w:rsidP="00107BD4">
            <w:pPr>
              <w:pStyle w:val="Standard"/>
              <w:jc w:val="center"/>
              <w:rPr>
                <w:rFonts w:ascii="Arial" w:hAnsi="Arial" w:cs="Arial"/>
                <w:sz w:val="20"/>
                <w:szCs w:val="20"/>
              </w:rPr>
            </w:pPr>
            <w:r w:rsidRPr="002340CD">
              <w:rPr>
                <w:rFonts w:ascii="Arial" w:hAnsi="Arial" w:cs="Arial"/>
                <w:sz w:val="20"/>
                <w:szCs w:val="20"/>
              </w:rPr>
              <w:t>11.</w:t>
            </w:r>
          </w:p>
        </w:tc>
        <w:tc>
          <w:tcPr>
            <w:tcW w:w="1417" w:type="dxa"/>
          </w:tcPr>
          <w:p w14:paraId="323213BA" w14:textId="77777777" w:rsidR="00107BD4" w:rsidRPr="002340CD" w:rsidRDefault="00107BD4" w:rsidP="00107BD4">
            <w:pPr>
              <w:pStyle w:val="Standard"/>
              <w:rPr>
                <w:rFonts w:ascii="Arial" w:hAnsi="Arial" w:cs="Arial"/>
                <w:sz w:val="20"/>
                <w:szCs w:val="20"/>
              </w:rPr>
            </w:pPr>
            <w:r w:rsidRPr="002340CD">
              <w:rPr>
                <w:rFonts w:ascii="Arial" w:hAnsi="Arial" w:cs="Arial"/>
                <w:sz w:val="20"/>
                <w:szCs w:val="20"/>
              </w:rPr>
              <w:t>Programinė įranga </w:t>
            </w:r>
          </w:p>
        </w:tc>
        <w:tc>
          <w:tcPr>
            <w:tcW w:w="4412" w:type="dxa"/>
          </w:tcPr>
          <w:p w14:paraId="323213BB" w14:textId="77777777" w:rsidR="00107BD4" w:rsidRPr="002340CD" w:rsidRDefault="00107BD4" w:rsidP="00107BD4">
            <w:pPr>
              <w:jc w:val="both"/>
              <w:rPr>
                <w:rFonts w:ascii="Arial" w:hAnsi="Arial" w:cs="Arial"/>
                <w:sz w:val="20"/>
              </w:rPr>
            </w:pPr>
            <w:r w:rsidRPr="002340CD">
              <w:rPr>
                <w:rFonts w:ascii="Arial" w:hAnsi="Arial" w:cs="Arial"/>
                <w:sz w:val="20"/>
              </w:rPr>
              <w:t>Operacinė sistema Microsoft Windows 11 Professional 64bit arba lygiavertė operacinė sistema. Operacine sistema turi būti įdiegta iškarto. </w:t>
            </w:r>
          </w:p>
          <w:p w14:paraId="323213BC" w14:textId="77777777" w:rsidR="00107BD4" w:rsidRPr="002340CD" w:rsidRDefault="00107BD4" w:rsidP="00D06C4C">
            <w:pPr>
              <w:pStyle w:val="Standard"/>
              <w:jc w:val="both"/>
              <w:rPr>
                <w:rFonts w:ascii="Arial" w:hAnsi="Arial" w:cs="Arial"/>
                <w:sz w:val="20"/>
                <w:szCs w:val="20"/>
              </w:rPr>
            </w:pPr>
          </w:p>
        </w:tc>
        <w:tc>
          <w:tcPr>
            <w:tcW w:w="4529" w:type="dxa"/>
          </w:tcPr>
          <w:p w14:paraId="323213BD" w14:textId="77777777" w:rsidR="00107BD4" w:rsidRPr="002340CD" w:rsidRDefault="00107BD4" w:rsidP="00F60A27">
            <w:pPr>
              <w:pStyle w:val="Standard"/>
              <w:jc w:val="both"/>
              <w:rPr>
                <w:rFonts w:ascii="Arial" w:hAnsi="Arial" w:cs="Arial"/>
                <w:sz w:val="20"/>
                <w:szCs w:val="20"/>
              </w:rPr>
            </w:pPr>
          </w:p>
        </w:tc>
      </w:tr>
      <w:tr w:rsidR="00107BD4" w:rsidRPr="002340CD" w14:paraId="323213C3" w14:textId="77777777" w:rsidTr="007C739C">
        <w:tc>
          <w:tcPr>
            <w:tcW w:w="710" w:type="dxa"/>
          </w:tcPr>
          <w:p w14:paraId="323213BF" w14:textId="77777777" w:rsidR="00107BD4" w:rsidRPr="002340CD" w:rsidRDefault="00107BD4" w:rsidP="00107BD4">
            <w:pPr>
              <w:pStyle w:val="Standard"/>
              <w:jc w:val="center"/>
              <w:rPr>
                <w:rFonts w:ascii="Arial" w:hAnsi="Arial" w:cs="Arial"/>
                <w:sz w:val="20"/>
                <w:szCs w:val="20"/>
              </w:rPr>
            </w:pPr>
            <w:r w:rsidRPr="002340CD">
              <w:rPr>
                <w:rFonts w:ascii="Arial" w:hAnsi="Arial" w:cs="Arial"/>
                <w:sz w:val="20"/>
                <w:szCs w:val="20"/>
              </w:rPr>
              <w:t>12.</w:t>
            </w:r>
          </w:p>
        </w:tc>
        <w:tc>
          <w:tcPr>
            <w:tcW w:w="1417" w:type="dxa"/>
          </w:tcPr>
          <w:p w14:paraId="323213C0" w14:textId="77777777" w:rsidR="00107BD4" w:rsidRPr="002340CD" w:rsidRDefault="00107BD4" w:rsidP="00107BD4">
            <w:pPr>
              <w:pStyle w:val="Standard"/>
              <w:rPr>
                <w:rFonts w:ascii="Arial" w:hAnsi="Arial" w:cs="Arial"/>
                <w:sz w:val="20"/>
                <w:szCs w:val="20"/>
              </w:rPr>
            </w:pPr>
            <w:r w:rsidRPr="002340CD">
              <w:rPr>
                <w:rFonts w:ascii="Arial" w:hAnsi="Arial" w:cs="Arial"/>
                <w:sz w:val="20"/>
                <w:szCs w:val="20"/>
              </w:rPr>
              <w:t>Maitinimo šaltinis </w:t>
            </w:r>
          </w:p>
        </w:tc>
        <w:tc>
          <w:tcPr>
            <w:tcW w:w="4412" w:type="dxa"/>
          </w:tcPr>
          <w:p w14:paraId="323213C1" w14:textId="77777777" w:rsidR="00107BD4" w:rsidRPr="002340CD" w:rsidRDefault="00107BD4" w:rsidP="00107BD4">
            <w:pPr>
              <w:pStyle w:val="Standard"/>
              <w:jc w:val="both"/>
              <w:rPr>
                <w:rFonts w:ascii="Arial" w:hAnsi="Arial" w:cs="Arial"/>
                <w:sz w:val="20"/>
                <w:szCs w:val="20"/>
              </w:rPr>
            </w:pPr>
            <w:r w:rsidRPr="002340CD">
              <w:rPr>
                <w:rFonts w:ascii="Arial" w:hAnsi="Arial" w:cs="Arial"/>
                <w:sz w:val="20"/>
                <w:szCs w:val="20"/>
              </w:rPr>
              <w:t>Maitinimo šaltinis vidinis. Maitinimo šaltinis turi užtikrinti tinkamą kompiuterio veikimą. </w:t>
            </w:r>
          </w:p>
        </w:tc>
        <w:tc>
          <w:tcPr>
            <w:tcW w:w="4529" w:type="dxa"/>
          </w:tcPr>
          <w:p w14:paraId="323213C2" w14:textId="77777777" w:rsidR="00107BD4" w:rsidRPr="002340CD" w:rsidRDefault="00107BD4" w:rsidP="00F60A27">
            <w:pPr>
              <w:pStyle w:val="Standard"/>
              <w:jc w:val="both"/>
              <w:rPr>
                <w:rFonts w:ascii="Arial" w:hAnsi="Arial" w:cs="Arial"/>
                <w:sz w:val="20"/>
                <w:szCs w:val="20"/>
              </w:rPr>
            </w:pPr>
          </w:p>
        </w:tc>
      </w:tr>
      <w:tr w:rsidR="00107BD4" w:rsidRPr="002340CD" w14:paraId="323213C8" w14:textId="77777777" w:rsidTr="007C739C">
        <w:tc>
          <w:tcPr>
            <w:tcW w:w="710" w:type="dxa"/>
          </w:tcPr>
          <w:p w14:paraId="323213C4" w14:textId="77777777" w:rsidR="00107BD4" w:rsidRPr="002340CD" w:rsidRDefault="00107BD4" w:rsidP="00107BD4">
            <w:pPr>
              <w:pStyle w:val="Standard"/>
              <w:jc w:val="center"/>
              <w:rPr>
                <w:rFonts w:ascii="Arial" w:hAnsi="Arial" w:cs="Arial"/>
                <w:sz w:val="20"/>
                <w:szCs w:val="20"/>
              </w:rPr>
            </w:pPr>
            <w:r w:rsidRPr="002340CD">
              <w:rPr>
                <w:rFonts w:ascii="Arial" w:hAnsi="Arial" w:cs="Arial"/>
                <w:sz w:val="20"/>
                <w:szCs w:val="20"/>
              </w:rPr>
              <w:t>13.</w:t>
            </w:r>
          </w:p>
        </w:tc>
        <w:tc>
          <w:tcPr>
            <w:tcW w:w="1417" w:type="dxa"/>
          </w:tcPr>
          <w:p w14:paraId="323213C5" w14:textId="77777777" w:rsidR="00107BD4" w:rsidRPr="002340CD" w:rsidRDefault="00107BD4" w:rsidP="00107BD4">
            <w:pPr>
              <w:pStyle w:val="Standard"/>
              <w:rPr>
                <w:rFonts w:ascii="Arial" w:hAnsi="Arial" w:cs="Arial"/>
                <w:sz w:val="20"/>
                <w:szCs w:val="20"/>
              </w:rPr>
            </w:pPr>
            <w:r w:rsidRPr="002340CD">
              <w:rPr>
                <w:rFonts w:ascii="Arial" w:hAnsi="Arial" w:cs="Arial"/>
                <w:sz w:val="20"/>
                <w:szCs w:val="20"/>
              </w:rPr>
              <w:t>Klaviatūra </w:t>
            </w:r>
          </w:p>
        </w:tc>
        <w:tc>
          <w:tcPr>
            <w:tcW w:w="4412" w:type="dxa"/>
          </w:tcPr>
          <w:p w14:paraId="323213C6" w14:textId="77777777" w:rsidR="00107BD4" w:rsidRPr="002340CD" w:rsidRDefault="00107BD4" w:rsidP="00107BD4">
            <w:pPr>
              <w:pStyle w:val="Standard"/>
              <w:jc w:val="both"/>
              <w:rPr>
                <w:rFonts w:ascii="Arial" w:hAnsi="Arial" w:cs="Arial"/>
                <w:sz w:val="20"/>
                <w:szCs w:val="20"/>
              </w:rPr>
            </w:pPr>
            <w:r w:rsidRPr="002340CD">
              <w:rPr>
                <w:rFonts w:ascii="Arial" w:hAnsi="Arial" w:cs="Arial"/>
                <w:sz w:val="20"/>
                <w:szCs w:val="20"/>
              </w:rPr>
              <w:t>Deranti kompiuteriui klaviatūra (pilna lotyniškų raidžių ir atskirai skaičių, paženklinta CE ženklu). Jungtis USB. </w:t>
            </w:r>
          </w:p>
        </w:tc>
        <w:tc>
          <w:tcPr>
            <w:tcW w:w="4529" w:type="dxa"/>
          </w:tcPr>
          <w:p w14:paraId="323213C7" w14:textId="77777777" w:rsidR="00107BD4" w:rsidRPr="002340CD" w:rsidRDefault="00107BD4" w:rsidP="00F60A27">
            <w:pPr>
              <w:pStyle w:val="Standard"/>
              <w:jc w:val="both"/>
              <w:rPr>
                <w:rFonts w:ascii="Arial" w:hAnsi="Arial" w:cs="Arial"/>
                <w:sz w:val="20"/>
                <w:szCs w:val="20"/>
              </w:rPr>
            </w:pPr>
          </w:p>
        </w:tc>
      </w:tr>
      <w:tr w:rsidR="00107BD4" w:rsidRPr="002340CD" w14:paraId="323213CD" w14:textId="77777777" w:rsidTr="007C739C">
        <w:tc>
          <w:tcPr>
            <w:tcW w:w="710" w:type="dxa"/>
          </w:tcPr>
          <w:p w14:paraId="323213C9" w14:textId="77777777" w:rsidR="00107BD4" w:rsidRPr="002340CD" w:rsidRDefault="00107BD4" w:rsidP="00107BD4">
            <w:pPr>
              <w:pStyle w:val="Standard"/>
              <w:jc w:val="center"/>
              <w:rPr>
                <w:rFonts w:ascii="Arial" w:hAnsi="Arial" w:cs="Arial"/>
                <w:sz w:val="20"/>
                <w:szCs w:val="20"/>
              </w:rPr>
            </w:pPr>
            <w:r w:rsidRPr="002340CD">
              <w:rPr>
                <w:rFonts w:ascii="Arial" w:hAnsi="Arial" w:cs="Arial"/>
                <w:sz w:val="20"/>
                <w:szCs w:val="20"/>
              </w:rPr>
              <w:t>14.</w:t>
            </w:r>
          </w:p>
        </w:tc>
        <w:tc>
          <w:tcPr>
            <w:tcW w:w="1417" w:type="dxa"/>
          </w:tcPr>
          <w:p w14:paraId="323213CA" w14:textId="77777777" w:rsidR="00107BD4" w:rsidRPr="002340CD" w:rsidRDefault="00107BD4" w:rsidP="00107BD4">
            <w:pPr>
              <w:pStyle w:val="Standard"/>
              <w:rPr>
                <w:rFonts w:ascii="Arial" w:hAnsi="Arial" w:cs="Arial"/>
                <w:sz w:val="20"/>
                <w:szCs w:val="20"/>
              </w:rPr>
            </w:pPr>
            <w:r w:rsidRPr="002340CD">
              <w:rPr>
                <w:rFonts w:ascii="Arial" w:hAnsi="Arial" w:cs="Arial"/>
                <w:sz w:val="20"/>
                <w:szCs w:val="20"/>
              </w:rPr>
              <w:t>Kompiuterinė pelė </w:t>
            </w:r>
          </w:p>
        </w:tc>
        <w:tc>
          <w:tcPr>
            <w:tcW w:w="4412" w:type="dxa"/>
          </w:tcPr>
          <w:p w14:paraId="323213CB" w14:textId="77777777" w:rsidR="00107BD4" w:rsidRPr="002340CD" w:rsidRDefault="00107BD4" w:rsidP="00107BD4">
            <w:pPr>
              <w:pStyle w:val="Standard"/>
              <w:jc w:val="both"/>
              <w:rPr>
                <w:rFonts w:ascii="Arial" w:hAnsi="Arial" w:cs="Arial"/>
                <w:sz w:val="20"/>
                <w:szCs w:val="20"/>
              </w:rPr>
            </w:pPr>
            <w:r w:rsidRPr="002340CD">
              <w:rPr>
                <w:rFonts w:ascii="Arial" w:hAnsi="Arial" w:cs="Arial"/>
                <w:sz w:val="20"/>
                <w:szCs w:val="20"/>
              </w:rPr>
              <w:t>Deranti kompiuteriui pelė. Jungtis USB. (paženklinta CE ženklu).</w:t>
            </w:r>
          </w:p>
        </w:tc>
        <w:tc>
          <w:tcPr>
            <w:tcW w:w="4529" w:type="dxa"/>
          </w:tcPr>
          <w:p w14:paraId="323213CC" w14:textId="77777777" w:rsidR="00107BD4" w:rsidRPr="002340CD" w:rsidRDefault="00107BD4" w:rsidP="00F60A27">
            <w:pPr>
              <w:pStyle w:val="Standard"/>
              <w:jc w:val="both"/>
              <w:rPr>
                <w:rFonts w:ascii="Arial" w:hAnsi="Arial" w:cs="Arial"/>
                <w:sz w:val="20"/>
                <w:szCs w:val="20"/>
              </w:rPr>
            </w:pPr>
          </w:p>
        </w:tc>
      </w:tr>
      <w:tr w:rsidR="00107BD4" w:rsidRPr="002340CD" w14:paraId="323213D2" w14:textId="77777777" w:rsidTr="007C739C">
        <w:tc>
          <w:tcPr>
            <w:tcW w:w="710" w:type="dxa"/>
          </w:tcPr>
          <w:p w14:paraId="323213CE" w14:textId="77777777" w:rsidR="00107BD4" w:rsidRPr="002340CD" w:rsidRDefault="00107BD4" w:rsidP="00107BD4">
            <w:pPr>
              <w:pStyle w:val="Standard"/>
              <w:jc w:val="center"/>
              <w:rPr>
                <w:rFonts w:ascii="Arial" w:hAnsi="Arial" w:cs="Arial"/>
                <w:sz w:val="20"/>
                <w:szCs w:val="20"/>
              </w:rPr>
            </w:pPr>
            <w:r w:rsidRPr="002340CD">
              <w:rPr>
                <w:rFonts w:ascii="Arial" w:hAnsi="Arial" w:cs="Arial"/>
                <w:sz w:val="20"/>
                <w:szCs w:val="20"/>
              </w:rPr>
              <w:t>15.</w:t>
            </w:r>
          </w:p>
        </w:tc>
        <w:tc>
          <w:tcPr>
            <w:tcW w:w="1417" w:type="dxa"/>
          </w:tcPr>
          <w:p w14:paraId="323213CF" w14:textId="77777777" w:rsidR="00107BD4" w:rsidRPr="002340CD" w:rsidRDefault="00107BD4" w:rsidP="00107BD4">
            <w:pPr>
              <w:pStyle w:val="Standard"/>
              <w:rPr>
                <w:rFonts w:ascii="Arial" w:hAnsi="Arial" w:cs="Arial"/>
                <w:sz w:val="20"/>
                <w:szCs w:val="20"/>
              </w:rPr>
            </w:pPr>
            <w:r w:rsidRPr="002340CD">
              <w:rPr>
                <w:rFonts w:ascii="Arial" w:hAnsi="Arial" w:cs="Arial"/>
                <w:sz w:val="20"/>
                <w:szCs w:val="20"/>
              </w:rPr>
              <w:t>Apsaugos ypatybės </w:t>
            </w:r>
          </w:p>
        </w:tc>
        <w:tc>
          <w:tcPr>
            <w:tcW w:w="4412" w:type="dxa"/>
          </w:tcPr>
          <w:p w14:paraId="323213D0" w14:textId="77777777" w:rsidR="00107BD4" w:rsidRPr="002340CD" w:rsidRDefault="00107BD4" w:rsidP="00107BD4">
            <w:pPr>
              <w:pStyle w:val="Standard"/>
              <w:jc w:val="both"/>
              <w:rPr>
                <w:rFonts w:ascii="Arial" w:hAnsi="Arial" w:cs="Arial"/>
                <w:sz w:val="20"/>
                <w:szCs w:val="20"/>
              </w:rPr>
            </w:pPr>
            <w:r w:rsidRPr="002340CD">
              <w:rPr>
                <w:rFonts w:ascii="Arial" w:hAnsi="Arial" w:cs="Arial"/>
                <w:sz w:val="20"/>
                <w:szCs w:val="20"/>
              </w:rPr>
              <w:t>Integruota TPM 2.0 duomenų apsaugos mikroschema arba lygiavertė;</w:t>
            </w:r>
          </w:p>
        </w:tc>
        <w:tc>
          <w:tcPr>
            <w:tcW w:w="4529" w:type="dxa"/>
          </w:tcPr>
          <w:p w14:paraId="323213D1" w14:textId="77777777" w:rsidR="00107BD4" w:rsidRPr="002340CD" w:rsidRDefault="00107BD4" w:rsidP="00107BD4">
            <w:pPr>
              <w:pStyle w:val="Standard"/>
              <w:rPr>
                <w:rFonts w:ascii="Arial" w:hAnsi="Arial" w:cs="Arial"/>
                <w:sz w:val="20"/>
                <w:szCs w:val="20"/>
              </w:rPr>
            </w:pPr>
          </w:p>
        </w:tc>
      </w:tr>
      <w:tr w:rsidR="00107BD4" w:rsidRPr="002340CD" w14:paraId="323213D8" w14:textId="77777777" w:rsidTr="007C739C">
        <w:tc>
          <w:tcPr>
            <w:tcW w:w="710" w:type="dxa"/>
          </w:tcPr>
          <w:p w14:paraId="323213D3" w14:textId="77777777" w:rsidR="00107BD4" w:rsidRPr="002340CD" w:rsidRDefault="00107BD4" w:rsidP="00107BD4">
            <w:pPr>
              <w:pStyle w:val="Standard"/>
              <w:jc w:val="center"/>
              <w:rPr>
                <w:rFonts w:ascii="Arial" w:hAnsi="Arial" w:cs="Arial"/>
                <w:sz w:val="20"/>
                <w:szCs w:val="20"/>
              </w:rPr>
            </w:pPr>
            <w:r w:rsidRPr="002340CD">
              <w:rPr>
                <w:rFonts w:ascii="Arial" w:hAnsi="Arial" w:cs="Arial"/>
                <w:sz w:val="20"/>
                <w:szCs w:val="20"/>
              </w:rPr>
              <w:t>16.</w:t>
            </w:r>
          </w:p>
        </w:tc>
        <w:tc>
          <w:tcPr>
            <w:tcW w:w="1417" w:type="dxa"/>
          </w:tcPr>
          <w:p w14:paraId="323213D4" w14:textId="77777777" w:rsidR="00107BD4" w:rsidRPr="002340CD" w:rsidRDefault="00107BD4" w:rsidP="00107BD4">
            <w:pPr>
              <w:pStyle w:val="Standard"/>
              <w:rPr>
                <w:rFonts w:ascii="Arial" w:hAnsi="Arial" w:cs="Arial"/>
                <w:sz w:val="20"/>
                <w:szCs w:val="20"/>
              </w:rPr>
            </w:pPr>
            <w:r w:rsidRPr="002340CD">
              <w:rPr>
                <w:rFonts w:ascii="Arial" w:hAnsi="Arial" w:cs="Arial"/>
                <w:sz w:val="20"/>
                <w:szCs w:val="20"/>
              </w:rPr>
              <w:t>Atnaujinimų valdymas </w:t>
            </w:r>
          </w:p>
        </w:tc>
        <w:tc>
          <w:tcPr>
            <w:tcW w:w="4412" w:type="dxa"/>
          </w:tcPr>
          <w:p w14:paraId="323213D5" w14:textId="77777777" w:rsidR="00107BD4" w:rsidRPr="002340CD" w:rsidRDefault="00107BD4" w:rsidP="00107BD4">
            <w:pPr>
              <w:jc w:val="both"/>
              <w:rPr>
                <w:rFonts w:ascii="Arial" w:hAnsi="Arial" w:cs="Arial"/>
                <w:sz w:val="20"/>
              </w:rPr>
            </w:pPr>
            <w:r w:rsidRPr="002340CD">
              <w:rPr>
                <w:rFonts w:ascii="Arial" w:hAnsi="Arial" w:cs="Arial"/>
                <w:sz w:val="20"/>
              </w:rPr>
              <w:t>Turi būti gamintojo interneto svetainės (ar lygiaverčiu principu paremta) vieta su galimybe atnaujinti siūlomo modelio BIOS, įrenginių tvarkykles ir programinę įrangą. </w:t>
            </w:r>
          </w:p>
          <w:p w14:paraId="323213D6" w14:textId="77777777" w:rsidR="00107BD4" w:rsidRPr="002340CD" w:rsidRDefault="00107BD4" w:rsidP="00107BD4">
            <w:pPr>
              <w:pStyle w:val="Standard"/>
              <w:jc w:val="both"/>
              <w:rPr>
                <w:rFonts w:ascii="Arial" w:hAnsi="Arial" w:cs="Arial"/>
                <w:sz w:val="20"/>
                <w:szCs w:val="20"/>
              </w:rPr>
            </w:pPr>
            <w:r w:rsidRPr="002340CD">
              <w:rPr>
                <w:rFonts w:ascii="Arial" w:hAnsi="Arial" w:cs="Arial"/>
                <w:sz w:val="20"/>
                <w:szCs w:val="20"/>
              </w:rPr>
              <w:t>Visos tvarkyklės turi būti prieinamos kompiuterio gamintojo tinklapyje, paieška turi būti vykdoma pagal produkto kodą. </w:t>
            </w:r>
          </w:p>
        </w:tc>
        <w:tc>
          <w:tcPr>
            <w:tcW w:w="4529" w:type="dxa"/>
          </w:tcPr>
          <w:p w14:paraId="323213D7" w14:textId="77777777" w:rsidR="00107BD4" w:rsidRPr="002340CD" w:rsidRDefault="00107BD4" w:rsidP="00F60A27">
            <w:pPr>
              <w:pStyle w:val="Standard"/>
              <w:jc w:val="both"/>
              <w:rPr>
                <w:rFonts w:ascii="Arial" w:hAnsi="Arial" w:cs="Arial"/>
                <w:sz w:val="20"/>
                <w:szCs w:val="20"/>
              </w:rPr>
            </w:pPr>
          </w:p>
        </w:tc>
      </w:tr>
      <w:tr w:rsidR="00107BD4" w:rsidRPr="002340CD" w14:paraId="323213DD" w14:textId="77777777" w:rsidTr="007C739C">
        <w:tc>
          <w:tcPr>
            <w:tcW w:w="710" w:type="dxa"/>
          </w:tcPr>
          <w:p w14:paraId="323213D9" w14:textId="77777777" w:rsidR="00107BD4" w:rsidRPr="002340CD" w:rsidRDefault="00107BD4" w:rsidP="00107BD4">
            <w:pPr>
              <w:pStyle w:val="Standard"/>
              <w:jc w:val="center"/>
              <w:rPr>
                <w:rFonts w:ascii="Arial" w:hAnsi="Arial" w:cs="Arial"/>
                <w:sz w:val="20"/>
                <w:szCs w:val="20"/>
              </w:rPr>
            </w:pPr>
            <w:r w:rsidRPr="002340CD">
              <w:rPr>
                <w:rFonts w:ascii="Arial" w:hAnsi="Arial" w:cs="Arial"/>
                <w:sz w:val="20"/>
                <w:szCs w:val="20"/>
              </w:rPr>
              <w:t>17</w:t>
            </w:r>
          </w:p>
        </w:tc>
        <w:tc>
          <w:tcPr>
            <w:tcW w:w="1417" w:type="dxa"/>
          </w:tcPr>
          <w:p w14:paraId="323213DA" w14:textId="77777777" w:rsidR="00107BD4" w:rsidRPr="002340CD" w:rsidRDefault="00107BD4" w:rsidP="00107BD4">
            <w:pPr>
              <w:pStyle w:val="Standard"/>
              <w:rPr>
                <w:rFonts w:ascii="Arial" w:hAnsi="Arial" w:cs="Arial"/>
                <w:sz w:val="20"/>
                <w:szCs w:val="20"/>
              </w:rPr>
            </w:pPr>
            <w:r w:rsidRPr="002340CD">
              <w:rPr>
                <w:rFonts w:ascii="Arial" w:hAnsi="Arial" w:cs="Arial"/>
                <w:sz w:val="20"/>
                <w:szCs w:val="20"/>
              </w:rPr>
              <w:t>Reikalavimai surinkimui </w:t>
            </w:r>
          </w:p>
        </w:tc>
        <w:tc>
          <w:tcPr>
            <w:tcW w:w="4412" w:type="dxa"/>
          </w:tcPr>
          <w:p w14:paraId="323213DB" w14:textId="77777777" w:rsidR="00107BD4" w:rsidRPr="002340CD" w:rsidRDefault="00107BD4" w:rsidP="00107BD4">
            <w:pPr>
              <w:pStyle w:val="Standard"/>
              <w:jc w:val="both"/>
              <w:rPr>
                <w:rFonts w:ascii="Arial" w:hAnsi="Arial" w:cs="Arial"/>
                <w:sz w:val="20"/>
                <w:szCs w:val="20"/>
              </w:rPr>
            </w:pPr>
            <w:r w:rsidRPr="002340CD">
              <w:rPr>
                <w:rFonts w:ascii="Arial" w:hAnsi="Arial" w:cs="Arial"/>
                <w:sz w:val="20"/>
                <w:szCs w:val="20"/>
              </w:rPr>
              <w:t>Visa įranga turi būti </w:t>
            </w:r>
            <w:proofErr w:type="spellStart"/>
            <w:r w:rsidRPr="002340CD">
              <w:rPr>
                <w:rFonts w:ascii="Arial" w:hAnsi="Arial" w:cs="Arial"/>
                <w:sz w:val="20"/>
                <w:szCs w:val="20"/>
              </w:rPr>
              <w:t>gamykliškai</w:t>
            </w:r>
            <w:proofErr w:type="spellEnd"/>
            <w:r w:rsidRPr="002340CD">
              <w:rPr>
                <w:rFonts w:ascii="Arial" w:hAnsi="Arial" w:cs="Arial"/>
                <w:sz w:val="20"/>
                <w:szCs w:val="20"/>
              </w:rPr>
              <w:t> nauja „</w:t>
            </w:r>
            <w:proofErr w:type="spellStart"/>
            <w:r w:rsidRPr="002340CD">
              <w:rPr>
                <w:rFonts w:ascii="Arial" w:hAnsi="Arial" w:cs="Arial"/>
                <w:sz w:val="20"/>
                <w:szCs w:val="20"/>
              </w:rPr>
              <w:t>brand</w:t>
            </w:r>
            <w:proofErr w:type="spellEnd"/>
            <w:r w:rsidRPr="002340CD">
              <w:rPr>
                <w:rFonts w:ascii="Arial" w:hAnsi="Arial" w:cs="Arial"/>
                <w:sz w:val="20"/>
                <w:szCs w:val="20"/>
              </w:rPr>
              <w:t> </w:t>
            </w:r>
            <w:proofErr w:type="spellStart"/>
            <w:r w:rsidRPr="002340CD">
              <w:rPr>
                <w:rFonts w:ascii="Arial" w:hAnsi="Arial" w:cs="Arial"/>
                <w:sz w:val="20"/>
                <w:szCs w:val="20"/>
              </w:rPr>
              <w:t>new</w:t>
            </w:r>
            <w:proofErr w:type="spellEnd"/>
            <w:r w:rsidRPr="002340CD">
              <w:rPr>
                <w:rFonts w:ascii="Arial" w:hAnsi="Arial" w:cs="Arial"/>
                <w:sz w:val="20"/>
                <w:szCs w:val="20"/>
              </w:rPr>
              <w:t>“. </w:t>
            </w:r>
            <w:proofErr w:type="spellStart"/>
            <w:r w:rsidRPr="002340CD">
              <w:rPr>
                <w:rFonts w:ascii="Arial" w:hAnsi="Arial" w:cs="Arial"/>
                <w:sz w:val="20"/>
                <w:szCs w:val="20"/>
              </w:rPr>
              <w:t>Gamykliškai</w:t>
            </w:r>
            <w:proofErr w:type="spellEnd"/>
            <w:r w:rsidRPr="002340CD">
              <w:rPr>
                <w:rFonts w:ascii="Arial" w:hAnsi="Arial" w:cs="Arial"/>
                <w:sz w:val="20"/>
                <w:szCs w:val="20"/>
              </w:rPr>
              <w:t> atnaujinti „</w:t>
            </w:r>
            <w:proofErr w:type="spellStart"/>
            <w:r w:rsidRPr="002340CD">
              <w:rPr>
                <w:rFonts w:ascii="Arial" w:hAnsi="Arial" w:cs="Arial"/>
                <w:sz w:val="20"/>
                <w:szCs w:val="20"/>
              </w:rPr>
              <w:t>renew</w:t>
            </w:r>
            <w:proofErr w:type="spellEnd"/>
            <w:r w:rsidRPr="002340CD">
              <w:rPr>
                <w:rFonts w:ascii="Arial" w:hAnsi="Arial" w:cs="Arial"/>
                <w:sz w:val="20"/>
                <w:szCs w:val="20"/>
              </w:rPr>
              <w:t>“ / „</w:t>
            </w:r>
            <w:proofErr w:type="spellStart"/>
            <w:r w:rsidRPr="002340CD">
              <w:rPr>
                <w:rFonts w:ascii="Arial" w:hAnsi="Arial" w:cs="Arial"/>
                <w:sz w:val="20"/>
                <w:szCs w:val="20"/>
              </w:rPr>
              <w:t>refurbished</w:t>
            </w:r>
            <w:proofErr w:type="spellEnd"/>
            <w:r w:rsidRPr="002340CD">
              <w:rPr>
                <w:rFonts w:ascii="Arial" w:hAnsi="Arial" w:cs="Arial"/>
                <w:sz w:val="20"/>
                <w:szCs w:val="20"/>
              </w:rPr>
              <w:t>“ /„</w:t>
            </w:r>
            <w:proofErr w:type="spellStart"/>
            <w:r w:rsidRPr="002340CD">
              <w:rPr>
                <w:rFonts w:ascii="Arial" w:hAnsi="Arial" w:cs="Arial"/>
                <w:sz w:val="20"/>
                <w:szCs w:val="20"/>
              </w:rPr>
              <w:t>remarked</w:t>
            </w:r>
            <w:proofErr w:type="spellEnd"/>
            <w:r w:rsidRPr="002340CD">
              <w:rPr>
                <w:rFonts w:ascii="Arial" w:hAnsi="Arial" w:cs="Arial"/>
                <w:sz w:val="20"/>
                <w:szCs w:val="20"/>
              </w:rPr>
              <w:t>“ komponentai neleistini. </w:t>
            </w:r>
          </w:p>
        </w:tc>
        <w:tc>
          <w:tcPr>
            <w:tcW w:w="4529" w:type="dxa"/>
          </w:tcPr>
          <w:p w14:paraId="323213DC" w14:textId="77777777" w:rsidR="00107BD4" w:rsidRPr="002340CD" w:rsidRDefault="00107BD4" w:rsidP="00F60A27">
            <w:pPr>
              <w:pStyle w:val="Standard"/>
              <w:jc w:val="both"/>
              <w:rPr>
                <w:rFonts w:ascii="Arial" w:hAnsi="Arial" w:cs="Arial"/>
                <w:sz w:val="20"/>
                <w:szCs w:val="20"/>
              </w:rPr>
            </w:pPr>
          </w:p>
        </w:tc>
      </w:tr>
      <w:tr w:rsidR="00F60A27" w:rsidRPr="002340CD" w14:paraId="323213E2" w14:textId="77777777" w:rsidTr="007C739C">
        <w:tc>
          <w:tcPr>
            <w:tcW w:w="710" w:type="dxa"/>
          </w:tcPr>
          <w:p w14:paraId="323213DE" w14:textId="77777777" w:rsidR="00F60A27" w:rsidRPr="002340CD" w:rsidRDefault="00F60A27" w:rsidP="00F60A27">
            <w:pPr>
              <w:pStyle w:val="Standard"/>
              <w:jc w:val="center"/>
              <w:rPr>
                <w:rFonts w:ascii="Arial" w:hAnsi="Arial" w:cs="Arial"/>
                <w:sz w:val="20"/>
                <w:szCs w:val="20"/>
              </w:rPr>
            </w:pPr>
            <w:r w:rsidRPr="002340CD">
              <w:rPr>
                <w:rFonts w:ascii="Arial" w:hAnsi="Arial" w:cs="Arial"/>
                <w:sz w:val="20"/>
                <w:szCs w:val="20"/>
              </w:rPr>
              <w:t>18.</w:t>
            </w:r>
          </w:p>
        </w:tc>
        <w:tc>
          <w:tcPr>
            <w:tcW w:w="1417" w:type="dxa"/>
          </w:tcPr>
          <w:p w14:paraId="323213DF" w14:textId="77777777" w:rsidR="00F60A27" w:rsidRPr="002340CD" w:rsidRDefault="00F60A27" w:rsidP="00F60A27">
            <w:pPr>
              <w:pStyle w:val="Standard"/>
              <w:rPr>
                <w:rFonts w:ascii="Arial" w:hAnsi="Arial" w:cs="Arial"/>
                <w:sz w:val="20"/>
                <w:szCs w:val="20"/>
              </w:rPr>
            </w:pPr>
            <w:r w:rsidRPr="002340CD">
              <w:rPr>
                <w:rFonts w:ascii="Arial" w:hAnsi="Arial" w:cs="Arial"/>
                <w:sz w:val="20"/>
                <w:szCs w:val="20"/>
              </w:rPr>
              <w:t>Komplektacija </w:t>
            </w:r>
          </w:p>
        </w:tc>
        <w:tc>
          <w:tcPr>
            <w:tcW w:w="4412" w:type="dxa"/>
          </w:tcPr>
          <w:p w14:paraId="323213E0" w14:textId="77777777" w:rsidR="00F60A27" w:rsidRPr="002340CD" w:rsidRDefault="00F60A27" w:rsidP="00F60A27">
            <w:pPr>
              <w:pStyle w:val="Standard"/>
              <w:jc w:val="both"/>
              <w:rPr>
                <w:rFonts w:ascii="Arial" w:hAnsi="Arial" w:cs="Arial"/>
                <w:sz w:val="20"/>
                <w:szCs w:val="20"/>
              </w:rPr>
            </w:pPr>
            <w:r w:rsidRPr="002340CD">
              <w:rPr>
                <w:rFonts w:ascii="Arial" w:hAnsi="Arial" w:cs="Arial"/>
                <w:sz w:val="20"/>
                <w:szCs w:val="20"/>
              </w:rPr>
              <w:t>Kompiuteris komplektuojamas su visais kabeliais, adapteriais ir kitomis sudedamosiomis dalimis bei medžiagomis, reikalingomis visų užsakomos sistemos vidinių ir periferinių įrenginių sujungimui, užtikrinant sistemos funkcionavimą (pvz., maitinimo, kietojo disko kabeliai ir t.t.). </w:t>
            </w:r>
          </w:p>
        </w:tc>
        <w:tc>
          <w:tcPr>
            <w:tcW w:w="4529" w:type="dxa"/>
          </w:tcPr>
          <w:p w14:paraId="323213E1" w14:textId="77777777" w:rsidR="00F60A27" w:rsidRPr="002340CD" w:rsidRDefault="00F60A27" w:rsidP="00F60A27">
            <w:pPr>
              <w:pStyle w:val="Standard"/>
              <w:jc w:val="both"/>
              <w:rPr>
                <w:rFonts w:ascii="Arial" w:hAnsi="Arial" w:cs="Arial"/>
                <w:sz w:val="20"/>
                <w:szCs w:val="20"/>
              </w:rPr>
            </w:pPr>
          </w:p>
        </w:tc>
      </w:tr>
      <w:tr w:rsidR="00F60A27" w:rsidRPr="002340CD" w14:paraId="323213E8" w14:textId="77777777" w:rsidTr="007C739C">
        <w:tc>
          <w:tcPr>
            <w:tcW w:w="710" w:type="dxa"/>
          </w:tcPr>
          <w:p w14:paraId="323213E3" w14:textId="77777777" w:rsidR="00F60A27" w:rsidRPr="002340CD" w:rsidRDefault="00F60A27" w:rsidP="00F60A27">
            <w:pPr>
              <w:pStyle w:val="Standard"/>
              <w:jc w:val="center"/>
              <w:rPr>
                <w:rFonts w:ascii="Arial" w:hAnsi="Arial" w:cs="Arial"/>
                <w:sz w:val="20"/>
                <w:szCs w:val="20"/>
              </w:rPr>
            </w:pPr>
            <w:r w:rsidRPr="002340CD">
              <w:rPr>
                <w:rFonts w:ascii="Arial" w:hAnsi="Arial" w:cs="Arial"/>
                <w:sz w:val="20"/>
                <w:szCs w:val="20"/>
              </w:rPr>
              <w:t>19.</w:t>
            </w:r>
          </w:p>
        </w:tc>
        <w:tc>
          <w:tcPr>
            <w:tcW w:w="1417" w:type="dxa"/>
          </w:tcPr>
          <w:p w14:paraId="323213E4" w14:textId="77777777" w:rsidR="00F60A27" w:rsidRPr="002340CD" w:rsidRDefault="00F60A27" w:rsidP="00F60A27">
            <w:pPr>
              <w:pStyle w:val="Standard"/>
              <w:rPr>
                <w:rFonts w:ascii="Arial" w:hAnsi="Arial" w:cs="Arial"/>
                <w:sz w:val="20"/>
                <w:szCs w:val="20"/>
              </w:rPr>
            </w:pPr>
            <w:r w:rsidRPr="002340CD">
              <w:rPr>
                <w:rFonts w:ascii="Arial" w:hAnsi="Arial" w:cs="Arial"/>
                <w:sz w:val="20"/>
                <w:szCs w:val="20"/>
              </w:rPr>
              <w:t>Kompiuterio bendri reikalavimai </w:t>
            </w:r>
          </w:p>
        </w:tc>
        <w:tc>
          <w:tcPr>
            <w:tcW w:w="4412" w:type="dxa"/>
          </w:tcPr>
          <w:p w14:paraId="323213E5" w14:textId="77777777" w:rsidR="00F60A27" w:rsidRPr="002340CD" w:rsidRDefault="00F60A27" w:rsidP="00F60A27">
            <w:pPr>
              <w:jc w:val="both"/>
              <w:rPr>
                <w:rFonts w:ascii="Arial" w:hAnsi="Arial" w:cs="Arial"/>
                <w:sz w:val="20"/>
              </w:rPr>
            </w:pPr>
            <w:r w:rsidRPr="002340CD">
              <w:rPr>
                <w:rFonts w:ascii="Arial" w:hAnsi="Arial" w:cs="Arial"/>
                <w:sz w:val="20"/>
              </w:rPr>
              <w:t>Kompiuteris paženklintas CE ženklu. </w:t>
            </w:r>
          </w:p>
          <w:p w14:paraId="323213E6" w14:textId="77777777" w:rsidR="00F60A27" w:rsidRPr="002340CD" w:rsidRDefault="00F60A27" w:rsidP="00F60A27">
            <w:pPr>
              <w:pStyle w:val="Standard"/>
              <w:jc w:val="both"/>
              <w:rPr>
                <w:rFonts w:ascii="Arial" w:hAnsi="Arial" w:cs="Arial"/>
                <w:sz w:val="20"/>
                <w:szCs w:val="20"/>
              </w:rPr>
            </w:pPr>
            <w:r w:rsidRPr="002340CD">
              <w:rPr>
                <w:rFonts w:ascii="Arial" w:hAnsi="Arial" w:cs="Arial"/>
                <w:sz w:val="20"/>
                <w:szCs w:val="20"/>
              </w:rPr>
              <w:t>Kartu su kompiuteriu perkamos programinės įrangos įdiegimas kompiuteryje </w:t>
            </w:r>
          </w:p>
        </w:tc>
        <w:tc>
          <w:tcPr>
            <w:tcW w:w="4529" w:type="dxa"/>
          </w:tcPr>
          <w:p w14:paraId="323213E7" w14:textId="77777777" w:rsidR="00F60A27" w:rsidRPr="002340CD" w:rsidRDefault="00F60A27" w:rsidP="00F60A27">
            <w:pPr>
              <w:pStyle w:val="Standard"/>
              <w:jc w:val="both"/>
              <w:rPr>
                <w:rFonts w:ascii="Arial" w:hAnsi="Arial" w:cs="Arial"/>
                <w:sz w:val="20"/>
                <w:szCs w:val="20"/>
              </w:rPr>
            </w:pPr>
          </w:p>
        </w:tc>
      </w:tr>
      <w:tr w:rsidR="00F60A27" w:rsidRPr="002340CD" w14:paraId="323213F0" w14:textId="77777777" w:rsidTr="007C739C">
        <w:tc>
          <w:tcPr>
            <w:tcW w:w="710" w:type="dxa"/>
          </w:tcPr>
          <w:p w14:paraId="323213E9" w14:textId="77777777" w:rsidR="00F60A27" w:rsidRPr="002340CD" w:rsidRDefault="00F60A27" w:rsidP="00F60A27">
            <w:pPr>
              <w:pStyle w:val="Standard"/>
              <w:jc w:val="center"/>
              <w:rPr>
                <w:rFonts w:ascii="Arial" w:hAnsi="Arial" w:cs="Arial"/>
                <w:sz w:val="20"/>
                <w:szCs w:val="20"/>
              </w:rPr>
            </w:pPr>
            <w:r w:rsidRPr="002340CD">
              <w:rPr>
                <w:rFonts w:ascii="Arial" w:hAnsi="Arial" w:cs="Arial"/>
                <w:sz w:val="20"/>
                <w:szCs w:val="20"/>
              </w:rPr>
              <w:t>20.</w:t>
            </w:r>
          </w:p>
        </w:tc>
        <w:tc>
          <w:tcPr>
            <w:tcW w:w="1417" w:type="dxa"/>
          </w:tcPr>
          <w:p w14:paraId="323213EA" w14:textId="77777777" w:rsidR="00F60A27" w:rsidRPr="002340CD" w:rsidRDefault="00F60A27" w:rsidP="00F60A27">
            <w:pPr>
              <w:pStyle w:val="Standard"/>
              <w:rPr>
                <w:rFonts w:ascii="Arial" w:hAnsi="Arial" w:cs="Arial"/>
                <w:sz w:val="20"/>
                <w:szCs w:val="20"/>
              </w:rPr>
            </w:pPr>
            <w:r w:rsidRPr="002340CD">
              <w:rPr>
                <w:rFonts w:ascii="Arial" w:hAnsi="Arial" w:cs="Arial"/>
                <w:sz w:val="20"/>
                <w:szCs w:val="20"/>
              </w:rPr>
              <w:t>Garantinė techninė priežiūra </w:t>
            </w:r>
          </w:p>
        </w:tc>
        <w:tc>
          <w:tcPr>
            <w:tcW w:w="4412" w:type="dxa"/>
          </w:tcPr>
          <w:p w14:paraId="323213EB" w14:textId="77777777" w:rsidR="00F60A27" w:rsidRPr="002340CD" w:rsidRDefault="00F60A27" w:rsidP="00F60A27">
            <w:pPr>
              <w:jc w:val="both"/>
              <w:rPr>
                <w:rFonts w:ascii="Arial" w:hAnsi="Arial" w:cs="Arial"/>
                <w:sz w:val="20"/>
              </w:rPr>
            </w:pPr>
            <w:r w:rsidRPr="002340CD">
              <w:rPr>
                <w:rFonts w:ascii="Arial" w:hAnsi="Arial" w:cs="Arial"/>
                <w:sz w:val="20"/>
              </w:rPr>
              <w:t>Stacionariam kompiuteriui turi būti suteikiama gamintojo garantinė priežiūra, kurios laikotarpis ne mažesnis kaip 24 mėnesių nuo prekių perdavimo-priėmimo akto pasirašymo dienos. </w:t>
            </w:r>
          </w:p>
          <w:p w14:paraId="323213EC" w14:textId="77777777" w:rsidR="00F60A27" w:rsidRPr="002340CD" w:rsidRDefault="00F60A27" w:rsidP="00F60A27">
            <w:pPr>
              <w:jc w:val="both"/>
              <w:rPr>
                <w:rFonts w:ascii="Arial" w:hAnsi="Arial" w:cs="Arial"/>
                <w:sz w:val="20"/>
              </w:rPr>
            </w:pPr>
            <w:r w:rsidRPr="002340CD">
              <w:rPr>
                <w:rFonts w:ascii="Arial" w:hAnsi="Arial" w:cs="Arial"/>
                <w:sz w:val="20"/>
              </w:rPr>
              <w:t>Turi būti galimybė serijinio pagalba gamintojo svetainėje patikrinti garantijos galiojimo laiką.</w:t>
            </w:r>
          </w:p>
          <w:p w14:paraId="323213ED" w14:textId="77777777" w:rsidR="00F60A27" w:rsidRPr="002340CD" w:rsidRDefault="00F60A27" w:rsidP="00F60A27">
            <w:pPr>
              <w:pStyle w:val="Standard"/>
              <w:jc w:val="both"/>
              <w:rPr>
                <w:rFonts w:ascii="Arial" w:hAnsi="Arial" w:cs="Arial"/>
                <w:sz w:val="20"/>
                <w:szCs w:val="20"/>
              </w:rPr>
            </w:pPr>
            <w:r w:rsidRPr="002340CD">
              <w:rPr>
                <w:rFonts w:ascii="Arial" w:hAnsi="Arial" w:cs="Arial"/>
                <w:iCs/>
                <w:color w:val="222222"/>
                <w:sz w:val="20"/>
                <w:szCs w:val="20"/>
                <w:shd w:val="clear" w:color="auto" w:fill="FFFFFF"/>
              </w:rPr>
              <w:t>Garantinio aptarnavimo laikotarpiu tiekėjas įsipareigoja užtikrinti dalių tiekimą ir remonto darbų atlikimą per 5 darbo dienas.</w:t>
            </w:r>
          </w:p>
          <w:p w14:paraId="323213EE" w14:textId="77777777" w:rsidR="00F60A27" w:rsidRPr="002340CD" w:rsidRDefault="00F60A27" w:rsidP="00F60A27">
            <w:pPr>
              <w:pStyle w:val="Standard"/>
              <w:jc w:val="both"/>
              <w:rPr>
                <w:rFonts w:ascii="Arial" w:hAnsi="Arial" w:cs="Arial"/>
                <w:sz w:val="20"/>
                <w:szCs w:val="20"/>
              </w:rPr>
            </w:pPr>
            <w:r w:rsidRPr="002340CD">
              <w:rPr>
                <w:rFonts w:ascii="Arial" w:hAnsi="Arial" w:cs="Arial"/>
                <w:iCs/>
                <w:color w:val="222222"/>
                <w:sz w:val="20"/>
                <w:szCs w:val="20"/>
                <w:shd w:val="clear" w:color="auto" w:fill="FFFFFF"/>
              </w:rPr>
              <w:t> Tiekėjas turi turėti bent vieną kvalifikuotą specialistą, galintį atlikti remonto darbus, arba būti sudaręs sutartį su įgaliotu servisu.</w:t>
            </w:r>
          </w:p>
        </w:tc>
        <w:tc>
          <w:tcPr>
            <w:tcW w:w="4529" w:type="dxa"/>
          </w:tcPr>
          <w:p w14:paraId="323213EF" w14:textId="77777777" w:rsidR="00F60A27" w:rsidRPr="002340CD" w:rsidRDefault="00F60A27" w:rsidP="00F60A27">
            <w:pPr>
              <w:pStyle w:val="Standard"/>
              <w:jc w:val="both"/>
              <w:rPr>
                <w:rFonts w:ascii="Arial" w:hAnsi="Arial" w:cs="Arial"/>
                <w:sz w:val="20"/>
                <w:szCs w:val="20"/>
              </w:rPr>
            </w:pPr>
          </w:p>
        </w:tc>
      </w:tr>
      <w:tr w:rsidR="00F60A27" w:rsidRPr="002340CD" w14:paraId="323213F5" w14:textId="77777777" w:rsidTr="007C739C">
        <w:tc>
          <w:tcPr>
            <w:tcW w:w="710" w:type="dxa"/>
          </w:tcPr>
          <w:p w14:paraId="323213F1" w14:textId="77777777" w:rsidR="00F60A27" w:rsidRPr="002340CD" w:rsidRDefault="00F60A27" w:rsidP="00F60A27">
            <w:pPr>
              <w:pStyle w:val="Standard"/>
              <w:jc w:val="center"/>
              <w:rPr>
                <w:rFonts w:ascii="Arial" w:hAnsi="Arial" w:cs="Arial"/>
                <w:sz w:val="20"/>
                <w:szCs w:val="20"/>
              </w:rPr>
            </w:pPr>
            <w:r w:rsidRPr="002340CD">
              <w:rPr>
                <w:rFonts w:ascii="Arial" w:hAnsi="Arial" w:cs="Arial"/>
                <w:sz w:val="20"/>
                <w:szCs w:val="20"/>
              </w:rPr>
              <w:lastRenderedPageBreak/>
              <w:t>21.</w:t>
            </w:r>
          </w:p>
        </w:tc>
        <w:tc>
          <w:tcPr>
            <w:tcW w:w="1417" w:type="dxa"/>
          </w:tcPr>
          <w:p w14:paraId="323213F2" w14:textId="77777777" w:rsidR="00F60A27" w:rsidRPr="002340CD" w:rsidRDefault="00F60A27" w:rsidP="00F60A27">
            <w:pPr>
              <w:pStyle w:val="Standard"/>
              <w:rPr>
                <w:rFonts w:ascii="Arial" w:hAnsi="Arial" w:cs="Arial"/>
                <w:sz w:val="20"/>
                <w:szCs w:val="20"/>
              </w:rPr>
            </w:pPr>
            <w:r w:rsidRPr="002340CD">
              <w:rPr>
                <w:rFonts w:ascii="Arial" w:hAnsi="Arial" w:cs="Arial"/>
                <w:sz w:val="20"/>
                <w:szCs w:val="20"/>
              </w:rPr>
              <w:t>Aplinkosaugos reikalavimai</w:t>
            </w:r>
          </w:p>
        </w:tc>
        <w:tc>
          <w:tcPr>
            <w:tcW w:w="4412" w:type="dxa"/>
          </w:tcPr>
          <w:p w14:paraId="323213F3" w14:textId="77777777" w:rsidR="00F60A27" w:rsidRPr="002340CD" w:rsidRDefault="00F60A27" w:rsidP="00F60A27">
            <w:pPr>
              <w:pStyle w:val="Standard"/>
              <w:jc w:val="both"/>
              <w:rPr>
                <w:rFonts w:ascii="Arial" w:hAnsi="Arial" w:cs="Arial"/>
                <w:sz w:val="20"/>
                <w:szCs w:val="20"/>
              </w:rPr>
            </w:pPr>
            <w:r w:rsidRPr="002340CD">
              <w:rPr>
                <w:rFonts w:ascii="Arial" w:hAnsi="Arial" w:cs="Arial"/>
                <w:sz w:val="20"/>
                <w:szCs w:val="20"/>
              </w:rPr>
              <w:t>Atliekamas žaliasis pirkimas. Pirkimas vykdomas vadovaujantis Lietuvos Respublikos aplinkos ministro 2011 m. birželio 28 d. įsakymo Nr. D1-508 „</w:t>
            </w:r>
            <w:hyperlink r:id="rId11">
              <w:r w:rsidRPr="002340CD">
                <w:rPr>
                  <w:rFonts w:ascii="Arial" w:hAnsi="Arial" w:cs="Arial"/>
                  <w:sz w:val="20"/>
                  <w:szCs w:val="20"/>
                </w:rPr>
                <w:t>Dėl Aplinkos apsaugos kriterijų taikymo, vykdant žaliuosius pirkimus, tvarkos aprašo patvirtinimo</w:t>
              </w:r>
            </w:hyperlink>
            <w:r w:rsidRPr="002340CD">
              <w:rPr>
                <w:rFonts w:ascii="Arial" w:hAnsi="Arial" w:cs="Arial"/>
                <w:sz w:val="20"/>
                <w:szCs w:val="20"/>
              </w:rPr>
              <w:t>“ 1 priedo, 4 skyriaus, 4.1. p., 4.2. p.</w:t>
            </w:r>
          </w:p>
        </w:tc>
        <w:tc>
          <w:tcPr>
            <w:tcW w:w="4529" w:type="dxa"/>
          </w:tcPr>
          <w:p w14:paraId="323213F4" w14:textId="77777777" w:rsidR="00F60A27" w:rsidRPr="002340CD" w:rsidRDefault="00F60A27" w:rsidP="00F60A27">
            <w:pPr>
              <w:pStyle w:val="Standard"/>
              <w:jc w:val="both"/>
              <w:rPr>
                <w:rFonts w:ascii="Arial" w:hAnsi="Arial" w:cs="Arial"/>
                <w:sz w:val="20"/>
                <w:szCs w:val="20"/>
              </w:rPr>
            </w:pPr>
          </w:p>
        </w:tc>
      </w:tr>
    </w:tbl>
    <w:p w14:paraId="323213F6" w14:textId="77777777" w:rsidR="00951A1C" w:rsidRPr="002340CD" w:rsidRDefault="00951A1C" w:rsidP="00951A1C">
      <w:pPr>
        <w:pStyle w:val="Standard"/>
        <w:rPr>
          <w:rFonts w:ascii="Arial" w:hAnsi="Arial" w:cs="Arial"/>
          <w:sz w:val="20"/>
          <w:szCs w:val="20"/>
        </w:rPr>
      </w:pPr>
      <w:r w:rsidRPr="002340CD">
        <w:rPr>
          <w:rFonts w:ascii="Arial" w:hAnsi="Arial" w:cs="Arial"/>
          <w:sz w:val="20"/>
          <w:szCs w:val="20"/>
        </w:rPr>
        <w:t>2 lentelė</w:t>
      </w:r>
    </w:p>
    <w:tbl>
      <w:tblPr>
        <w:tblStyle w:val="Lentelstinklelis"/>
        <w:tblW w:w="11057" w:type="dxa"/>
        <w:tblInd w:w="-289" w:type="dxa"/>
        <w:tblLayout w:type="fixed"/>
        <w:tblLook w:val="04A0" w:firstRow="1" w:lastRow="0" w:firstColumn="1" w:lastColumn="0" w:noHBand="0" w:noVBand="1"/>
      </w:tblPr>
      <w:tblGrid>
        <w:gridCol w:w="752"/>
        <w:gridCol w:w="1375"/>
        <w:gridCol w:w="4394"/>
        <w:gridCol w:w="4536"/>
      </w:tblGrid>
      <w:tr w:rsidR="00951A1C" w:rsidRPr="002340CD" w14:paraId="323213FC" w14:textId="77777777" w:rsidTr="007C739C">
        <w:tc>
          <w:tcPr>
            <w:tcW w:w="752" w:type="dxa"/>
          </w:tcPr>
          <w:p w14:paraId="323213F7" w14:textId="77777777" w:rsidR="00951A1C" w:rsidRPr="002340CD" w:rsidRDefault="00951A1C" w:rsidP="00951A1C">
            <w:pPr>
              <w:pStyle w:val="Standard"/>
              <w:jc w:val="center"/>
              <w:rPr>
                <w:rFonts w:ascii="Arial" w:hAnsi="Arial" w:cs="Arial"/>
                <w:sz w:val="20"/>
                <w:szCs w:val="20"/>
              </w:rPr>
            </w:pPr>
            <w:r w:rsidRPr="002340CD">
              <w:rPr>
                <w:rFonts w:ascii="Arial" w:hAnsi="Arial" w:cs="Arial"/>
                <w:b/>
                <w:bCs/>
                <w:sz w:val="20"/>
                <w:szCs w:val="20"/>
              </w:rPr>
              <w:t>Eil. Nr</w:t>
            </w:r>
            <w:r w:rsidRPr="002340CD">
              <w:rPr>
                <w:rFonts w:ascii="Arial" w:hAnsi="Arial" w:cs="Arial"/>
                <w:sz w:val="20"/>
                <w:szCs w:val="20"/>
              </w:rPr>
              <w:t>.</w:t>
            </w:r>
          </w:p>
        </w:tc>
        <w:tc>
          <w:tcPr>
            <w:tcW w:w="1375" w:type="dxa"/>
            <w:vAlign w:val="center"/>
          </w:tcPr>
          <w:p w14:paraId="323213F8" w14:textId="77777777" w:rsidR="00951A1C" w:rsidRPr="002340CD" w:rsidRDefault="00951A1C" w:rsidP="00951A1C">
            <w:pPr>
              <w:pStyle w:val="Standard"/>
              <w:jc w:val="center"/>
              <w:rPr>
                <w:rFonts w:ascii="Arial" w:hAnsi="Arial" w:cs="Arial"/>
                <w:sz w:val="20"/>
                <w:szCs w:val="20"/>
              </w:rPr>
            </w:pPr>
            <w:r w:rsidRPr="002340CD">
              <w:rPr>
                <w:rFonts w:ascii="Arial" w:hAnsi="Arial" w:cs="Arial"/>
                <w:b/>
                <w:bCs/>
                <w:sz w:val="20"/>
                <w:szCs w:val="20"/>
              </w:rPr>
              <w:t>Įrangos/ parametro pavadinimas</w:t>
            </w:r>
            <w:r w:rsidRPr="002340CD">
              <w:rPr>
                <w:rFonts w:ascii="Arial" w:hAnsi="Arial" w:cs="Arial"/>
                <w:sz w:val="20"/>
                <w:szCs w:val="20"/>
              </w:rPr>
              <w:t> </w:t>
            </w:r>
          </w:p>
        </w:tc>
        <w:tc>
          <w:tcPr>
            <w:tcW w:w="4394" w:type="dxa"/>
            <w:vAlign w:val="center"/>
          </w:tcPr>
          <w:p w14:paraId="323213F9" w14:textId="77777777" w:rsidR="00951A1C" w:rsidRPr="002340CD" w:rsidRDefault="00951A1C" w:rsidP="00951A1C">
            <w:pPr>
              <w:pStyle w:val="Standard"/>
              <w:jc w:val="center"/>
              <w:rPr>
                <w:rFonts w:ascii="Arial" w:hAnsi="Arial" w:cs="Arial"/>
                <w:sz w:val="20"/>
                <w:szCs w:val="20"/>
              </w:rPr>
            </w:pPr>
            <w:r w:rsidRPr="002340CD">
              <w:rPr>
                <w:rFonts w:ascii="Arial" w:hAnsi="Arial" w:cs="Arial"/>
                <w:b/>
                <w:bCs/>
                <w:sz w:val="20"/>
                <w:szCs w:val="20"/>
              </w:rPr>
              <w:t>Reikalaujamos techninės charakteristikos</w:t>
            </w:r>
            <w:r w:rsidRPr="002340CD">
              <w:rPr>
                <w:rFonts w:ascii="Arial" w:hAnsi="Arial" w:cs="Arial"/>
                <w:sz w:val="20"/>
                <w:szCs w:val="20"/>
              </w:rPr>
              <w:t> </w:t>
            </w:r>
          </w:p>
        </w:tc>
        <w:tc>
          <w:tcPr>
            <w:tcW w:w="4536" w:type="dxa"/>
          </w:tcPr>
          <w:p w14:paraId="323213FA" w14:textId="77777777" w:rsidR="00951A1C" w:rsidRPr="002340CD" w:rsidRDefault="00951A1C" w:rsidP="00951A1C">
            <w:pPr>
              <w:pStyle w:val="Standard"/>
              <w:jc w:val="center"/>
              <w:rPr>
                <w:rFonts w:ascii="Arial" w:hAnsi="Arial" w:cs="Arial"/>
                <w:b/>
                <w:sz w:val="20"/>
                <w:szCs w:val="20"/>
              </w:rPr>
            </w:pPr>
            <w:r w:rsidRPr="002340CD">
              <w:rPr>
                <w:rFonts w:ascii="Arial" w:hAnsi="Arial" w:cs="Arial"/>
                <w:b/>
                <w:sz w:val="20"/>
                <w:szCs w:val="20"/>
              </w:rPr>
              <w:t>Pateikiamos parametrų reikšmės</w:t>
            </w:r>
          </w:p>
          <w:p w14:paraId="323213FB" w14:textId="77777777" w:rsidR="00951A1C" w:rsidRPr="002340CD" w:rsidRDefault="00951A1C" w:rsidP="00951A1C">
            <w:pPr>
              <w:pStyle w:val="Standard"/>
              <w:jc w:val="center"/>
              <w:rPr>
                <w:rFonts w:ascii="Arial" w:hAnsi="Arial" w:cs="Arial"/>
                <w:sz w:val="20"/>
                <w:szCs w:val="20"/>
              </w:rPr>
            </w:pPr>
            <w:r w:rsidRPr="002340CD">
              <w:rPr>
                <w:rFonts w:ascii="Arial" w:hAnsi="Arial" w:cs="Arial"/>
                <w:b/>
                <w:color w:val="EE0000"/>
                <w:sz w:val="20"/>
                <w:szCs w:val="20"/>
              </w:rPr>
              <w:t>(Pildo tiekėjas)</w:t>
            </w:r>
          </w:p>
        </w:tc>
      </w:tr>
      <w:tr w:rsidR="00951A1C" w:rsidRPr="002340CD" w14:paraId="323213FE" w14:textId="77777777" w:rsidTr="00D969EC">
        <w:tc>
          <w:tcPr>
            <w:tcW w:w="11057" w:type="dxa"/>
            <w:gridSpan w:val="4"/>
          </w:tcPr>
          <w:p w14:paraId="323213FD" w14:textId="77777777" w:rsidR="00951A1C" w:rsidRPr="002340CD" w:rsidRDefault="00951A1C" w:rsidP="00951A1C">
            <w:pPr>
              <w:pStyle w:val="Standard"/>
              <w:jc w:val="center"/>
              <w:rPr>
                <w:rFonts w:ascii="Arial" w:hAnsi="Arial" w:cs="Arial"/>
                <w:b/>
                <w:sz w:val="20"/>
                <w:szCs w:val="20"/>
              </w:rPr>
            </w:pPr>
            <w:r w:rsidRPr="002340CD">
              <w:rPr>
                <w:rFonts w:ascii="Arial" w:hAnsi="Arial" w:cs="Arial"/>
                <w:b/>
                <w:sz w:val="20"/>
                <w:szCs w:val="20"/>
              </w:rPr>
              <w:t>KOMPIUTERIAI Nr. 2 / KIEKIS – 10 VNT.</w:t>
            </w:r>
          </w:p>
        </w:tc>
      </w:tr>
      <w:tr w:rsidR="00D969EC" w:rsidRPr="002340CD" w14:paraId="32321403" w14:textId="77777777" w:rsidTr="007C739C">
        <w:tc>
          <w:tcPr>
            <w:tcW w:w="752" w:type="dxa"/>
          </w:tcPr>
          <w:p w14:paraId="323213FF" w14:textId="77777777" w:rsidR="00D969EC" w:rsidRPr="002340CD" w:rsidRDefault="00D969EC" w:rsidP="00D969EC">
            <w:pPr>
              <w:pStyle w:val="Standard"/>
              <w:jc w:val="center"/>
              <w:rPr>
                <w:rFonts w:ascii="Arial" w:hAnsi="Arial" w:cs="Arial"/>
                <w:sz w:val="20"/>
                <w:szCs w:val="20"/>
              </w:rPr>
            </w:pPr>
            <w:r w:rsidRPr="002340CD">
              <w:rPr>
                <w:rFonts w:ascii="Arial" w:hAnsi="Arial" w:cs="Arial"/>
                <w:sz w:val="20"/>
                <w:szCs w:val="20"/>
              </w:rPr>
              <w:t>1.</w:t>
            </w:r>
          </w:p>
        </w:tc>
        <w:tc>
          <w:tcPr>
            <w:tcW w:w="1375" w:type="dxa"/>
            <w:vAlign w:val="center"/>
          </w:tcPr>
          <w:p w14:paraId="32321400" w14:textId="77777777" w:rsidR="00D969EC" w:rsidRPr="002340CD" w:rsidRDefault="00D969EC" w:rsidP="00D969EC">
            <w:pPr>
              <w:pStyle w:val="Standard"/>
              <w:rPr>
                <w:rFonts w:ascii="Arial" w:hAnsi="Arial" w:cs="Arial"/>
                <w:sz w:val="20"/>
                <w:szCs w:val="20"/>
              </w:rPr>
            </w:pPr>
            <w:r w:rsidRPr="002340CD">
              <w:rPr>
                <w:rFonts w:ascii="Arial" w:hAnsi="Arial" w:cs="Arial"/>
                <w:sz w:val="20"/>
                <w:szCs w:val="20"/>
              </w:rPr>
              <w:t>Gamintojas </w:t>
            </w:r>
          </w:p>
        </w:tc>
        <w:tc>
          <w:tcPr>
            <w:tcW w:w="4394" w:type="dxa"/>
            <w:vAlign w:val="center"/>
          </w:tcPr>
          <w:p w14:paraId="32321401" w14:textId="77777777" w:rsidR="00D969EC" w:rsidRPr="002340CD" w:rsidRDefault="00D969EC" w:rsidP="00D969EC">
            <w:pPr>
              <w:pStyle w:val="Standard"/>
              <w:rPr>
                <w:rFonts w:ascii="Arial" w:hAnsi="Arial" w:cs="Arial"/>
                <w:sz w:val="20"/>
                <w:szCs w:val="20"/>
              </w:rPr>
            </w:pPr>
            <w:r w:rsidRPr="002340CD">
              <w:rPr>
                <w:rFonts w:ascii="Arial" w:hAnsi="Arial" w:cs="Arial"/>
                <w:sz w:val="20"/>
                <w:szCs w:val="20"/>
              </w:rPr>
              <w:t>Nurodyti.</w:t>
            </w:r>
          </w:p>
        </w:tc>
        <w:tc>
          <w:tcPr>
            <w:tcW w:w="4536" w:type="dxa"/>
          </w:tcPr>
          <w:p w14:paraId="32321402" w14:textId="77777777" w:rsidR="00D969EC" w:rsidRPr="002340CD" w:rsidRDefault="00D969EC" w:rsidP="00D969EC">
            <w:pPr>
              <w:pStyle w:val="Standard"/>
              <w:jc w:val="center"/>
              <w:rPr>
                <w:rFonts w:ascii="Arial" w:hAnsi="Arial" w:cs="Arial"/>
                <w:sz w:val="20"/>
                <w:szCs w:val="20"/>
              </w:rPr>
            </w:pPr>
          </w:p>
        </w:tc>
      </w:tr>
      <w:tr w:rsidR="00D969EC" w:rsidRPr="002340CD" w14:paraId="32321408" w14:textId="77777777" w:rsidTr="007C739C">
        <w:tc>
          <w:tcPr>
            <w:tcW w:w="752" w:type="dxa"/>
          </w:tcPr>
          <w:p w14:paraId="32321404" w14:textId="77777777" w:rsidR="00D969EC" w:rsidRPr="002340CD" w:rsidRDefault="00D969EC" w:rsidP="00D969EC">
            <w:pPr>
              <w:pStyle w:val="Standard"/>
              <w:jc w:val="center"/>
              <w:rPr>
                <w:rFonts w:ascii="Arial" w:hAnsi="Arial" w:cs="Arial"/>
                <w:sz w:val="20"/>
                <w:szCs w:val="20"/>
              </w:rPr>
            </w:pPr>
            <w:r w:rsidRPr="002340CD">
              <w:rPr>
                <w:rFonts w:ascii="Arial" w:hAnsi="Arial" w:cs="Arial"/>
                <w:sz w:val="20"/>
                <w:szCs w:val="20"/>
              </w:rPr>
              <w:t>2.</w:t>
            </w:r>
          </w:p>
        </w:tc>
        <w:tc>
          <w:tcPr>
            <w:tcW w:w="1375" w:type="dxa"/>
            <w:vAlign w:val="center"/>
          </w:tcPr>
          <w:p w14:paraId="32321405" w14:textId="77777777" w:rsidR="00D969EC" w:rsidRPr="002340CD" w:rsidRDefault="00D969EC" w:rsidP="00D969EC">
            <w:pPr>
              <w:pStyle w:val="Standard"/>
              <w:rPr>
                <w:rFonts w:ascii="Arial" w:hAnsi="Arial" w:cs="Arial"/>
                <w:sz w:val="20"/>
                <w:szCs w:val="20"/>
              </w:rPr>
            </w:pPr>
            <w:r w:rsidRPr="002340CD">
              <w:rPr>
                <w:rFonts w:ascii="Arial" w:hAnsi="Arial" w:cs="Arial"/>
                <w:sz w:val="20"/>
                <w:szCs w:val="20"/>
              </w:rPr>
              <w:t>Pavadinimas/ Modelis </w:t>
            </w:r>
          </w:p>
        </w:tc>
        <w:tc>
          <w:tcPr>
            <w:tcW w:w="4394" w:type="dxa"/>
            <w:vAlign w:val="center"/>
          </w:tcPr>
          <w:p w14:paraId="32321406" w14:textId="77777777" w:rsidR="00D969EC" w:rsidRPr="002340CD" w:rsidRDefault="00D969EC" w:rsidP="00D969EC">
            <w:pPr>
              <w:pStyle w:val="Standard"/>
              <w:rPr>
                <w:rFonts w:ascii="Arial" w:hAnsi="Arial" w:cs="Arial"/>
                <w:sz w:val="20"/>
                <w:szCs w:val="20"/>
              </w:rPr>
            </w:pPr>
            <w:r w:rsidRPr="002340CD">
              <w:rPr>
                <w:rFonts w:ascii="Arial" w:hAnsi="Arial" w:cs="Arial"/>
                <w:sz w:val="20"/>
                <w:szCs w:val="20"/>
              </w:rPr>
              <w:t>Nurodyti.</w:t>
            </w:r>
          </w:p>
        </w:tc>
        <w:tc>
          <w:tcPr>
            <w:tcW w:w="4536" w:type="dxa"/>
          </w:tcPr>
          <w:p w14:paraId="32321407" w14:textId="77777777" w:rsidR="00D969EC" w:rsidRPr="002340CD" w:rsidRDefault="00D969EC" w:rsidP="00D969EC">
            <w:pPr>
              <w:pStyle w:val="Standard"/>
              <w:jc w:val="center"/>
              <w:rPr>
                <w:rFonts w:ascii="Arial" w:hAnsi="Arial" w:cs="Arial"/>
                <w:sz w:val="20"/>
                <w:szCs w:val="20"/>
              </w:rPr>
            </w:pPr>
          </w:p>
        </w:tc>
      </w:tr>
      <w:tr w:rsidR="00D969EC" w:rsidRPr="002340CD" w14:paraId="32321414" w14:textId="77777777" w:rsidTr="007C739C">
        <w:tc>
          <w:tcPr>
            <w:tcW w:w="752" w:type="dxa"/>
          </w:tcPr>
          <w:p w14:paraId="32321409" w14:textId="77777777" w:rsidR="00D969EC" w:rsidRPr="002340CD" w:rsidRDefault="00D969EC" w:rsidP="00D969EC">
            <w:pPr>
              <w:pStyle w:val="Standard"/>
              <w:jc w:val="center"/>
              <w:rPr>
                <w:rFonts w:ascii="Arial" w:hAnsi="Arial" w:cs="Arial"/>
                <w:sz w:val="20"/>
                <w:szCs w:val="20"/>
              </w:rPr>
            </w:pPr>
            <w:r w:rsidRPr="002340CD">
              <w:rPr>
                <w:rFonts w:ascii="Arial" w:hAnsi="Arial" w:cs="Arial"/>
                <w:sz w:val="20"/>
                <w:szCs w:val="20"/>
              </w:rPr>
              <w:t>3.</w:t>
            </w:r>
          </w:p>
        </w:tc>
        <w:tc>
          <w:tcPr>
            <w:tcW w:w="1375" w:type="dxa"/>
          </w:tcPr>
          <w:p w14:paraId="3232140A" w14:textId="77777777" w:rsidR="00D969EC" w:rsidRPr="002340CD" w:rsidRDefault="00D969EC" w:rsidP="00D969EC">
            <w:pPr>
              <w:pStyle w:val="Standard"/>
              <w:rPr>
                <w:rFonts w:ascii="Arial" w:hAnsi="Arial" w:cs="Arial"/>
                <w:sz w:val="20"/>
                <w:szCs w:val="20"/>
              </w:rPr>
            </w:pPr>
            <w:r w:rsidRPr="002340CD">
              <w:rPr>
                <w:rFonts w:ascii="Arial" w:hAnsi="Arial" w:cs="Arial"/>
                <w:sz w:val="20"/>
                <w:szCs w:val="20"/>
              </w:rPr>
              <w:t>Procesorius </w:t>
            </w:r>
          </w:p>
        </w:tc>
        <w:tc>
          <w:tcPr>
            <w:tcW w:w="4394" w:type="dxa"/>
          </w:tcPr>
          <w:p w14:paraId="3232140B" w14:textId="77777777" w:rsidR="00D969EC" w:rsidRPr="002340CD" w:rsidRDefault="00D969EC" w:rsidP="00D969EC">
            <w:pPr>
              <w:pStyle w:val="TableParagraph"/>
              <w:ind w:right="95"/>
              <w:jc w:val="both"/>
              <w:rPr>
                <w:rFonts w:ascii="Arial" w:hAnsi="Arial" w:cs="Arial"/>
                <w:sz w:val="20"/>
                <w:szCs w:val="20"/>
              </w:rPr>
            </w:pPr>
            <w:r w:rsidRPr="002340CD">
              <w:rPr>
                <w:rFonts w:ascii="Arial" w:hAnsi="Arial" w:cs="Arial"/>
                <w:sz w:val="20"/>
                <w:szCs w:val="20"/>
              </w:rPr>
              <w:t>Procesorius turi:</w:t>
            </w:r>
          </w:p>
          <w:p w14:paraId="3232140C" w14:textId="77777777" w:rsidR="00D969EC" w:rsidRPr="002340CD" w:rsidRDefault="00D969EC" w:rsidP="00D969EC">
            <w:pPr>
              <w:pStyle w:val="TableParagraph"/>
              <w:ind w:right="95"/>
              <w:jc w:val="both"/>
              <w:rPr>
                <w:rFonts w:ascii="Arial" w:hAnsi="Arial" w:cs="Arial"/>
                <w:sz w:val="20"/>
                <w:szCs w:val="20"/>
              </w:rPr>
            </w:pPr>
            <w:r w:rsidRPr="002340CD">
              <w:rPr>
                <w:rFonts w:ascii="Arial" w:hAnsi="Arial" w:cs="Arial"/>
                <w:sz w:val="20"/>
                <w:szCs w:val="20"/>
              </w:rPr>
              <w:t xml:space="preserve">1. </w:t>
            </w:r>
            <w:r w:rsidRPr="002340CD">
              <w:rPr>
                <w:rFonts w:ascii="Arial" w:hAnsi="Arial" w:cs="Arial"/>
                <w:spacing w:val="1"/>
                <w:sz w:val="20"/>
                <w:szCs w:val="20"/>
              </w:rPr>
              <w:t xml:space="preserve">turėti </w:t>
            </w:r>
            <w:r w:rsidRPr="002340CD">
              <w:rPr>
                <w:rFonts w:ascii="Arial" w:hAnsi="Arial" w:cs="Arial"/>
                <w:sz w:val="20"/>
                <w:szCs w:val="20"/>
              </w:rPr>
              <w:t>ne</w:t>
            </w:r>
            <w:r w:rsidRPr="002340CD">
              <w:rPr>
                <w:rFonts w:ascii="Arial" w:hAnsi="Arial" w:cs="Arial"/>
                <w:spacing w:val="1"/>
                <w:sz w:val="20"/>
                <w:szCs w:val="20"/>
              </w:rPr>
              <w:t xml:space="preserve"> </w:t>
            </w:r>
            <w:r w:rsidRPr="002340CD">
              <w:rPr>
                <w:rFonts w:ascii="Arial" w:hAnsi="Arial" w:cs="Arial"/>
                <w:sz w:val="20"/>
                <w:szCs w:val="20"/>
              </w:rPr>
              <w:t>mažiau</w:t>
            </w:r>
            <w:r w:rsidRPr="002340CD">
              <w:rPr>
                <w:rFonts w:ascii="Arial" w:hAnsi="Arial" w:cs="Arial"/>
                <w:spacing w:val="1"/>
                <w:sz w:val="20"/>
                <w:szCs w:val="20"/>
              </w:rPr>
              <w:t xml:space="preserve"> 4 </w:t>
            </w:r>
            <w:r w:rsidRPr="002340CD">
              <w:rPr>
                <w:rFonts w:ascii="Arial" w:hAnsi="Arial" w:cs="Arial"/>
                <w:sz w:val="20"/>
                <w:szCs w:val="20"/>
              </w:rPr>
              <w:t>branduolius;</w:t>
            </w:r>
          </w:p>
          <w:p w14:paraId="3232140D" w14:textId="77777777" w:rsidR="00D969EC" w:rsidRPr="002340CD" w:rsidRDefault="00D969EC" w:rsidP="00D969EC">
            <w:pPr>
              <w:pStyle w:val="TableParagraph"/>
              <w:ind w:right="95"/>
              <w:jc w:val="both"/>
              <w:rPr>
                <w:rFonts w:ascii="Arial" w:hAnsi="Arial" w:cs="Arial"/>
                <w:sz w:val="20"/>
                <w:szCs w:val="20"/>
              </w:rPr>
            </w:pPr>
            <w:r w:rsidRPr="002340CD">
              <w:rPr>
                <w:rFonts w:ascii="Arial" w:hAnsi="Arial" w:cs="Arial"/>
                <w:sz w:val="20"/>
                <w:szCs w:val="20"/>
              </w:rPr>
              <w:t>2. turėti ne mažiau kaip 12 MB spartinančios atminties;</w:t>
            </w:r>
          </w:p>
          <w:p w14:paraId="3232140E" w14:textId="77777777" w:rsidR="00D969EC" w:rsidRPr="002340CD" w:rsidRDefault="00D969EC" w:rsidP="00D969EC">
            <w:pPr>
              <w:pStyle w:val="TableParagraph"/>
              <w:ind w:right="95"/>
              <w:jc w:val="both"/>
              <w:rPr>
                <w:rFonts w:ascii="Arial" w:hAnsi="Arial" w:cs="Arial"/>
                <w:sz w:val="20"/>
                <w:szCs w:val="20"/>
              </w:rPr>
            </w:pPr>
            <w:r w:rsidRPr="002340CD">
              <w:rPr>
                <w:rFonts w:ascii="Arial" w:hAnsi="Arial" w:cs="Arial"/>
                <w:spacing w:val="-10"/>
                <w:sz w:val="20"/>
                <w:szCs w:val="20"/>
              </w:rPr>
              <w:t>3. p</w:t>
            </w:r>
            <w:r w:rsidRPr="002340CD">
              <w:rPr>
                <w:rFonts w:ascii="Arial" w:hAnsi="Arial" w:cs="Arial"/>
                <w:sz w:val="20"/>
                <w:szCs w:val="20"/>
              </w:rPr>
              <w:t>alaikyti</w:t>
            </w:r>
            <w:r w:rsidRPr="002340CD">
              <w:rPr>
                <w:rFonts w:ascii="Arial" w:hAnsi="Arial" w:cs="Arial"/>
                <w:spacing w:val="-52"/>
                <w:sz w:val="20"/>
                <w:szCs w:val="20"/>
              </w:rPr>
              <w:t xml:space="preserve"> </w:t>
            </w:r>
            <w:r w:rsidRPr="002340CD">
              <w:rPr>
                <w:rFonts w:ascii="Arial" w:hAnsi="Arial" w:cs="Arial"/>
                <w:sz w:val="20"/>
                <w:szCs w:val="20"/>
              </w:rPr>
              <w:t>ne</w:t>
            </w:r>
            <w:r w:rsidRPr="002340CD">
              <w:rPr>
                <w:rFonts w:ascii="Arial" w:hAnsi="Arial" w:cs="Arial"/>
                <w:spacing w:val="1"/>
                <w:sz w:val="20"/>
                <w:szCs w:val="20"/>
              </w:rPr>
              <w:t xml:space="preserve"> </w:t>
            </w:r>
            <w:r w:rsidRPr="002340CD">
              <w:rPr>
                <w:rFonts w:ascii="Arial" w:hAnsi="Arial" w:cs="Arial"/>
                <w:sz w:val="20"/>
                <w:szCs w:val="20"/>
              </w:rPr>
              <w:t>mažiau</w:t>
            </w:r>
            <w:r w:rsidRPr="002340CD">
              <w:rPr>
                <w:rFonts w:ascii="Arial" w:hAnsi="Arial" w:cs="Arial"/>
                <w:spacing w:val="1"/>
                <w:sz w:val="20"/>
                <w:szCs w:val="20"/>
              </w:rPr>
              <w:t xml:space="preserve"> </w:t>
            </w:r>
            <w:r w:rsidRPr="002340CD">
              <w:rPr>
                <w:rFonts w:ascii="Arial" w:hAnsi="Arial" w:cs="Arial"/>
                <w:sz w:val="20"/>
                <w:szCs w:val="20"/>
              </w:rPr>
              <w:t>64</w:t>
            </w:r>
            <w:r w:rsidRPr="002340CD">
              <w:rPr>
                <w:rFonts w:ascii="Arial" w:hAnsi="Arial" w:cs="Arial"/>
                <w:spacing w:val="1"/>
                <w:sz w:val="20"/>
                <w:szCs w:val="20"/>
              </w:rPr>
              <w:t xml:space="preserve"> </w:t>
            </w:r>
            <w:r w:rsidRPr="002340CD">
              <w:rPr>
                <w:rFonts w:ascii="Arial" w:hAnsi="Arial" w:cs="Arial"/>
                <w:sz w:val="20"/>
                <w:szCs w:val="20"/>
              </w:rPr>
              <w:t>bitų</w:t>
            </w:r>
            <w:r w:rsidRPr="002340CD">
              <w:rPr>
                <w:rFonts w:ascii="Arial" w:hAnsi="Arial" w:cs="Arial"/>
                <w:spacing w:val="1"/>
                <w:sz w:val="20"/>
                <w:szCs w:val="20"/>
              </w:rPr>
              <w:t xml:space="preserve"> </w:t>
            </w:r>
            <w:r w:rsidRPr="002340CD">
              <w:rPr>
                <w:rFonts w:ascii="Arial" w:hAnsi="Arial" w:cs="Arial"/>
                <w:sz w:val="20"/>
                <w:szCs w:val="20"/>
              </w:rPr>
              <w:t>atminties</w:t>
            </w:r>
            <w:r w:rsidRPr="002340CD">
              <w:rPr>
                <w:rFonts w:ascii="Arial" w:hAnsi="Arial" w:cs="Arial"/>
                <w:spacing w:val="-52"/>
                <w:sz w:val="20"/>
                <w:szCs w:val="20"/>
              </w:rPr>
              <w:t xml:space="preserve">       </w:t>
            </w:r>
            <w:r w:rsidRPr="002340CD">
              <w:rPr>
                <w:rFonts w:ascii="Arial" w:hAnsi="Arial" w:cs="Arial"/>
                <w:sz w:val="20"/>
                <w:szCs w:val="20"/>
              </w:rPr>
              <w:t>adresavimą.</w:t>
            </w:r>
          </w:p>
          <w:p w14:paraId="3232140F" w14:textId="77777777" w:rsidR="00D969EC" w:rsidRPr="002340CD" w:rsidRDefault="00D969EC" w:rsidP="00D969EC">
            <w:pPr>
              <w:pStyle w:val="TableParagraph"/>
              <w:ind w:right="95"/>
              <w:jc w:val="both"/>
              <w:rPr>
                <w:rFonts w:ascii="Arial" w:hAnsi="Arial" w:cs="Arial"/>
                <w:sz w:val="20"/>
                <w:szCs w:val="20"/>
              </w:rPr>
            </w:pPr>
            <w:r w:rsidRPr="002340CD">
              <w:rPr>
                <w:rFonts w:ascii="Arial" w:hAnsi="Arial" w:cs="Arial"/>
                <w:sz w:val="20"/>
                <w:szCs w:val="20"/>
              </w:rPr>
              <w:t>Procesoriaus</w:t>
            </w:r>
            <w:r w:rsidRPr="002340CD">
              <w:rPr>
                <w:rFonts w:ascii="Arial" w:hAnsi="Arial" w:cs="Arial"/>
                <w:spacing w:val="1"/>
                <w:sz w:val="20"/>
                <w:szCs w:val="20"/>
              </w:rPr>
              <w:t xml:space="preserve"> </w:t>
            </w:r>
            <w:r w:rsidRPr="002340CD">
              <w:rPr>
                <w:rFonts w:ascii="Arial" w:hAnsi="Arial" w:cs="Arial"/>
                <w:sz w:val="20"/>
                <w:szCs w:val="20"/>
              </w:rPr>
              <w:t>našumas</w:t>
            </w:r>
            <w:r w:rsidRPr="002340CD">
              <w:rPr>
                <w:rFonts w:ascii="Arial" w:hAnsi="Arial" w:cs="Arial"/>
                <w:spacing w:val="1"/>
                <w:sz w:val="20"/>
                <w:szCs w:val="20"/>
              </w:rPr>
              <w:t xml:space="preserve"> </w:t>
            </w:r>
            <w:r w:rsidRPr="002340CD">
              <w:rPr>
                <w:rFonts w:ascii="Arial" w:hAnsi="Arial" w:cs="Arial"/>
                <w:sz w:val="20"/>
                <w:szCs w:val="20"/>
              </w:rPr>
              <w:t>turi</w:t>
            </w:r>
            <w:r w:rsidRPr="002340CD">
              <w:rPr>
                <w:rFonts w:ascii="Arial" w:hAnsi="Arial" w:cs="Arial"/>
                <w:spacing w:val="1"/>
                <w:sz w:val="20"/>
                <w:szCs w:val="20"/>
              </w:rPr>
              <w:t xml:space="preserve"> </w:t>
            </w:r>
            <w:r w:rsidRPr="002340CD">
              <w:rPr>
                <w:rFonts w:ascii="Arial" w:hAnsi="Arial" w:cs="Arial"/>
                <w:sz w:val="20"/>
                <w:szCs w:val="20"/>
              </w:rPr>
              <w:t>būti</w:t>
            </w:r>
            <w:r w:rsidRPr="002340CD">
              <w:rPr>
                <w:rFonts w:ascii="Arial" w:hAnsi="Arial" w:cs="Arial"/>
                <w:spacing w:val="1"/>
                <w:sz w:val="20"/>
                <w:szCs w:val="20"/>
              </w:rPr>
              <w:t xml:space="preserve"> </w:t>
            </w:r>
            <w:r w:rsidRPr="002340CD">
              <w:rPr>
                <w:rFonts w:ascii="Arial" w:hAnsi="Arial" w:cs="Arial"/>
                <w:sz w:val="20"/>
                <w:szCs w:val="20"/>
              </w:rPr>
              <w:t>ne</w:t>
            </w:r>
            <w:r w:rsidRPr="002340CD">
              <w:rPr>
                <w:rFonts w:ascii="Arial" w:hAnsi="Arial" w:cs="Arial"/>
                <w:spacing w:val="1"/>
                <w:sz w:val="20"/>
                <w:szCs w:val="20"/>
              </w:rPr>
              <w:t xml:space="preserve"> </w:t>
            </w:r>
            <w:r w:rsidRPr="002340CD">
              <w:rPr>
                <w:rFonts w:ascii="Arial" w:hAnsi="Arial" w:cs="Arial"/>
                <w:sz w:val="20"/>
                <w:szCs w:val="20"/>
              </w:rPr>
              <w:t>mažesnis</w:t>
            </w:r>
            <w:r w:rsidRPr="002340CD">
              <w:rPr>
                <w:rFonts w:ascii="Arial" w:hAnsi="Arial" w:cs="Arial"/>
                <w:spacing w:val="1"/>
                <w:sz w:val="20"/>
                <w:szCs w:val="20"/>
              </w:rPr>
              <w:t xml:space="preserve"> </w:t>
            </w:r>
            <w:r w:rsidRPr="002340CD">
              <w:rPr>
                <w:rFonts w:ascii="Arial" w:hAnsi="Arial" w:cs="Arial"/>
                <w:sz w:val="20"/>
                <w:szCs w:val="20"/>
              </w:rPr>
              <w:t>kaip</w:t>
            </w:r>
            <w:r w:rsidRPr="002340CD">
              <w:rPr>
                <w:rFonts w:ascii="Arial" w:hAnsi="Arial" w:cs="Arial"/>
                <w:spacing w:val="1"/>
                <w:sz w:val="20"/>
                <w:szCs w:val="20"/>
              </w:rPr>
              <w:t xml:space="preserve"> 13500 </w:t>
            </w:r>
            <w:r w:rsidRPr="002340CD">
              <w:rPr>
                <w:rFonts w:ascii="Arial" w:hAnsi="Arial" w:cs="Arial"/>
                <w:sz w:val="20"/>
                <w:szCs w:val="20"/>
              </w:rPr>
              <w:t>taškų</w:t>
            </w:r>
            <w:r w:rsidRPr="002340CD">
              <w:rPr>
                <w:rFonts w:ascii="Arial" w:hAnsi="Arial" w:cs="Arial"/>
                <w:spacing w:val="1"/>
                <w:sz w:val="20"/>
                <w:szCs w:val="20"/>
              </w:rPr>
              <w:t xml:space="preserve"> </w:t>
            </w:r>
            <w:r w:rsidRPr="002340CD">
              <w:rPr>
                <w:rFonts w:ascii="Arial" w:hAnsi="Arial" w:cs="Arial"/>
                <w:sz w:val="20"/>
                <w:szCs w:val="20"/>
              </w:rPr>
              <w:t>pagal</w:t>
            </w:r>
            <w:r w:rsidRPr="002340CD">
              <w:rPr>
                <w:rFonts w:ascii="Arial" w:hAnsi="Arial" w:cs="Arial"/>
                <w:spacing w:val="1"/>
                <w:sz w:val="20"/>
                <w:szCs w:val="20"/>
              </w:rPr>
              <w:t xml:space="preserve"> </w:t>
            </w:r>
            <w:r w:rsidRPr="002340CD">
              <w:rPr>
                <w:rFonts w:ascii="Arial" w:hAnsi="Arial" w:cs="Arial"/>
                <w:sz w:val="20"/>
                <w:szCs w:val="20"/>
              </w:rPr>
              <w:t>testą</w:t>
            </w:r>
            <w:r w:rsidRPr="002340CD">
              <w:rPr>
                <w:rFonts w:ascii="Arial" w:hAnsi="Arial" w:cs="Arial"/>
                <w:spacing w:val="1"/>
                <w:sz w:val="20"/>
                <w:szCs w:val="20"/>
              </w:rPr>
              <w:t xml:space="preserve"> </w:t>
            </w:r>
            <w:proofErr w:type="spellStart"/>
            <w:r w:rsidRPr="002340CD">
              <w:rPr>
                <w:rFonts w:ascii="Arial" w:hAnsi="Arial" w:cs="Arial"/>
                <w:sz w:val="20"/>
                <w:szCs w:val="20"/>
              </w:rPr>
              <w:t>Passmark</w:t>
            </w:r>
            <w:proofErr w:type="spellEnd"/>
            <w:r w:rsidRPr="002340CD">
              <w:rPr>
                <w:rFonts w:ascii="Arial" w:hAnsi="Arial" w:cs="Arial"/>
                <w:spacing w:val="1"/>
                <w:sz w:val="20"/>
                <w:szCs w:val="20"/>
              </w:rPr>
              <w:t xml:space="preserve"> </w:t>
            </w:r>
            <w:r w:rsidRPr="002340CD">
              <w:rPr>
                <w:rFonts w:ascii="Arial" w:hAnsi="Arial" w:cs="Arial"/>
                <w:sz w:val="20"/>
                <w:szCs w:val="20"/>
              </w:rPr>
              <w:t>CPU</w:t>
            </w:r>
            <w:r w:rsidRPr="002340CD">
              <w:rPr>
                <w:rFonts w:ascii="Arial" w:hAnsi="Arial" w:cs="Arial"/>
                <w:spacing w:val="1"/>
                <w:sz w:val="20"/>
                <w:szCs w:val="20"/>
              </w:rPr>
              <w:t xml:space="preserve"> </w:t>
            </w:r>
            <w:r w:rsidRPr="002340CD">
              <w:rPr>
                <w:rFonts w:ascii="Arial" w:hAnsi="Arial" w:cs="Arial"/>
                <w:sz w:val="20"/>
                <w:szCs w:val="20"/>
              </w:rPr>
              <w:t xml:space="preserve">Mark. </w:t>
            </w:r>
            <w:r w:rsidRPr="002340CD">
              <w:rPr>
                <w:rFonts w:ascii="Arial" w:hAnsi="Arial" w:cs="Arial"/>
                <w:i/>
                <w:sz w:val="20"/>
                <w:szCs w:val="20"/>
              </w:rPr>
              <w:t>(pateikti nuorodą)</w:t>
            </w:r>
          </w:p>
          <w:p w14:paraId="32321410" w14:textId="77777777" w:rsidR="00D969EC" w:rsidRPr="002340CD" w:rsidRDefault="00D969EC" w:rsidP="00D969EC">
            <w:pPr>
              <w:pStyle w:val="TableParagraph"/>
              <w:ind w:right="95"/>
              <w:jc w:val="both"/>
              <w:rPr>
                <w:rFonts w:ascii="Arial" w:hAnsi="Arial" w:cs="Arial"/>
                <w:spacing w:val="1"/>
                <w:sz w:val="20"/>
                <w:szCs w:val="20"/>
              </w:rPr>
            </w:pPr>
            <w:r w:rsidRPr="002340CD">
              <w:rPr>
                <w:rFonts w:ascii="Arial" w:hAnsi="Arial" w:cs="Arial"/>
                <w:i/>
                <w:sz w:val="20"/>
                <w:szCs w:val="20"/>
              </w:rPr>
              <w:t>Būtina</w:t>
            </w:r>
            <w:r w:rsidRPr="002340CD">
              <w:rPr>
                <w:rFonts w:ascii="Arial" w:hAnsi="Arial" w:cs="Arial"/>
                <w:i/>
                <w:spacing w:val="1"/>
                <w:sz w:val="20"/>
                <w:szCs w:val="20"/>
              </w:rPr>
              <w:t xml:space="preserve"> </w:t>
            </w:r>
            <w:r w:rsidRPr="002340CD">
              <w:rPr>
                <w:rFonts w:ascii="Arial" w:hAnsi="Arial" w:cs="Arial"/>
                <w:i/>
                <w:sz w:val="20"/>
                <w:szCs w:val="20"/>
              </w:rPr>
              <w:t>nurodyti</w:t>
            </w:r>
            <w:r w:rsidRPr="002340CD">
              <w:rPr>
                <w:rFonts w:ascii="Arial" w:hAnsi="Arial" w:cs="Arial"/>
                <w:i/>
                <w:spacing w:val="1"/>
                <w:sz w:val="20"/>
                <w:szCs w:val="20"/>
              </w:rPr>
              <w:t xml:space="preserve"> </w:t>
            </w:r>
            <w:r w:rsidRPr="002340CD">
              <w:rPr>
                <w:rFonts w:ascii="Arial" w:hAnsi="Arial" w:cs="Arial"/>
                <w:i/>
                <w:sz w:val="20"/>
                <w:szCs w:val="20"/>
              </w:rPr>
              <w:t>procesoriaus</w:t>
            </w:r>
            <w:r w:rsidRPr="002340CD">
              <w:rPr>
                <w:rFonts w:ascii="Arial" w:hAnsi="Arial" w:cs="Arial"/>
                <w:i/>
                <w:spacing w:val="-52"/>
                <w:sz w:val="20"/>
                <w:szCs w:val="20"/>
              </w:rPr>
              <w:t xml:space="preserve"> </w:t>
            </w:r>
            <w:r w:rsidRPr="002340CD">
              <w:rPr>
                <w:rFonts w:ascii="Arial" w:hAnsi="Arial" w:cs="Arial"/>
                <w:i/>
                <w:sz w:val="20"/>
                <w:szCs w:val="20"/>
              </w:rPr>
              <w:t>gamintoją, modelį</w:t>
            </w:r>
            <w:r w:rsidRPr="002340CD">
              <w:rPr>
                <w:rFonts w:ascii="Arial" w:hAnsi="Arial" w:cs="Arial"/>
                <w:sz w:val="20"/>
                <w:szCs w:val="20"/>
              </w:rPr>
              <w:t>.</w:t>
            </w:r>
            <w:r w:rsidRPr="002340CD">
              <w:rPr>
                <w:rFonts w:ascii="Arial" w:hAnsi="Arial" w:cs="Arial"/>
                <w:spacing w:val="1"/>
                <w:sz w:val="20"/>
                <w:szCs w:val="20"/>
              </w:rPr>
              <w:t xml:space="preserve"> </w:t>
            </w:r>
          </w:p>
          <w:p w14:paraId="32321411" w14:textId="77777777" w:rsidR="00D969EC" w:rsidRPr="002340CD" w:rsidRDefault="00D969EC" w:rsidP="00D969EC">
            <w:pPr>
              <w:pStyle w:val="TableParagraph"/>
              <w:ind w:right="95"/>
              <w:jc w:val="both"/>
              <w:rPr>
                <w:rFonts w:ascii="Arial" w:hAnsi="Arial" w:cs="Arial"/>
                <w:sz w:val="20"/>
                <w:szCs w:val="20"/>
                <w:lang w:val="en-US"/>
              </w:rPr>
            </w:pPr>
            <w:r w:rsidRPr="002340CD">
              <w:rPr>
                <w:rFonts w:ascii="Arial" w:hAnsi="Arial" w:cs="Arial"/>
                <w:sz w:val="20"/>
                <w:szCs w:val="20"/>
              </w:rPr>
              <w:t>Procesoriaus</w:t>
            </w:r>
            <w:r w:rsidRPr="002340CD">
              <w:rPr>
                <w:rFonts w:ascii="Arial" w:hAnsi="Arial" w:cs="Arial"/>
                <w:spacing w:val="1"/>
                <w:sz w:val="20"/>
                <w:szCs w:val="20"/>
              </w:rPr>
              <w:t xml:space="preserve"> </w:t>
            </w:r>
            <w:r w:rsidRPr="002340CD">
              <w:rPr>
                <w:rFonts w:ascii="Arial" w:hAnsi="Arial" w:cs="Arial"/>
                <w:sz w:val="20"/>
                <w:szCs w:val="20"/>
              </w:rPr>
              <w:t>sparta</w:t>
            </w:r>
            <w:r w:rsidRPr="002340CD">
              <w:rPr>
                <w:rFonts w:ascii="Arial" w:hAnsi="Arial" w:cs="Arial"/>
                <w:spacing w:val="-52"/>
                <w:sz w:val="20"/>
                <w:szCs w:val="20"/>
              </w:rPr>
              <w:t xml:space="preserve"> </w:t>
            </w:r>
            <w:r w:rsidRPr="002340CD">
              <w:rPr>
                <w:rFonts w:ascii="Arial" w:hAnsi="Arial" w:cs="Arial"/>
                <w:sz w:val="20"/>
                <w:szCs w:val="20"/>
              </w:rPr>
              <w:t>negali</w:t>
            </w:r>
            <w:r w:rsidRPr="002340CD">
              <w:rPr>
                <w:rFonts w:ascii="Arial" w:hAnsi="Arial" w:cs="Arial"/>
                <w:spacing w:val="-3"/>
                <w:sz w:val="20"/>
                <w:szCs w:val="20"/>
              </w:rPr>
              <w:t xml:space="preserve"> </w:t>
            </w:r>
            <w:r w:rsidRPr="002340CD">
              <w:rPr>
                <w:rFonts w:ascii="Arial" w:hAnsi="Arial" w:cs="Arial"/>
                <w:sz w:val="20"/>
                <w:szCs w:val="20"/>
              </w:rPr>
              <w:t>būti</w:t>
            </w:r>
            <w:r w:rsidRPr="002340CD">
              <w:rPr>
                <w:rFonts w:ascii="Arial" w:hAnsi="Arial" w:cs="Arial"/>
                <w:spacing w:val="-2"/>
                <w:sz w:val="20"/>
                <w:szCs w:val="20"/>
              </w:rPr>
              <w:t xml:space="preserve"> </w:t>
            </w:r>
            <w:r w:rsidRPr="002340CD">
              <w:rPr>
                <w:rFonts w:ascii="Arial" w:hAnsi="Arial" w:cs="Arial"/>
                <w:sz w:val="20"/>
                <w:szCs w:val="20"/>
              </w:rPr>
              <w:t>dirbtinai</w:t>
            </w:r>
            <w:r w:rsidRPr="002340CD">
              <w:rPr>
                <w:rFonts w:ascii="Arial" w:hAnsi="Arial" w:cs="Arial"/>
                <w:spacing w:val="-2"/>
                <w:sz w:val="20"/>
                <w:szCs w:val="20"/>
              </w:rPr>
              <w:t xml:space="preserve"> </w:t>
            </w:r>
            <w:r w:rsidRPr="002340CD">
              <w:rPr>
                <w:rFonts w:ascii="Arial" w:hAnsi="Arial" w:cs="Arial"/>
                <w:sz w:val="20"/>
                <w:szCs w:val="20"/>
              </w:rPr>
              <w:t>padidinta</w:t>
            </w:r>
            <w:r w:rsidRPr="002340CD">
              <w:rPr>
                <w:rFonts w:ascii="Arial" w:hAnsi="Arial" w:cs="Arial"/>
                <w:sz w:val="20"/>
                <w:szCs w:val="20"/>
                <w:lang w:val="en-US"/>
              </w:rPr>
              <w:t>*</w:t>
            </w:r>
          </w:p>
          <w:p w14:paraId="32321412" w14:textId="77777777" w:rsidR="00D969EC" w:rsidRPr="002340CD" w:rsidRDefault="00D969EC" w:rsidP="00D969EC">
            <w:pPr>
              <w:pStyle w:val="Standard"/>
              <w:jc w:val="both"/>
              <w:rPr>
                <w:rFonts w:ascii="Arial" w:hAnsi="Arial" w:cs="Arial"/>
                <w:sz w:val="20"/>
                <w:szCs w:val="20"/>
              </w:rPr>
            </w:pPr>
            <w:r w:rsidRPr="002340CD">
              <w:rPr>
                <w:rFonts w:ascii="Arial" w:hAnsi="Arial" w:cs="Arial"/>
                <w:sz w:val="20"/>
                <w:szCs w:val="20"/>
              </w:rPr>
              <w:t xml:space="preserve">Procesoriaus  </w:t>
            </w:r>
            <w:r w:rsidRPr="002340CD">
              <w:rPr>
                <w:rFonts w:ascii="Arial" w:hAnsi="Arial" w:cs="Arial"/>
                <w:spacing w:val="43"/>
                <w:sz w:val="20"/>
                <w:szCs w:val="20"/>
              </w:rPr>
              <w:t xml:space="preserve"> </w:t>
            </w:r>
            <w:r w:rsidRPr="002340CD">
              <w:rPr>
                <w:rFonts w:ascii="Arial" w:hAnsi="Arial" w:cs="Arial"/>
                <w:sz w:val="20"/>
                <w:szCs w:val="20"/>
              </w:rPr>
              <w:t>išleidimo   į rinką data turi būti ne senesnė, nei 2024 pirmas ketvirtis (</w:t>
            </w:r>
            <w:r w:rsidRPr="002340CD">
              <w:rPr>
                <w:rFonts w:ascii="Arial" w:hAnsi="Arial" w:cs="Arial"/>
                <w:i/>
                <w:sz w:val="20"/>
                <w:szCs w:val="20"/>
              </w:rPr>
              <w:t>pateikti tiekėjo patvirtinimą</w:t>
            </w:r>
            <w:r w:rsidRPr="002340CD">
              <w:rPr>
                <w:rFonts w:ascii="Arial" w:hAnsi="Arial" w:cs="Arial"/>
                <w:sz w:val="20"/>
                <w:szCs w:val="20"/>
              </w:rPr>
              <w:t>).</w:t>
            </w:r>
          </w:p>
        </w:tc>
        <w:tc>
          <w:tcPr>
            <w:tcW w:w="4536" w:type="dxa"/>
          </w:tcPr>
          <w:p w14:paraId="32321413" w14:textId="77777777" w:rsidR="00150A15" w:rsidRPr="002340CD" w:rsidRDefault="00150A15" w:rsidP="00150A15">
            <w:pPr>
              <w:pStyle w:val="Standard"/>
              <w:jc w:val="both"/>
              <w:rPr>
                <w:rFonts w:ascii="Arial" w:hAnsi="Arial" w:cs="Arial"/>
                <w:sz w:val="20"/>
                <w:szCs w:val="20"/>
              </w:rPr>
            </w:pPr>
          </w:p>
        </w:tc>
      </w:tr>
      <w:tr w:rsidR="00150A15" w:rsidRPr="002340CD" w14:paraId="32321419" w14:textId="77777777" w:rsidTr="007C739C">
        <w:trPr>
          <w:trHeight w:val="346"/>
        </w:trPr>
        <w:tc>
          <w:tcPr>
            <w:tcW w:w="752" w:type="dxa"/>
          </w:tcPr>
          <w:p w14:paraId="32321415" w14:textId="77777777" w:rsidR="00150A15" w:rsidRPr="002340CD" w:rsidRDefault="00150A15" w:rsidP="00150A15">
            <w:pPr>
              <w:pStyle w:val="Standard"/>
              <w:jc w:val="center"/>
              <w:rPr>
                <w:rFonts w:ascii="Arial" w:hAnsi="Arial" w:cs="Arial"/>
                <w:sz w:val="20"/>
                <w:szCs w:val="20"/>
              </w:rPr>
            </w:pPr>
            <w:r w:rsidRPr="002340CD">
              <w:rPr>
                <w:rFonts w:ascii="Arial" w:hAnsi="Arial" w:cs="Arial"/>
                <w:sz w:val="20"/>
                <w:szCs w:val="20"/>
              </w:rPr>
              <w:t>4.</w:t>
            </w:r>
          </w:p>
        </w:tc>
        <w:tc>
          <w:tcPr>
            <w:tcW w:w="1375" w:type="dxa"/>
          </w:tcPr>
          <w:p w14:paraId="32321416" w14:textId="77777777" w:rsidR="00150A15" w:rsidRPr="002340CD" w:rsidRDefault="00150A15" w:rsidP="00150A15">
            <w:pPr>
              <w:pStyle w:val="Standard"/>
              <w:rPr>
                <w:rFonts w:ascii="Arial" w:hAnsi="Arial" w:cs="Arial"/>
                <w:sz w:val="20"/>
                <w:szCs w:val="20"/>
              </w:rPr>
            </w:pPr>
            <w:r w:rsidRPr="002340CD">
              <w:rPr>
                <w:rFonts w:ascii="Arial" w:hAnsi="Arial" w:cs="Arial"/>
                <w:sz w:val="20"/>
                <w:szCs w:val="20"/>
              </w:rPr>
              <w:t>Atmintis </w:t>
            </w:r>
          </w:p>
        </w:tc>
        <w:tc>
          <w:tcPr>
            <w:tcW w:w="4394" w:type="dxa"/>
          </w:tcPr>
          <w:p w14:paraId="32321417" w14:textId="77777777" w:rsidR="00150A15" w:rsidRPr="002340CD" w:rsidRDefault="00150A15" w:rsidP="00150A15">
            <w:pPr>
              <w:pStyle w:val="Standard"/>
              <w:jc w:val="both"/>
              <w:rPr>
                <w:rFonts w:ascii="Arial" w:hAnsi="Arial" w:cs="Arial"/>
                <w:sz w:val="20"/>
                <w:szCs w:val="20"/>
              </w:rPr>
            </w:pPr>
            <w:r w:rsidRPr="002340CD">
              <w:rPr>
                <w:rFonts w:ascii="Arial" w:hAnsi="Arial" w:cs="Arial"/>
                <w:sz w:val="20"/>
                <w:szCs w:val="20"/>
              </w:rPr>
              <w:t>Ne mažiau kaip 8 GB DDR5 su galimybe praplėsti iki 64 GB.</w:t>
            </w:r>
          </w:p>
        </w:tc>
        <w:tc>
          <w:tcPr>
            <w:tcW w:w="4536" w:type="dxa"/>
          </w:tcPr>
          <w:p w14:paraId="32321418" w14:textId="77777777" w:rsidR="00150A15" w:rsidRPr="002340CD" w:rsidRDefault="00150A15" w:rsidP="00150A15">
            <w:pPr>
              <w:pStyle w:val="Standard"/>
              <w:rPr>
                <w:rFonts w:ascii="Arial" w:hAnsi="Arial" w:cs="Arial"/>
                <w:sz w:val="20"/>
                <w:szCs w:val="20"/>
              </w:rPr>
            </w:pPr>
          </w:p>
        </w:tc>
      </w:tr>
      <w:tr w:rsidR="00150A15" w:rsidRPr="002340CD" w14:paraId="3232141F" w14:textId="77777777" w:rsidTr="007C739C">
        <w:tc>
          <w:tcPr>
            <w:tcW w:w="752" w:type="dxa"/>
          </w:tcPr>
          <w:p w14:paraId="3232141A" w14:textId="77777777" w:rsidR="00150A15" w:rsidRPr="002340CD" w:rsidRDefault="00150A15" w:rsidP="00150A15">
            <w:pPr>
              <w:pStyle w:val="Standard"/>
              <w:jc w:val="center"/>
              <w:rPr>
                <w:rFonts w:ascii="Arial" w:hAnsi="Arial" w:cs="Arial"/>
                <w:sz w:val="20"/>
                <w:szCs w:val="20"/>
              </w:rPr>
            </w:pPr>
            <w:r w:rsidRPr="002340CD">
              <w:rPr>
                <w:rFonts w:ascii="Arial" w:hAnsi="Arial" w:cs="Arial"/>
                <w:sz w:val="20"/>
                <w:szCs w:val="20"/>
              </w:rPr>
              <w:t>5.</w:t>
            </w:r>
          </w:p>
        </w:tc>
        <w:tc>
          <w:tcPr>
            <w:tcW w:w="1375" w:type="dxa"/>
          </w:tcPr>
          <w:p w14:paraId="3232141B" w14:textId="77777777" w:rsidR="00150A15" w:rsidRPr="002340CD" w:rsidRDefault="00150A15" w:rsidP="00150A15">
            <w:pPr>
              <w:pStyle w:val="Standard"/>
              <w:rPr>
                <w:rFonts w:ascii="Arial" w:hAnsi="Arial" w:cs="Arial"/>
                <w:sz w:val="20"/>
                <w:szCs w:val="20"/>
              </w:rPr>
            </w:pPr>
            <w:r w:rsidRPr="002340CD">
              <w:rPr>
                <w:rFonts w:ascii="Arial" w:hAnsi="Arial" w:cs="Arial"/>
                <w:sz w:val="20"/>
                <w:szCs w:val="20"/>
              </w:rPr>
              <w:t>Standus diskas </w:t>
            </w:r>
          </w:p>
        </w:tc>
        <w:tc>
          <w:tcPr>
            <w:tcW w:w="4394" w:type="dxa"/>
          </w:tcPr>
          <w:p w14:paraId="3232141C" w14:textId="77777777" w:rsidR="00150A15" w:rsidRPr="002340CD" w:rsidRDefault="00150A15" w:rsidP="00150A15">
            <w:pPr>
              <w:jc w:val="both"/>
              <w:rPr>
                <w:rFonts w:ascii="Arial" w:hAnsi="Arial" w:cs="Arial"/>
                <w:sz w:val="20"/>
              </w:rPr>
            </w:pPr>
            <w:r w:rsidRPr="002340CD">
              <w:rPr>
                <w:rFonts w:ascii="Arial" w:hAnsi="Arial" w:cs="Arial"/>
                <w:sz w:val="20"/>
              </w:rPr>
              <w:t>Vidinis diskas, ne mažiau kaip:   </w:t>
            </w:r>
          </w:p>
          <w:p w14:paraId="3232141D" w14:textId="77777777" w:rsidR="00150A15" w:rsidRPr="002340CD" w:rsidRDefault="00150A15" w:rsidP="00150A15">
            <w:pPr>
              <w:jc w:val="both"/>
              <w:rPr>
                <w:rFonts w:ascii="Arial" w:hAnsi="Arial" w:cs="Arial"/>
                <w:sz w:val="20"/>
              </w:rPr>
            </w:pPr>
            <w:r w:rsidRPr="002340CD">
              <w:rPr>
                <w:rFonts w:ascii="Arial" w:hAnsi="Arial" w:cs="Arial"/>
                <w:sz w:val="20"/>
              </w:rPr>
              <w:t>512 GB SSD M.2 </w:t>
            </w:r>
            <w:proofErr w:type="spellStart"/>
            <w:r w:rsidRPr="002340CD">
              <w:rPr>
                <w:rFonts w:ascii="Arial" w:hAnsi="Arial" w:cs="Arial"/>
                <w:sz w:val="20"/>
              </w:rPr>
              <w:t>PCIe</w:t>
            </w:r>
            <w:proofErr w:type="spellEnd"/>
            <w:r w:rsidRPr="002340CD">
              <w:rPr>
                <w:rFonts w:ascii="Arial" w:hAnsi="Arial" w:cs="Arial"/>
                <w:sz w:val="20"/>
              </w:rPr>
              <w:t> </w:t>
            </w:r>
            <w:proofErr w:type="spellStart"/>
            <w:r w:rsidRPr="002340CD">
              <w:rPr>
                <w:rFonts w:ascii="Arial" w:hAnsi="Arial" w:cs="Arial"/>
                <w:sz w:val="20"/>
              </w:rPr>
              <w:t>NVMe</w:t>
            </w:r>
            <w:proofErr w:type="spellEnd"/>
            <w:r w:rsidRPr="002340CD">
              <w:rPr>
                <w:rFonts w:ascii="Arial" w:hAnsi="Arial" w:cs="Arial"/>
                <w:sz w:val="20"/>
              </w:rPr>
              <w:t xml:space="preserve"> </w:t>
            </w:r>
          </w:p>
        </w:tc>
        <w:tc>
          <w:tcPr>
            <w:tcW w:w="4536" w:type="dxa"/>
          </w:tcPr>
          <w:p w14:paraId="3232141E" w14:textId="77777777" w:rsidR="00150A15" w:rsidRPr="002340CD" w:rsidRDefault="00150A15" w:rsidP="00150A15">
            <w:pPr>
              <w:pStyle w:val="Standard"/>
              <w:jc w:val="both"/>
              <w:rPr>
                <w:rFonts w:ascii="Arial" w:hAnsi="Arial" w:cs="Arial"/>
                <w:sz w:val="20"/>
                <w:szCs w:val="20"/>
              </w:rPr>
            </w:pPr>
          </w:p>
        </w:tc>
      </w:tr>
      <w:tr w:rsidR="00150A15" w:rsidRPr="002340CD" w14:paraId="32321424" w14:textId="77777777" w:rsidTr="007C739C">
        <w:tc>
          <w:tcPr>
            <w:tcW w:w="752" w:type="dxa"/>
          </w:tcPr>
          <w:p w14:paraId="32321420" w14:textId="77777777" w:rsidR="00150A15" w:rsidRPr="002340CD" w:rsidRDefault="00150A15" w:rsidP="00150A15">
            <w:pPr>
              <w:pStyle w:val="Standard"/>
              <w:jc w:val="center"/>
              <w:rPr>
                <w:rFonts w:ascii="Arial" w:hAnsi="Arial" w:cs="Arial"/>
                <w:sz w:val="20"/>
                <w:szCs w:val="20"/>
              </w:rPr>
            </w:pPr>
            <w:r w:rsidRPr="002340CD">
              <w:rPr>
                <w:rFonts w:ascii="Arial" w:hAnsi="Arial" w:cs="Arial"/>
                <w:sz w:val="20"/>
                <w:szCs w:val="20"/>
              </w:rPr>
              <w:t>6.</w:t>
            </w:r>
          </w:p>
        </w:tc>
        <w:tc>
          <w:tcPr>
            <w:tcW w:w="1375" w:type="dxa"/>
          </w:tcPr>
          <w:p w14:paraId="32321421" w14:textId="77777777" w:rsidR="00150A15" w:rsidRPr="002340CD" w:rsidRDefault="00150A15" w:rsidP="00150A15">
            <w:pPr>
              <w:pStyle w:val="Standard"/>
              <w:rPr>
                <w:rFonts w:ascii="Arial" w:hAnsi="Arial" w:cs="Arial"/>
                <w:sz w:val="20"/>
                <w:szCs w:val="20"/>
              </w:rPr>
            </w:pPr>
            <w:r w:rsidRPr="002340CD">
              <w:rPr>
                <w:rFonts w:ascii="Arial" w:hAnsi="Arial" w:cs="Arial"/>
                <w:sz w:val="20"/>
                <w:szCs w:val="20"/>
              </w:rPr>
              <w:t>Vaizdo plokštė </w:t>
            </w:r>
          </w:p>
        </w:tc>
        <w:tc>
          <w:tcPr>
            <w:tcW w:w="4394" w:type="dxa"/>
          </w:tcPr>
          <w:p w14:paraId="32321422" w14:textId="77777777" w:rsidR="00150A15" w:rsidRPr="002340CD" w:rsidRDefault="00150A15" w:rsidP="00150A15">
            <w:pPr>
              <w:pStyle w:val="Standard"/>
              <w:jc w:val="both"/>
              <w:rPr>
                <w:rFonts w:ascii="Arial" w:hAnsi="Arial" w:cs="Arial"/>
                <w:sz w:val="20"/>
                <w:szCs w:val="20"/>
              </w:rPr>
            </w:pPr>
            <w:r w:rsidRPr="002340CD">
              <w:rPr>
                <w:rFonts w:ascii="Arial" w:hAnsi="Arial" w:cs="Arial"/>
                <w:sz w:val="20"/>
                <w:szCs w:val="20"/>
              </w:rPr>
              <w:t xml:space="preserve">Integruota. Nemažiau nei </w:t>
            </w:r>
            <w:r w:rsidRPr="002340CD">
              <w:rPr>
                <w:rFonts w:ascii="Arial" w:hAnsi="Arial" w:cs="Arial"/>
                <w:sz w:val="20"/>
                <w:szCs w:val="20"/>
                <w:lang w:val="en-US"/>
              </w:rPr>
              <w:t>1500 ta</w:t>
            </w:r>
            <w:proofErr w:type="spellStart"/>
            <w:r w:rsidRPr="002340CD">
              <w:rPr>
                <w:rFonts w:ascii="Arial" w:hAnsi="Arial" w:cs="Arial"/>
                <w:sz w:val="20"/>
                <w:szCs w:val="20"/>
              </w:rPr>
              <w:t>škų</w:t>
            </w:r>
            <w:proofErr w:type="spellEnd"/>
            <w:r w:rsidRPr="002340CD">
              <w:rPr>
                <w:rFonts w:ascii="Arial" w:hAnsi="Arial" w:cs="Arial"/>
                <w:sz w:val="20"/>
                <w:szCs w:val="20"/>
              </w:rPr>
              <w:t xml:space="preserve"> pagal videobenchmark.net </w:t>
            </w:r>
          </w:p>
        </w:tc>
        <w:tc>
          <w:tcPr>
            <w:tcW w:w="4536" w:type="dxa"/>
          </w:tcPr>
          <w:p w14:paraId="32321423" w14:textId="77777777" w:rsidR="00150A15" w:rsidRPr="002340CD" w:rsidRDefault="00150A15" w:rsidP="00150A15">
            <w:pPr>
              <w:pStyle w:val="Standard"/>
              <w:jc w:val="both"/>
              <w:rPr>
                <w:rFonts w:ascii="Arial" w:hAnsi="Arial" w:cs="Arial"/>
                <w:sz w:val="20"/>
                <w:szCs w:val="20"/>
              </w:rPr>
            </w:pPr>
          </w:p>
        </w:tc>
      </w:tr>
      <w:tr w:rsidR="00150A15" w:rsidRPr="002340CD" w14:paraId="32321429" w14:textId="77777777" w:rsidTr="007C739C">
        <w:tc>
          <w:tcPr>
            <w:tcW w:w="752" w:type="dxa"/>
          </w:tcPr>
          <w:p w14:paraId="32321425" w14:textId="77777777" w:rsidR="00150A15" w:rsidRPr="002340CD" w:rsidRDefault="00150A15" w:rsidP="00150A15">
            <w:pPr>
              <w:pStyle w:val="Standard"/>
              <w:jc w:val="center"/>
              <w:rPr>
                <w:rFonts w:ascii="Arial" w:hAnsi="Arial" w:cs="Arial"/>
                <w:sz w:val="20"/>
                <w:szCs w:val="20"/>
              </w:rPr>
            </w:pPr>
            <w:r w:rsidRPr="002340CD">
              <w:rPr>
                <w:rFonts w:ascii="Arial" w:hAnsi="Arial" w:cs="Arial"/>
                <w:sz w:val="20"/>
                <w:szCs w:val="20"/>
              </w:rPr>
              <w:t>7.</w:t>
            </w:r>
          </w:p>
        </w:tc>
        <w:tc>
          <w:tcPr>
            <w:tcW w:w="1375" w:type="dxa"/>
          </w:tcPr>
          <w:p w14:paraId="32321426" w14:textId="77777777" w:rsidR="00150A15" w:rsidRPr="002340CD" w:rsidRDefault="00150A15" w:rsidP="00150A15">
            <w:pPr>
              <w:pStyle w:val="Standard"/>
              <w:rPr>
                <w:rFonts w:ascii="Arial" w:hAnsi="Arial" w:cs="Arial"/>
                <w:sz w:val="20"/>
                <w:szCs w:val="20"/>
              </w:rPr>
            </w:pPr>
            <w:r w:rsidRPr="002340CD">
              <w:rPr>
                <w:rFonts w:ascii="Arial" w:hAnsi="Arial" w:cs="Arial"/>
                <w:sz w:val="20"/>
                <w:szCs w:val="20"/>
              </w:rPr>
              <w:t>Korpusas </w:t>
            </w:r>
          </w:p>
        </w:tc>
        <w:tc>
          <w:tcPr>
            <w:tcW w:w="4394" w:type="dxa"/>
          </w:tcPr>
          <w:p w14:paraId="32321427" w14:textId="77777777" w:rsidR="00150A15" w:rsidRPr="002340CD" w:rsidRDefault="00150A15" w:rsidP="00150A15">
            <w:pPr>
              <w:pStyle w:val="Standard"/>
              <w:jc w:val="both"/>
              <w:rPr>
                <w:rFonts w:ascii="Arial" w:hAnsi="Arial" w:cs="Arial"/>
                <w:sz w:val="20"/>
                <w:szCs w:val="20"/>
              </w:rPr>
            </w:pPr>
            <w:r w:rsidRPr="002340CD">
              <w:rPr>
                <w:rFonts w:ascii="Arial" w:hAnsi="Arial" w:cs="Arial"/>
                <w:sz w:val="20"/>
                <w:szCs w:val="20"/>
              </w:rPr>
              <w:t>Korpusas „</w:t>
            </w:r>
            <w:proofErr w:type="spellStart"/>
            <w:r w:rsidRPr="002340CD">
              <w:rPr>
                <w:rFonts w:ascii="Arial" w:hAnsi="Arial" w:cs="Arial"/>
                <w:sz w:val="20"/>
                <w:szCs w:val="20"/>
              </w:rPr>
              <w:t>Desktop</w:t>
            </w:r>
            <w:proofErr w:type="spellEnd"/>
            <w:r w:rsidRPr="002340CD">
              <w:rPr>
                <w:rFonts w:ascii="Arial" w:hAnsi="Arial" w:cs="Arial"/>
                <w:sz w:val="20"/>
                <w:szCs w:val="20"/>
              </w:rPr>
              <w:t>“ tipo. Kompiuterio korpusas turi galimybę būti prirakintas </w:t>
            </w:r>
            <w:proofErr w:type="spellStart"/>
            <w:r w:rsidRPr="002340CD">
              <w:rPr>
                <w:rFonts w:ascii="Arial" w:hAnsi="Arial" w:cs="Arial"/>
                <w:sz w:val="20"/>
                <w:szCs w:val="20"/>
              </w:rPr>
              <w:t>Kensington</w:t>
            </w:r>
            <w:proofErr w:type="spellEnd"/>
            <w:r w:rsidRPr="002340CD">
              <w:rPr>
                <w:rFonts w:ascii="Arial" w:hAnsi="Arial" w:cs="Arial"/>
                <w:sz w:val="20"/>
                <w:szCs w:val="20"/>
              </w:rPr>
              <w:t> tipo arba lygiaverčiu apsauginiu lynu.  </w:t>
            </w:r>
          </w:p>
        </w:tc>
        <w:tc>
          <w:tcPr>
            <w:tcW w:w="4536" w:type="dxa"/>
          </w:tcPr>
          <w:p w14:paraId="32321428" w14:textId="77777777" w:rsidR="00150A15" w:rsidRPr="002340CD" w:rsidRDefault="00150A15" w:rsidP="00150A15">
            <w:pPr>
              <w:pStyle w:val="Standard"/>
              <w:jc w:val="both"/>
              <w:rPr>
                <w:rFonts w:ascii="Arial" w:hAnsi="Arial" w:cs="Arial"/>
                <w:sz w:val="20"/>
                <w:szCs w:val="20"/>
              </w:rPr>
            </w:pPr>
          </w:p>
        </w:tc>
      </w:tr>
      <w:tr w:rsidR="00150A15" w:rsidRPr="002340CD" w14:paraId="3232142F" w14:textId="77777777" w:rsidTr="007C739C">
        <w:tc>
          <w:tcPr>
            <w:tcW w:w="752" w:type="dxa"/>
          </w:tcPr>
          <w:p w14:paraId="3232142A" w14:textId="77777777" w:rsidR="00150A15" w:rsidRPr="002340CD" w:rsidRDefault="00150A15" w:rsidP="00150A15">
            <w:pPr>
              <w:pStyle w:val="Standard"/>
              <w:jc w:val="center"/>
              <w:rPr>
                <w:rFonts w:ascii="Arial" w:hAnsi="Arial" w:cs="Arial"/>
                <w:sz w:val="20"/>
                <w:szCs w:val="20"/>
              </w:rPr>
            </w:pPr>
            <w:r w:rsidRPr="002340CD">
              <w:rPr>
                <w:rFonts w:ascii="Arial" w:hAnsi="Arial" w:cs="Arial"/>
                <w:sz w:val="20"/>
                <w:szCs w:val="20"/>
              </w:rPr>
              <w:t>8.</w:t>
            </w:r>
          </w:p>
        </w:tc>
        <w:tc>
          <w:tcPr>
            <w:tcW w:w="1375" w:type="dxa"/>
          </w:tcPr>
          <w:p w14:paraId="3232142B" w14:textId="77777777" w:rsidR="00150A15" w:rsidRPr="002340CD" w:rsidRDefault="00150A15" w:rsidP="00150A15">
            <w:pPr>
              <w:pStyle w:val="Standard"/>
              <w:rPr>
                <w:rFonts w:ascii="Arial" w:hAnsi="Arial" w:cs="Arial"/>
                <w:sz w:val="20"/>
                <w:szCs w:val="20"/>
              </w:rPr>
            </w:pPr>
            <w:r w:rsidRPr="002340CD">
              <w:rPr>
                <w:rFonts w:ascii="Arial" w:hAnsi="Arial" w:cs="Arial"/>
                <w:sz w:val="20"/>
                <w:szCs w:val="20"/>
              </w:rPr>
              <w:t>Garso plokštė </w:t>
            </w:r>
          </w:p>
        </w:tc>
        <w:tc>
          <w:tcPr>
            <w:tcW w:w="4394" w:type="dxa"/>
          </w:tcPr>
          <w:p w14:paraId="3232142C" w14:textId="77777777" w:rsidR="00150A15" w:rsidRPr="002340CD" w:rsidRDefault="00150A15" w:rsidP="00150A15">
            <w:pPr>
              <w:jc w:val="both"/>
              <w:rPr>
                <w:rFonts w:ascii="Arial" w:hAnsi="Arial" w:cs="Arial"/>
                <w:sz w:val="20"/>
              </w:rPr>
            </w:pPr>
            <w:r w:rsidRPr="002340CD">
              <w:rPr>
                <w:rFonts w:ascii="Arial" w:hAnsi="Arial" w:cs="Arial"/>
                <w:sz w:val="20"/>
              </w:rPr>
              <w:t>Integruota garso plokštė.</w:t>
            </w:r>
          </w:p>
          <w:p w14:paraId="3232142D" w14:textId="77777777" w:rsidR="00150A15" w:rsidRPr="002340CD" w:rsidRDefault="00150A15" w:rsidP="00150A15">
            <w:pPr>
              <w:pStyle w:val="Standard"/>
              <w:jc w:val="both"/>
              <w:rPr>
                <w:rFonts w:ascii="Arial" w:hAnsi="Arial" w:cs="Arial"/>
                <w:sz w:val="20"/>
                <w:szCs w:val="20"/>
              </w:rPr>
            </w:pPr>
            <w:r w:rsidRPr="002340CD">
              <w:rPr>
                <w:rFonts w:ascii="Arial" w:hAnsi="Arial" w:cs="Arial"/>
                <w:sz w:val="20"/>
                <w:szCs w:val="20"/>
              </w:rPr>
              <w:t>Ausinių jungtis korpuso priekinėje dalyje. </w:t>
            </w:r>
          </w:p>
        </w:tc>
        <w:tc>
          <w:tcPr>
            <w:tcW w:w="4536" w:type="dxa"/>
          </w:tcPr>
          <w:p w14:paraId="3232142E" w14:textId="77777777" w:rsidR="00150A15" w:rsidRPr="002340CD" w:rsidRDefault="00150A15" w:rsidP="00150A15">
            <w:pPr>
              <w:pStyle w:val="Standard"/>
              <w:jc w:val="both"/>
              <w:rPr>
                <w:rFonts w:ascii="Arial" w:hAnsi="Arial" w:cs="Arial"/>
                <w:sz w:val="20"/>
                <w:szCs w:val="20"/>
              </w:rPr>
            </w:pPr>
          </w:p>
        </w:tc>
      </w:tr>
      <w:tr w:rsidR="00150A15" w:rsidRPr="002340CD" w14:paraId="32321434" w14:textId="77777777" w:rsidTr="007C739C">
        <w:tc>
          <w:tcPr>
            <w:tcW w:w="752" w:type="dxa"/>
          </w:tcPr>
          <w:p w14:paraId="32321430" w14:textId="77777777" w:rsidR="00150A15" w:rsidRPr="002340CD" w:rsidRDefault="00150A15" w:rsidP="00150A15">
            <w:pPr>
              <w:pStyle w:val="Standard"/>
              <w:jc w:val="center"/>
              <w:rPr>
                <w:rFonts w:ascii="Arial" w:hAnsi="Arial" w:cs="Arial"/>
                <w:sz w:val="20"/>
                <w:szCs w:val="20"/>
              </w:rPr>
            </w:pPr>
            <w:r w:rsidRPr="002340CD">
              <w:rPr>
                <w:rFonts w:ascii="Arial" w:hAnsi="Arial" w:cs="Arial"/>
                <w:sz w:val="20"/>
                <w:szCs w:val="20"/>
              </w:rPr>
              <w:t>9.</w:t>
            </w:r>
          </w:p>
        </w:tc>
        <w:tc>
          <w:tcPr>
            <w:tcW w:w="1375" w:type="dxa"/>
          </w:tcPr>
          <w:p w14:paraId="32321431" w14:textId="77777777" w:rsidR="00150A15" w:rsidRPr="002340CD" w:rsidRDefault="00150A15" w:rsidP="00150A15">
            <w:pPr>
              <w:pStyle w:val="Standard"/>
              <w:rPr>
                <w:rFonts w:ascii="Arial" w:hAnsi="Arial" w:cs="Arial"/>
                <w:sz w:val="20"/>
                <w:szCs w:val="20"/>
              </w:rPr>
            </w:pPr>
            <w:r w:rsidRPr="002340CD">
              <w:rPr>
                <w:rFonts w:ascii="Arial" w:hAnsi="Arial" w:cs="Arial"/>
                <w:sz w:val="20"/>
                <w:szCs w:val="20"/>
              </w:rPr>
              <w:t>Tinklas </w:t>
            </w:r>
          </w:p>
        </w:tc>
        <w:tc>
          <w:tcPr>
            <w:tcW w:w="4394" w:type="dxa"/>
            <w:vAlign w:val="center"/>
          </w:tcPr>
          <w:p w14:paraId="32321432" w14:textId="77777777" w:rsidR="00150A15" w:rsidRPr="002340CD" w:rsidRDefault="006B1D14" w:rsidP="00EE2596">
            <w:pPr>
              <w:pStyle w:val="Standard"/>
              <w:jc w:val="both"/>
              <w:rPr>
                <w:rFonts w:ascii="Arial" w:hAnsi="Arial" w:cs="Arial"/>
                <w:sz w:val="20"/>
                <w:szCs w:val="20"/>
              </w:rPr>
            </w:pPr>
            <w:r w:rsidRPr="002340CD">
              <w:rPr>
                <w:rFonts w:ascii="Arial" w:hAnsi="Arial" w:cs="Arial"/>
                <w:sz w:val="20"/>
                <w:szCs w:val="20"/>
              </w:rPr>
              <w:t>Integruota, turinti RJ-45 jungtį, tinklo plokštė palaikanti ne mažesnį nei 1Gb/s greitį.</w:t>
            </w:r>
          </w:p>
        </w:tc>
        <w:tc>
          <w:tcPr>
            <w:tcW w:w="4536" w:type="dxa"/>
            <w:vAlign w:val="center"/>
          </w:tcPr>
          <w:p w14:paraId="32321433" w14:textId="77777777" w:rsidR="00150A15" w:rsidRPr="002340CD" w:rsidRDefault="00150A15" w:rsidP="00150A15">
            <w:pPr>
              <w:pStyle w:val="Standard"/>
              <w:jc w:val="both"/>
              <w:rPr>
                <w:rFonts w:ascii="Arial" w:hAnsi="Arial" w:cs="Arial"/>
                <w:sz w:val="20"/>
                <w:szCs w:val="20"/>
              </w:rPr>
            </w:pPr>
          </w:p>
        </w:tc>
      </w:tr>
      <w:tr w:rsidR="00150A15" w:rsidRPr="002340CD" w14:paraId="3232143D" w14:textId="77777777" w:rsidTr="007C739C">
        <w:tc>
          <w:tcPr>
            <w:tcW w:w="752" w:type="dxa"/>
          </w:tcPr>
          <w:p w14:paraId="32321435" w14:textId="77777777" w:rsidR="00150A15" w:rsidRPr="002340CD" w:rsidRDefault="00150A15" w:rsidP="00150A15">
            <w:pPr>
              <w:pStyle w:val="Standard"/>
              <w:jc w:val="center"/>
              <w:rPr>
                <w:rFonts w:ascii="Arial" w:hAnsi="Arial" w:cs="Arial"/>
                <w:sz w:val="20"/>
                <w:szCs w:val="20"/>
              </w:rPr>
            </w:pPr>
            <w:r w:rsidRPr="002340CD">
              <w:rPr>
                <w:rFonts w:ascii="Arial" w:hAnsi="Arial" w:cs="Arial"/>
                <w:sz w:val="20"/>
                <w:szCs w:val="20"/>
              </w:rPr>
              <w:t>10.</w:t>
            </w:r>
          </w:p>
        </w:tc>
        <w:tc>
          <w:tcPr>
            <w:tcW w:w="1375" w:type="dxa"/>
          </w:tcPr>
          <w:p w14:paraId="32321436" w14:textId="77777777" w:rsidR="00150A15" w:rsidRPr="002340CD" w:rsidRDefault="00150A15" w:rsidP="00150A15">
            <w:pPr>
              <w:pStyle w:val="Standard"/>
              <w:rPr>
                <w:rFonts w:ascii="Arial" w:hAnsi="Arial" w:cs="Arial"/>
                <w:sz w:val="20"/>
                <w:szCs w:val="20"/>
              </w:rPr>
            </w:pPr>
            <w:r w:rsidRPr="002340CD">
              <w:rPr>
                <w:rFonts w:ascii="Arial" w:hAnsi="Arial" w:cs="Arial"/>
                <w:sz w:val="20"/>
                <w:szCs w:val="20"/>
              </w:rPr>
              <w:t>Išorinės jungtys (integruotos)</w:t>
            </w:r>
          </w:p>
        </w:tc>
        <w:tc>
          <w:tcPr>
            <w:tcW w:w="4394" w:type="dxa"/>
          </w:tcPr>
          <w:p w14:paraId="32321437" w14:textId="77777777" w:rsidR="00150A15" w:rsidRPr="002340CD" w:rsidRDefault="00150A15" w:rsidP="00150A15">
            <w:pPr>
              <w:jc w:val="both"/>
              <w:rPr>
                <w:rFonts w:ascii="Arial" w:hAnsi="Arial" w:cs="Arial"/>
                <w:sz w:val="20"/>
              </w:rPr>
            </w:pPr>
            <w:r w:rsidRPr="002340CD">
              <w:rPr>
                <w:rFonts w:ascii="Arial" w:hAnsi="Arial" w:cs="Arial"/>
                <w:sz w:val="20"/>
              </w:rPr>
              <w:t>Ne mažiau kaip: </w:t>
            </w:r>
          </w:p>
          <w:p w14:paraId="32321438" w14:textId="77777777" w:rsidR="00150A15" w:rsidRPr="002340CD" w:rsidRDefault="00150A15" w:rsidP="00150A15">
            <w:pPr>
              <w:jc w:val="both"/>
              <w:textAlignment w:val="baseline"/>
              <w:rPr>
                <w:rFonts w:ascii="Arial" w:hAnsi="Arial" w:cs="Arial"/>
                <w:sz w:val="20"/>
              </w:rPr>
            </w:pPr>
            <w:r w:rsidRPr="002340CD">
              <w:rPr>
                <w:rFonts w:ascii="Arial" w:hAnsi="Arial" w:cs="Arial"/>
                <w:sz w:val="20"/>
              </w:rPr>
              <w:t>8 vnt. USB jungčių, iš kurių ne mažiau nei 4 yra korpuso priekyje, bendras USB 3.2 kiekis 3 vnt. 1 USB Type-C;</w:t>
            </w:r>
          </w:p>
          <w:p w14:paraId="32321439" w14:textId="77777777" w:rsidR="00150A15" w:rsidRPr="002340CD" w:rsidRDefault="00150A15" w:rsidP="00150A15">
            <w:pPr>
              <w:jc w:val="both"/>
              <w:textAlignment w:val="baseline"/>
              <w:rPr>
                <w:rFonts w:ascii="Arial" w:hAnsi="Arial" w:cs="Arial"/>
                <w:sz w:val="20"/>
              </w:rPr>
            </w:pPr>
            <w:r w:rsidRPr="002340CD">
              <w:rPr>
                <w:rFonts w:ascii="Arial" w:hAnsi="Arial" w:cs="Arial"/>
                <w:sz w:val="20"/>
              </w:rPr>
              <w:t xml:space="preserve">1 vnt. </w:t>
            </w:r>
            <w:proofErr w:type="spellStart"/>
            <w:r w:rsidRPr="002340CD">
              <w:rPr>
                <w:rFonts w:ascii="Arial" w:hAnsi="Arial" w:cs="Arial"/>
                <w:sz w:val="20"/>
              </w:rPr>
              <w:t>DisplayPort</w:t>
            </w:r>
            <w:proofErr w:type="spellEnd"/>
            <w:r w:rsidRPr="002340CD">
              <w:rPr>
                <w:rFonts w:ascii="Arial" w:hAnsi="Arial" w:cs="Arial"/>
                <w:sz w:val="20"/>
              </w:rPr>
              <w:t>;</w:t>
            </w:r>
          </w:p>
          <w:p w14:paraId="3232143A" w14:textId="77777777" w:rsidR="00150A15" w:rsidRPr="002340CD" w:rsidRDefault="00150A15" w:rsidP="00150A15">
            <w:pPr>
              <w:jc w:val="both"/>
              <w:textAlignment w:val="baseline"/>
              <w:rPr>
                <w:rFonts w:ascii="Arial" w:hAnsi="Arial" w:cs="Arial"/>
                <w:sz w:val="20"/>
              </w:rPr>
            </w:pPr>
            <w:r w:rsidRPr="002340CD">
              <w:rPr>
                <w:rFonts w:ascii="Arial" w:hAnsi="Arial" w:cs="Arial"/>
                <w:sz w:val="20"/>
              </w:rPr>
              <w:t>1 vnt. HDMI 1.4b</w:t>
            </w:r>
          </w:p>
          <w:p w14:paraId="3232143B" w14:textId="77777777" w:rsidR="00150A15" w:rsidRPr="002340CD" w:rsidRDefault="00150A15" w:rsidP="00150A15">
            <w:pPr>
              <w:pStyle w:val="Standard"/>
              <w:jc w:val="both"/>
              <w:rPr>
                <w:rFonts w:ascii="Arial" w:hAnsi="Arial" w:cs="Arial"/>
                <w:sz w:val="20"/>
                <w:szCs w:val="20"/>
              </w:rPr>
            </w:pPr>
            <w:r w:rsidRPr="002340CD">
              <w:rPr>
                <w:rFonts w:ascii="Arial" w:hAnsi="Arial" w:cs="Arial"/>
                <w:sz w:val="20"/>
                <w:szCs w:val="20"/>
              </w:rPr>
              <w:t>1 vnt. RJ-45. </w:t>
            </w:r>
          </w:p>
        </w:tc>
        <w:tc>
          <w:tcPr>
            <w:tcW w:w="4536" w:type="dxa"/>
          </w:tcPr>
          <w:p w14:paraId="3232143C" w14:textId="77777777" w:rsidR="00150A15" w:rsidRPr="002340CD" w:rsidRDefault="00150A15" w:rsidP="00150A15">
            <w:pPr>
              <w:pStyle w:val="Standard"/>
              <w:jc w:val="both"/>
              <w:rPr>
                <w:rFonts w:ascii="Arial" w:hAnsi="Arial" w:cs="Arial"/>
                <w:sz w:val="20"/>
                <w:szCs w:val="20"/>
              </w:rPr>
            </w:pPr>
          </w:p>
        </w:tc>
      </w:tr>
      <w:tr w:rsidR="00150A15" w:rsidRPr="002340CD" w14:paraId="32321443" w14:textId="77777777" w:rsidTr="007C739C">
        <w:tc>
          <w:tcPr>
            <w:tcW w:w="752" w:type="dxa"/>
          </w:tcPr>
          <w:p w14:paraId="3232143E" w14:textId="77777777" w:rsidR="00150A15" w:rsidRPr="002340CD" w:rsidRDefault="00150A15" w:rsidP="00150A15">
            <w:pPr>
              <w:pStyle w:val="Standard"/>
              <w:jc w:val="center"/>
              <w:rPr>
                <w:rFonts w:ascii="Arial" w:hAnsi="Arial" w:cs="Arial"/>
                <w:sz w:val="20"/>
                <w:szCs w:val="20"/>
              </w:rPr>
            </w:pPr>
            <w:r w:rsidRPr="002340CD">
              <w:rPr>
                <w:rFonts w:ascii="Arial" w:hAnsi="Arial" w:cs="Arial"/>
                <w:sz w:val="20"/>
                <w:szCs w:val="20"/>
              </w:rPr>
              <w:t>11.</w:t>
            </w:r>
          </w:p>
        </w:tc>
        <w:tc>
          <w:tcPr>
            <w:tcW w:w="1375" w:type="dxa"/>
          </w:tcPr>
          <w:p w14:paraId="3232143F" w14:textId="77777777" w:rsidR="00150A15" w:rsidRPr="002340CD" w:rsidRDefault="00150A15" w:rsidP="00150A15">
            <w:pPr>
              <w:pStyle w:val="Standard"/>
              <w:rPr>
                <w:rFonts w:ascii="Arial" w:hAnsi="Arial" w:cs="Arial"/>
                <w:sz w:val="20"/>
                <w:szCs w:val="20"/>
              </w:rPr>
            </w:pPr>
            <w:r w:rsidRPr="002340CD">
              <w:rPr>
                <w:rFonts w:ascii="Arial" w:hAnsi="Arial" w:cs="Arial"/>
                <w:sz w:val="20"/>
                <w:szCs w:val="20"/>
              </w:rPr>
              <w:t>Programinė įranga </w:t>
            </w:r>
          </w:p>
        </w:tc>
        <w:tc>
          <w:tcPr>
            <w:tcW w:w="4394" w:type="dxa"/>
          </w:tcPr>
          <w:p w14:paraId="32321440" w14:textId="77777777" w:rsidR="00150A15" w:rsidRPr="002340CD" w:rsidRDefault="00150A15" w:rsidP="00150A15">
            <w:pPr>
              <w:jc w:val="both"/>
              <w:rPr>
                <w:rFonts w:ascii="Arial" w:hAnsi="Arial" w:cs="Arial"/>
                <w:sz w:val="20"/>
              </w:rPr>
            </w:pPr>
            <w:r w:rsidRPr="002340CD">
              <w:rPr>
                <w:rFonts w:ascii="Arial" w:hAnsi="Arial" w:cs="Arial"/>
                <w:sz w:val="20"/>
              </w:rPr>
              <w:t>Operacinė sistema Microsoft Windows 11 Professional 64bit arba lygiavertė operacinė sistema. Operacine sistema turi būti įdiegta iškarto. </w:t>
            </w:r>
          </w:p>
          <w:p w14:paraId="32321441" w14:textId="77777777" w:rsidR="00150A15" w:rsidRPr="002340CD" w:rsidRDefault="00150A15" w:rsidP="00150A15">
            <w:pPr>
              <w:pStyle w:val="Standard"/>
              <w:jc w:val="both"/>
              <w:rPr>
                <w:rFonts w:ascii="Arial" w:hAnsi="Arial" w:cs="Arial"/>
                <w:sz w:val="20"/>
                <w:szCs w:val="20"/>
              </w:rPr>
            </w:pPr>
          </w:p>
        </w:tc>
        <w:tc>
          <w:tcPr>
            <w:tcW w:w="4536" w:type="dxa"/>
          </w:tcPr>
          <w:p w14:paraId="32321442" w14:textId="77777777" w:rsidR="00150A15" w:rsidRPr="002340CD" w:rsidRDefault="00150A15" w:rsidP="00150A15">
            <w:pPr>
              <w:pStyle w:val="Standard"/>
              <w:jc w:val="both"/>
              <w:rPr>
                <w:rFonts w:ascii="Arial" w:hAnsi="Arial" w:cs="Arial"/>
                <w:sz w:val="20"/>
                <w:szCs w:val="20"/>
              </w:rPr>
            </w:pPr>
          </w:p>
        </w:tc>
      </w:tr>
      <w:tr w:rsidR="00150A15" w:rsidRPr="002340CD" w14:paraId="32321448" w14:textId="77777777" w:rsidTr="007C739C">
        <w:tc>
          <w:tcPr>
            <w:tcW w:w="752" w:type="dxa"/>
          </w:tcPr>
          <w:p w14:paraId="32321444" w14:textId="77777777" w:rsidR="00150A15" w:rsidRPr="002340CD" w:rsidRDefault="00150A15" w:rsidP="00150A15">
            <w:pPr>
              <w:pStyle w:val="Standard"/>
              <w:jc w:val="center"/>
              <w:rPr>
                <w:rFonts w:ascii="Arial" w:hAnsi="Arial" w:cs="Arial"/>
                <w:sz w:val="20"/>
                <w:szCs w:val="20"/>
              </w:rPr>
            </w:pPr>
            <w:r w:rsidRPr="002340CD">
              <w:rPr>
                <w:rFonts w:ascii="Arial" w:hAnsi="Arial" w:cs="Arial"/>
                <w:sz w:val="20"/>
                <w:szCs w:val="20"/>
              </w:rPr>
              <w:t>12.</w:t>
            </w:r>
          </w:p>
        </w:tc>
        <w:tc>
          <w:tcPr>
            <w:tcW w:w="1375" w:type="dxa"/>
          </w:tcPr>
          <w:p w14:paraId="32321445" w14:textId="77777777" w:rsidR="00150A15" w:rsidRPr="002340CD" w:rsidRDefault="00150A15" w:rsidP="00150A15">
            <w:pPr>
              <w:pStyle w:val="Standard"/>
              <w:rPr>
                <w:rFonts w:ascii="Arial" w:hAnsi="Arial" w:cs="Arial"/>
                <w:sz w:val="20"/>
                <w:szCs w:val="20"/>
              </w:rPr>
            </w:pPr>
            <w:r w:rsidRPr="002340CD">
              <w:rPr>
                <w:rFonts w:ascii="Arial" w:hAnsi="Arial" w:cs="Arial"/>
                <w:sz w:val="20"/>
                <w:szCs w:val="20"/>
              </w:rPr>
              <w:t>Maitinimo šaltinis </w:t>
            </w:r>
          </w:p>
        </w:tc>
        <w:tc>
          <w:tcPr>
            <w:tcW w:w="4394" w:type="dxa"/>
          </w:tcPr>
          <w:p w14:paraId="32321446" w14:textId="77777777" w:rsidR="00150A15" w:rsidRPr="002340CD" w:rsidRDefault="00150A15" w:rsidP="00150A15">
            <w:pPr>
              <w:pStyle w:val="Standard"/>
              <w:jc w:val="both"/>
              <w:rPr>
                <w:rFonts w:ascii="Arial" w:hAnsi="Arial" w:cs="Arial"/>
                <w:sz w:val="20"/>
                <w:szCs w:val="20"/>
              </w:rPr>
            </w:pPr>
            <w:r w:rsidRPr="002340CD">
              <w:rPr>
                <w:rFonts w:ascii="Arial" w:hAnsi="Arial" w:cs="Arial"/>
                <w:sz w:val="20"/>
                <w:szCs w:val="20"/>
              </w:rPr>
              <w:t>Maitinimo šaltinis vidinis. Maitinimo šaltinis turi užtikrinti tinkamą kompiuterio veikimą. </w:t>
            </w:r>
          </w:p>
        </w:tc>
        <w:tc>
          <w:tcPr>
            <w:tcW w:w="4536" w:type="dxa"/>
          </w:tcPr>
          <w:p w14:paraId="32321447" w14:textId="77777777" w:rsidR="00150A15" w:rsidRPr="002340CD" w:rsidRDefault="00150A15" w:rsidP="00150A15">
            <w:pPr>
              <w:pStyle w:val="Standard"/>
              <w:jc w:val="both"/>
              <w:rPr>
                <w:rFonts w:ascii="Arial" w:hAnsi="Arial" w:cs="Arial"/>
                <w:sz w:val="20"/>
                <w:szCs w:val="20"/>
              </w:rPr>
            </w:pPr>
          </w:p>
        </w:tc>
      </w:tr>
      <w:tr w:rsidR="00150A15" w:rsidRPr="002340CD" w14:paraId="3232144D" w14:textId="77777777" w:rsidTr="007C739C">
        <w:tc>
          <w:tcPr>
            <w:tcW w:w="752" w:type="dxa"/>
          </w:tcPr>
          <w:p w14:paraId="32321449" w14:textId="77777777" w:rsidR="00150A15" w:rsidRPr="002340CD" w:rsidRDefault="00150A15" w:rsidP="00150A15">
            <w:pPr>
              <w:pStyle w:val="Standard"/>
              <w:jc w:val="center"/>
              <w:rPr>
                <w:rFonts w:ascii="Arial" w:hAnsi="Arial" w:cs="Arial"/>
                <w:sz w:val="20"/>
                <w:szCs w:val="20"/>
              </w:rPr>
            </w:pPr>
            <w:r w:rsidRPr="002340CD">
              <w:rPr>
                <w:rFonts w:ascii="Arial" w:hAnsi="Arial" w:cs="Arial"/>
                <w:sz w:val="20"/>
                <w:szCs w:val="20"/>
              </w:rPr>
              <w:t>13.</w:t>
            </w:r>
          </w:p>
        </w:tc>
        <w:tc>
          <w:tcPr>
            <w:tcW w:w="1375" w:type="dxa"/>
          </w:tcPr>
          <w:p w14:paraId="3232144A" w14:textId="77777777" w:rsidR="00150A15" w:rsidRPr="002340CD" w:rsidRDefault="00150A15" w:rsidP="00150A15">
            <w:pPr>
              <w:pStyle w:val="Standard"/>
              <w:rPr>
                <w:rFonts w:ascii="Arial" w:hAnsi="Arial" w:cs="Arial"/>
                <w:sz w:val="20"/>
                <w:szCs w:val="20"/>
              </w:rPr>
            </w:pPr>
            <w:r w:rsidRPr="002340CD">
              <w:rPr>
                <w:rFonts w:ascii="Arial" w:hAnsi="Arial" w:cs="Arial"/>
                <w:sz w:val="20"/>
                <w:szCs w:val="20"/>
              </w:rPr>
              <w:t>Klaviatūra </w:t>
            </w:r>
          </w:p>
        </w:tc>
        <w:tc>
          <w:tcPr>
            <w:tcW w:w="4394" w:type="dxa"/>
          </w:tcPr>
          <w:p w14:paraId="3232144B" w14:textId="77777777" w:rsidR="00150A15" w:rsidRPr="002340CD" w:rsidRDefault="00150A15" w:rsidP="00150A15">
            <w:pPr>
              <w:pStyle w:val="Standard"/>
              <w:jc w:val="both"/>
              <w:rPr>
                <w:rFonts w:ascii="Arial" w:hAnsi="Arial" w:cs="Arial"/>
                <w:sz w:val="20"/>
                <w:szCs w:val="20"/>
              </w:rPr>
            </w:pPr>
            <w:r w:rsidRPr="002340CD">
              <w:rPr>
                <w:rFonts w:ascii="Arial" w:hAnsi="Arial" w:cs="Arial"/>
                <w:sz w:val="20"/>
                <w:szCs w:val="20"/>
              </w:rPr>
              <w:t xml:space="preserve">Deranti kompiuteriui klaviatūra (pilna lotyniškų raidžių ir atskirai skaičių, paženklinta CE </w:t>
            </w:r>
            <w:r w:rsidRPr="002340CD">
              <w:rPr>
                <w:rFonts w:ascii="Arial" w:hAnsi="Arial" w:cs="Arial"/>
                <w:sz w:val="20"/>
                <w:szCs w:val="20"/>
              </w:rPr>
              <w:lastRenderedPageBreak/>
              <w:t>ženklu). Jungtis USB. </w:t>
            </w:r>
          </w:p>
        </w:tc>
        <w:tc>
          <w:tcPr>
            <w:tcW w:w="4536" w:type="dxa"/>
          </w:tcPr>
          <w:p w14:paraId="3232144C" w14:textId="77777777" w:rsidR="00150A15" w:rsidRPr="002340CD" w:rsidRDefault="00150A15" w:rsidP="00150A15">
            <w:pPr>
              <w:pStyle w:val="Standard"/>
              <w:jc w:val="both"/>
              <w:rPr>
                <w:rFonts w:ascii="Arial" w:hAnsi="Arial" w:cs="Arial"/>
                <w:sz w:val="20"/>
                <w:szCs w:val="20"/>
              </w:rPr>
            </w:pPr>
          </w:p>
        </w:tc>
      </w:tr>
      <w:tr w:rsidR="00150A15" w:rsidRPr="002340CD" w14:paraId="32321452" w14:textId="77777777" w:rsidTr="007C739C">
        <w:tc>
          <w:tcPr>
            <w:tcW w:w="752" w:type="dxa"/>
          </w:tcPr>
          <w:p w14:paraId="3232144E" w14:textId="77777777" w:rsidR="00150A15" w:rsidRPr="002340CD" w:rsidRDefault="00150A15" w:rsidP="00150A15">
            <w:pPr>
              <w:pStyle w:val="Standard"/>
              <w:jc w:val="center"/>
              <w:rPr>
                <w:rFonts w:ascii="Arial" w:hAnsi="Arial" w:cs="Arial"/>
                <w:sz w:val="20"/>
                <w:szCs w:val="20"/>
              </w:rPr>
            </w:pPr>
            <w:r w:rsidRPr="002340CD">
              <w:rPr>
                <w:rFonts w:ascii="Arial" w:hAnsi="Arial" w:cs="Arial"/>
                <w:sz w:val="20"/>
                <w:szCs w:val="20"/>
              </w:rPr>
              <w:t>14.</w:t>
            </w:r>
          </w:p>
        </w:tc>
        <w:tc>
          <w:tcPr>
            <w:tcW w:w="1375" w:type="dxa"/>
          </w:tcPr>
          <w:p w14:paraId="3232144F" w14:textId="77777777" w:rsidR="00150A15" w:rsidRPr="002340CD" w:rsidRDefault="00150A15" w:rsidP="00150A15">
            <w:pPr>
              <w:pStyle w:val="Standard"/>
              <w:rPr>
                <w:rFonts w:ascii="Arial" w:hAnsi="Arial" w:cs="Arial"/>
                <w:sz w:val="20"/>
                <w:szCs w:val="20"/>
              </w:rPr>
            </w:pPr>
            <w:r w:rsidRPr="002340CD">
              <w:rPr>
                <w:rFonts w:ascii="Arial" w:hAnsi="Arial" w:cs="Arial"/>
                <w:sz w:val="20"/>
                <w:szCs w:val="20"/>
              </w:rPr>
              <w:t>Kompiuterinė pelė </w:t>
            </w:r>
          </w:p>
        </w:tc>
        <w:tc>
          <w:tcPr>
            <w:tcW w:w="4394" w:type="dxa"/>
          </w:tcPr>
          <w:p w14:paraId="32321450" w14:textId="77777777" w:rsidR="00150A15" w:rsidRPr="002340CD" w:rsidRDefault="00150A15" w:rsidP="00150A15">
            <w:pPr>
              <w:pStyle w:val="Standard"/>
              <w:jc w:val="both"/>
              <w:rPr>
                <w:rFonts w:ascii="Arial" w:hAnsi="Arial" w:cs="Arial"/>
                <w:sz w:val="20"/>
                <w:szCs w:val="20"/>
              </w:rPr>
            </w:pPr>
            <w:r w:rsidRPr="002340CD">
              <w:rPr>
                <w:rFonts w:ascii="Arial" w:hAnsi="Arial" w:cs="Arial"/>
                <w:sz w:val="20"/>
                <w:szCs w:val="20"/>
              </w:rPr>
              <w:t>Deranti kompiuteriui pelė. Jungtis USB. (paženklinta CE ženklu).</w:t>
            </w:r>
          </w:p>
        </w:tc>
        <w:tc>
          <w:tcPr>
            <w:tcW w:w="4536" w:type="dxa"/>
          </w:tcPr>
          <w:p w14:paraId="32321451" w14:textId="77777777" w:rsidR="00150A15" w:rsidRPr="002340CD" w:rsidRDefault="00150A15" w:rsidP="00150A15">
            <w:pPr>
              <w:pStyle w:val="Standard"/>
              <w:jc w:val="both"/>
              <w:rPr>
                <w:rFonts w:ascii="Arial" w:hAnsi="Arial" w:cs="Arial"/>
                <w:sz w:val="20"/>
                <w:szCs w:val="20"/>
              </w:rPr>
            </w:pPr>
          </w:p>
        </w:tc>
      </w:tr>
      <w:tr w:rsidR="00150A15" w:rsidRPr="002340CD" w14:paraId="32321457" w14:textId="77777777" w:rsidTr="007C739C">
        <w:tc>
          <w:tcPr>
            <w:tcW w:w="752" w:type="dxa"/>
          </w:tcPr>
          <w:p w14:paraId="32321453" w14:textId="77777777" w:rsidR="00150A15" w:rsidRPr="002340CD" w:rsidRDefault="00150A15" w:rsidP="00150A15">
            <w:pPr>
              <w:pStyle w:val="Standard"/>
              <w:jc w:val="center"/>
              <w:rPr>
                <w:rFonts w:ascii="Arial" w:hAnsi="Arial" w:cs="Arial"/>
                <w:sz w:val="20"/>
                <w:szCs w:val="20"/>
              </w:rPr>
            </w:pPr>
            <w:r w:rsidRPr="002340CD">
              <w:rPr>
                <w:rFonts w:ascii="Arial" w:hAnsi="Arial" w:cs="Arial"/>
                <w:sz w:val="20"/>
                <w:szCs w:val="20"/>
              </w:rPr>
              <w:t>15.</w:t>
            </w:r>
          </w:p>
        </w:tc>
        <w:tc>
          <w:tcPr>
            <w:tcW w:w="1375" w:type="dxa"/>
          </w:tcPr>
          <w:p w14:paraId="32321454" w14:textId="77777777" w:rsidR="00150A15" w:rsidRPr="002340CD" w:rsidRDefault="00150A15" w:rsidP="00150A15">
            <w:pPr>
              <w:pStyle w:val="Standard"/>
              <w:rPr>
                <w:rFonts w:ascii="Arial" w:hAnsi="Arial" w:cs="Arial"/>
                <w:sz w:val="20"/>
                <w:szCs w:val="20"/>
              </w:rPr>
            </w:pPr>
            <w:r w:rsidRPr="002340CD">
              <w:rPr>
                <w:rFonts w:ascii="Arial" w:hAnsi="Arial" w:cs="Arial"/>
                <w:sz w:val="20"/>
                <w:szCs w:val="20"/>
              </w:rPr>
              <w:t>Apsaugos ypatybės </w:t>
            </w:r>
          </w:p>
        </w:tc>
        <w:tc>
          <w:tcPr>
            <w:tcW w:w="4394" w:type="dxa"/>
          </w:tcPr>
          <w:p w14:paraId="32321455" w14:textId="77777777" w:rsidR="00150A15" w:rsidRPr="002340CD" w:rsidRDefault="00150A15" w:rsidP="00150A15">
            <w:pPr>
              <w:pStyle w:val="Standard"/>
              <w:jc w:val="both"/>
              <w:rPr>
                <w:rFonts w:ascii="Arial" w:hAnsi="Arial" w:cs="Arial"/>
                <w:sz w:val="20"/>
                <w:szCs w:val="20"/>
              </w:rPr>
            </w:pPr>
            <w:r w:rsidRPr="002340CD">
              <w:rPr>
                <w:rFonts w:ascii="Arial" w:hAnsi="Arial" w:cs="Arial"/>
                <w:sz w:val="20"/>
                <w:szCs w:val="20"/>
              </w:rPr>
              <w:t>Integruota TPM 2.0 duomenų apsaugos mikroschema arba lygiavertė.</w:t>
            </w:r>
          </w:p>
        </w:tc>
        <w:tc>
          <w:tcPr>
            <w:tcW w:w="4536" w:type="dxa"/>
          </w:tcPr>
          <w:p w14:paraId="32321456" w14:textId="77777777" w:rsidR="00150A15" w:rsidRPr="002340CD" w:rsidRDefault="00150A15" w:rsidP="00150A15">
            <w:pPr>
              <w:pStyle w:val="Standard"/>
              <w:jc w:val="both"/>
              <w:rPr>
                <w:rFonts w:ascii="Arial" w:hAnsi="Arial" w:cs="Arial"/>
                <w:sz w:val="20"/>
                <w:szCs w:val="20"/>
              </w:rPr>
            </w:pPr>
          </w:p>
        </w:tc>
      </w:tr>
      <w:tr w:rsidR="00150A15" w:rsidRPr="002340CD" w14:paraId="3232145D" w14:textId="77777777" w:rsidTr="007C739C">
        <w:tc>
          <w:tcPr>
            <w:tcW w:w="752" w:type="dxa"/>
          </w:tcPr>
          <w:p w14:paraId="32321458" w14:textId="77777777" w:rsidR="00150A15" w:rsidRPr="002340CD" w:rsidRDefault="00150A15" w:rsidP="00150A15">
            <w:pPr>
              <w:pStyle w:val="Standard"/>
              <w:jc w:val="center"/>
              <w:rPr>
                <w:rFonts w:ascii="Arial" w:hAnsi="Arial" w:cs="Arial"/>
                <w:sz w:val="20"/>
                <w:szCs w:val="20"/>
              </w:rPr>
            </w:pPr>
            <w:r w:rsidRPr="002340CD">
              <w:rPr>
                <w:rFonts w:ascii="Arial" w:hAnsi="Arial" w:cs="Arial"/>
                <w:sz w:val="20"/>
                <w:szCs w:val="20"/>
              </w:rPr>
              <w:t>16.</w:t>
            </w:r>
          </w:p>
        </w:tc>
        <w:tc>
          <w:tcPr>
            <w:tcW w:w="1375" w:type="dxa"/>
          </w:tcPr>
          <w:p w14:paraId="32321459" w14:textId="77777777" w:rsidR="00150A15" w:rsidRPr="002340CD" w:rsidRDefault="00150A15" w:rsidP="00150A15">
            <w:pPr>
              <w:pStyle w:val="Standard"/>
              <w:rPr>
                <w:rFonts w:ascii="Arial" w:hAnsi="Arial" w:cs="Arial"/>
                <w:sz w:val="20"/>
                <w:szCs w:val="20"/>
              </w:rPr>
            </w:pPr>
            <w:r w:rsidRPr="002340CD">
              <w:rPr>
                <w:rFonts w:ascii="Arial" w:hAnsi="Arial" w:cs="Arial"/>
                <w:sz w:val="20"/>
                <w:szCs w:val="20"/>
              </w:rPr>
              <w:t>Atnaujinimų valdymas </w:t>
            </w:r>
          </w:p>
        </w:tc>
        <w:tc>
          <w:tcPr>
            <w:tcW w:w="4394" w:type="dxa"/>
          </w:tcPr>
          <w:p w14:paraId="3232145A" w14:textId="77777777" w:rsidR="00150A15" w:rsidRPr="002340CD" w:rsidRDefault="00150A15" w:rsidP="00150A15">
            <w:pPr>
              <w:jc w:val="both"/>
              <w:rPr>
                <w:rFonts w:ascii="Arial" w:hAnsi="Arial" w:cs="Arial"/>
                <w:sz w:val="20"/>
              </w:rPr>
            </w:pPr>
            <w:r w:rsidRPr="002340CD">
              <w:rPr>
                <w:rFonts w:ascii="Arial" w:hAnsi="Arial" w:cs="Arial"/>
                <w:sz w:val="20"/>
              </w:rPr>
              <w:t>Turi būti gamintojo interneto svetainės (ar lygiaverčiu principu paremta) vieta su galimybe atnaujinti siūlomo modelio BIOS, įrenginių tvarkykles ir programinę įrangą. </w:t>
            </w:r>
          </w:p>
          <w:p w14:paraId="3232145B" w14:textId="77777777" w:rsidR="00150A15" w:rsidRPr="002340CD" w:rsidRDefault="00150A15" w:rsidP="00150A15">
            <w:pPr>
              <w:pStyle w:val="Standard"/>
              <w:jc w:val="both"/>
              <w:rPr>
                <w:rFonts w:ascii="Arial" w:hAnsi="Arial" w:cs="Arial"/>
                <w:sz w:val="20"/>
                <w:szCs w:val="20"/>
              </w:rPr>
            </w:pPr>
            <w:r w:rsidRPr="002340CD">
              <w:rPr>
                <w:rFonts w:ascii="Arial" w:hAnsi="Arial" w:cs="Arial"/>
                <w:sz w:val="20"/>
                <w:szCs w:val="20"/>
              </w:rPr>
              <w:t>Visos tvarkyklės turi būti prieinamos kompiuterio gamintojo tinklapyje, paieška turi būti vykdoma pagal produkto kodą. </w:t>
            </w:r>
          </w:p>
        </w:tc>
        <w:tc>
          <w:tcPr>
            <w:tcW w:w="4536" w:type="dxa"/>
          </w:tcPr>
          <w:p w14:paraId="3232145C" w14:textId="77777777" w:rsidR="00150A15" w:rsidRPr="002340CD" w:rsidRDefault="00150A15" w:rsidP="00150A15">
            <w:pPr>
              <w:pStyle w:val="Standard"/>
              <w:jc w:val="both"/>
              <w:rPr>
                <w:rFonts w:ascii="Arial" w:hAnsi="Arial" w:cs="Arial"/>
                <w:sz w:val="20"/>
                <w:szCs w:val="20"/>
              </w:rPr>
            </w:pPr>
          </w:p>
        </w:tc>
      </w:tr>
      <w:tr w:rsidR="00150A15" w:rsidRPr="002340CD" w14:paraId="32321462" w14:textId="77777777" w:rsidTr="007C739C">
        <w:tc>
          <w:tcPr>
            <w:tcW w:w="752" w:type="dxa"/>
          </w:tcPr>
          <w:p w14:paraId="3232145E" w14:textId="77777777" w:rsidR="00150A15" w:rsidRPr="002340CD" w:rsidRDefault="00150A15" w:rsidP="00150A15">
            <w:pPr>
              <w:pStyle w:val="Standard"/>
              <w:jc w:val="center"/>
              <w:rPr>
                <w:rFonts w:ascii="Arial" w:hAnsi="Arial" w:cs="Arial"/>
                <w:sz w:val="20"/>
                <w:szCs w:val="20"/>
              </w:rPr>
            </w:pPr>
            <w:r w:rsidRPr="002340CD">
              <w:rPr>
                <w:rFonts w:ascii="Arial" w:hAnsi="Arial" w:cs="Arial"/>
                <w:sz w:val="20"/>
                <w:szCs w:val="20"/>
              </w:rPr>
              <w:t>17</w:t>
            </w:r>
          </w:p>
        </w:tc>
        <w:tc>
          <w:tcPr>
            <w:tcW w:w="1375" w:type="dxa"/>
          </w:tcPr>
          <w:p w14:paraId="3232145F" w14:textId="77777777" w:rsidR="00150A15" w:rsidRPr="002340CD" w:rsidRDefault="00150A15" w:rsidP="00150A15">
            <w:pPr>
              <w:pStyle w:val="Standard"/>
              <w:rPr>
                <w:rFonts w:ascii="Arial" w:hAnsi="Arial" w:cs="Arial"/>
                <w:sz w:val="20"/>
                <w:szCs w:val="20"/>
              </w:rPr>
            </w:pPr>
            <w:r w:rsidRPr="002340CD">
              <w:rPr>
                <w:rFonts w:ascii="Arial" w:hAnsi="Arial" w:cs="Arial"/>
                <w:sz w:val="20"/>
                <w:szCs w:val="20"/>
              </w:rPr>
              <w:t>Reikalavimai surinkimui </w:t>
            </w:r>
          </w:p>
        </w:tc>
        <w:tc>
          <w:tcPr>
            <w:tcW w:w="4394" w:type="dxa"/>
          </w:tcPr>
          <w:p w14:paraId="32321460" w14:textId="77777777" w:rsidR="00150A15" w:rsidRPr="002340CD" w:rsidRDefault="00150A15" w:rsidP="00150A15">
            <w:pPr>
              <w:pStyle w:val="Standard"/>
              <w:jc w:val="both"/>
              <w:rPr>
                <w:rFonts w:ascii="Arial" w:hAnsi="Arial" w:cs="Arial"/>
                <w:sz w:val="20"/>
                <w:szCs w:val="20"/>
              </w:rPr>
            </w:pPr>
            <w:r w:rsidRPr="002340CD">
              <w:rPr>
                <w:rFonts w:ascii="Arial" w:hAnsi="Arial" w:cs="Arial"/>
                <w:sz w:val="20"/>
                <w:szCs w:val="20"/>
              </w:rPr>
              <w:t>Visa įranga turi būti </w:t>
            </w:r>
            <w:proofErr w:type="spellStart"/>
            <w:r w:rsidRPr="002340CD">
              <w:rPr>
                <w:rFonts w:ascii="Arial" w:hAnsi="Arial" w:cs="Arial"/>
                <w:sz w:val="20"/>
                <w:szCs w:val="20"/>
              </w:rPr>
              <w:t>gamykliškai</w:t>
            </w:r>
            <w:proofErr w:type="spellEnd"/>
            <w:r w:rsidRPr="002340CD">
              <w:rPr>
                <w:rFonts w:ascii="Arial" w:hAnsi="Arial" w:cs="Arial"/>
                <w:sz w:val="20"/>
                <w:szCs w:val="20"/>
              </w:rPr>
              <w:t> nauja „</w:t>
            </w:r>
            <w:proofErr w:type="spellStart"/>
            <w:r w:rsidRPr="002340CD">
              <w:rPr>
                <w:rFonts w:ascii="Arial" w:hAnsi="Arial" w:cs="Arial"/>
                <w:sz w:val="20"/>
                <w:szCs w:val="20"/>
              </w:rPr>
              <w:t>brand</w:t>
            </w:r>
            <w:proofErr w:type="spellEnd"/>
            <w:r w:rsidRPr="002340CD">
              <w:rPr>
                <w:rFonts w:ascii="Arial" w:hAnsi="Arial" w:cs="Arial"/>
                <w:sz w:val="20"/>
                <w:szCs w:val="20"/>
              </w:rPr>
              <w:t> </w:t>
            </w:r>
            <w:proofErr w:type="spellStart"/>
            <w:r w:rsidRPr="002340CD">
              <w:rPr>
                <w:rFonts w:ascii="Arial" w:hAnsi="Arial" w:cs="Arial"/>
                <w:sz w:val="20"/>
                <w:szCs w:val="20"/>
              </w:rPr>
              <w:t>new</w:t>
            </w:r>
            <w:proofErr w:type="spellEnd"/>
            <w:r w:rsidRPr="002340CD">
              <w:rPr>
                <w:rFonts w:ascii="Arial" w:hAnsi="Arial" w:cs="Arial"/>
                <w:sz w:val="20"/>
                <w:szCs w:val="20"/>
              </w:rPr>
              <w:t>“. </w:t>
            </w:r>
            <w:proofErr w:type="spellStart"/>
            <w:r w:rsidRPr="002340CD">
              <w:rPr>
                <w:rFonts w:ascii="Arial" w:hAnsi="Arial" w:cs="Arial"/>
                <w:sz w:val="20"/>
                <w:szCs w:val="20"/>
              </w:rPr>
              <w:t>Gamykliškai</w:t>
            </w:r>
            <w:proofErr w:type="spellEnd"/>
            <w:r w:rsidRPr="002340CD">
              <w:rPr>
                <w:rFonts w:ascii="Arial" w:hAnsi="Arial" w:cs="Arial"/>
                <w:sz w:val="20"/>
                <w:szCs w:val="20"/>
              </w:rPr>
              <w:t> atnaujinti „</w:t>
            </w:r>
            <w:proofErr w:type="spellStart"/>
            <w:r w:rsidRPr="002340CD">
              <w:rPr>
                <w:rFonts w:ascii="Arial" w:hAnsi="Arial" w:cs="Arial"/>
                <w:sz w:val="20"/>
                <w:szCs w:val="20"/>
              </w:rPr>
              <w:t>renew</w:t>
            </w:r>
            <w:proofErr w:type="spellEnd"/>
            <w:r w:rsidRPr="002340CD">
              <w:rPr>
                <w:rFonts w:ascii="Arial" w:hAnsi="Arial" w:cs="Arial"/>
                <w:sz w:val="20"/>
                <w:szCs w:val="20"/>
              </w:rPr>
              <w:t>“ / „</w:t>
            </w:r>
            <w:proofErr w:type="spellStart"/>
            <w:r w:rsidRPr="002340CD">
              <w:rPr>
                <w:rFonts w:ascii="Arial" w:hAnsi="Arial" w:cs="Arial"/>
                <w:sz w:val="20"/>
                <w:szCs w:val="20"/>
              </w:rPr>
              <w:t>refurbished</w:t>
            </w:r>
            <w:proofErr w:type="spellEnd"/>
            <w:r w:rsidRPr="002340CD">
              <w:rPr>
                <w:rFonts w:ascii="Arial" w:hAnsi="Arial" w:cs="Arial"/>
                <w:sz w:val="20"/>
                <w:szCs w:val="20"/>
              </w:rPr>
              <w:t>“ /„</w:t>
            </w:r>
            <w:proofErr w:type="spellStart"/>
            <w:r w:rsidRPr="002340CD">
              <w:rPr>
                <w:rFonts w:ascii="Arial" w:hAnsi="Arial" w:cs="Arial"/>
                <w:sz w:val="20"/>
                <w:szCs w:val="20"/>
              </w:rPr>
              <w:t>remarked</w:t>
            </w:r>
            <w:proofErr w:type="spellEnd"/>
            <w:r w:rsidRPr="002340CD">
              <w:rPr>
                <w:rFonts w:ascii="Arial" w:hAnsi="Arial" w:cs="Arial"/>
                <w:sz w:val="20"/>
                <w:szCs w:val="20"/>
              </w:rPr>
              <w:t>“ komponentai neleistini.  Visa įranga turi būti pristatyta nepažeistose gamintojo pakuotėse. </w:t>
            </w:r>
          </w:p>
        </w:tc>
        <w:tc>
          <w:tcPr>
            <w:tcW w:w="4536" w:type="dxa"/>
          </w:tcPr>
          <w:p w14:paraId="32321461" w14:textId="77777777" w:rsidR="00150A15" w:rsidRPr="002340CD" w:rsidRDefault="00150A15" w:rsidP="00150A15">
            <w:pPr>
              <w:pStyle w:val="Standard"/>
              <w:jc w:val="both"/>
              <w:rPr>
                <w:rFonts w:ascii="Arial" w:hAnsi="Arial" w:cs="Arial"/>
                <w:sz w:val="20"/>
                <w:szCs w:val="20"/>
              </w:rPr>
            </w:pPr>
          </w:p>
        </w:tc>
      </w:tr>
      <w:tr w:rsidR="00150A15" w:rsidRPr="002340CD" w14:paraId="32321467" w14:textId="77777777" w:rsidTr="007C739C">
        <w:tc>
          <w:tcPr>
            <w:tcW w:w="752" w:type="dxa"/>
          </w:tcPr>
          <w:p w14:paraId="32321463" w14:textId="77777777" w:rsidR="00150A15" w:rsidRPr="002340CD" w:rsidRDefault="00150A15" w:rsidP="00150A15">
            <w:pPr>
              <w:pStyle w:val="Standard"/>
              <w:jc w:val="center"/>
              <w:rPr>
                <w:rFonts w:ascii="Arial" w:hAnsi="Arial" w:cs="Arial"/>
                <w:sz w:val="20"/>
                <w:szCs w:val="20"/>
              </w:rPr>
            </w:pPr>
            <w:r w:rsidRPr="002340CD">
              <w:rPr>
                <w:rFonts w:ascii="Arial" w:hAnsi="Arial" w:cs="Arial"/>
                <w:sz w:val="20"/>
                <w:szCs w:val="20"/>
              </w:rPr>
              <w:t>18.</w:t>
            </w:r>
          </w:p>
        </w:tc>
        <w:tc>
          <w:tcPr>
            <w:tcW w:w="1375" w:type="dxa"/>
          </w:tcPr>
          <w:p w14:paraId="32321464" w14:textId="77777777" w:rsidR="00150A15" w:rsidRPr="002340CD" w:rsidRDefault="00150A15" w:rsidP="00150A15">
            <w:pPr>
              <w:pStyle w:val="Standard"/>
              <w:rPr>
                <w:rFonts w:ascii="Arial" w:hAnsi="Arial" w:cs="Arial"/>
                <w:sz w:val="20"/>
                <w:szCs w:val="20"/>
              </w:rPr>
            </w:pPr>
            <w:r w:rsidRPr="002340CD">
              <w:rPr>
                <w:rFonts w:ascii="Arial" w:hAnsi="Arial" w:cs="Arial"/>
                <w:sz w:val="20"/>
                <w:szCs w:val="20"/>
              </w:rPr>
              <w:t>Komplektacija </w:t>
            </w:r>
          </w:p>
        </w:tc>
        <w:tc>
          <w:tcPr>
            <w:tcW w:w="4394" w:type="dxa"/>
          </w:tcPr>
          <w:p w14:paraId="32321465" w14:textId="77777777" w:rsidR="00150A15" w:rsidRPr="002340CD" w:rsidRDefault="00150A15" w:rsidP="00150A15">
            <w:pPr>
              <w:pStyle w:val="Standard"/>
              <w:jc w:val="both"/>
              <w:rPr>
                <w:rFonts w:ascii="Arial" w:hAnsi="Arial" w:cs="Arial"/>
                <w:sz w:val="20"/>
                <w:szCs w:val="20"/>
              </w:rPr>
            </w:pPr>
            <w:r w:rsidRPr="002340CD">
              <w:rPr>
                <w:rFonts w:ascii="Arial" w:hAnsi="Arial" w:cs="Arial"/>
                <w:sz w:val="20"/>
                <w:szCs w:val="20"/>
              </w:rPr>
              <w:t>Kompiuteris komplektuojamas su visais kabeliais, adapteriais ir kitomis sudedamosiomis dalimis bei medžiagomis, reikalingomis visų užsakomos sistemos vidinių ir periferinių įrenginių sujungimui, užtikrinant sistemos funkcionavimą (pvz., maitinimo, kietojo disko kabeliai ir t.t.). </w:t>
            </w:r>
          </w:p>
        </w:tc>
        <w:tc>
          <w:tcPr>
            <w:tcW w:w="4536" w:type="dxa"/>
          </w:tcPr>
          <w:p w14:paraId="32321466" w14:textId="77777777" w:rsidR="00150A15" w:rsidRPr="002340CD" w:rsidRDefault="00150A15" w:rsidP="00150A15">
            <w:pPr>
              <w:pStyle w:val="Standard"/>
              <w:jc w:val="both"/>
              <w:rPr>
                <w:rFonts w:ascii="Arial" w:hAnsi="Arial" w:cs="Arial"/>
                <w:sz w:val="20"/>
                <w:szCs w:val="20"/>
              </w:rPr>
            </w:pPr>
          </w:p>
        </w:tc>
      </w:tr>
      <w:tr w:rsidR="00150A15" w:rsidRPr="002340CD" w14:paraId="3232146D" w14:textId="77777777" w:rsidTr="007C739C">
        <w:tc>
          <w:tcPr>
            <w:tcW w:w="752" w:type="dxa"/>
          </w:tcPr>
          <w:p w14:paraId="32321468" w14:textId="77777777" w:rsidR="00150A15" w:rsidRPr="002340CD" w:rsidRDefault="00150A15" w:rsidP="00150A15">
            <w:pPr>
              <w:pStyle w:val="Standard"/>
              <w:jc w:val="center"/>
              <w:rPr>
                <w:rFonts w:ascii="Arial" w:hAnsi="Arial" w:cs="Arial"/>
                <w:sz w:val="20"/>
                <w:szCs w:val="20"/>
              </w:rPr>
            </w:pPr>
            <w:r w:rsidRPr="002340CD">
              <w:rPr>
                <w:rFonts w:ascii="Arial" w:hAnsi="Arial" w:cs="Arial"/>
                <w:sz w:val="20"/>
                <w:szCs w:val="20"/>
              </w:rPr>
              <w:t>19.</w:t>
            </w:r>
          </w:p>
        </w:tc>
        <w:tc>
          <w:tcPr>
            <w:tcW w:w="1375" w:type="dxa"/>
          </w:tcPr>
          <w:p w14:paraId="32321469" w14:textId="77777777" w:rsidR="00150A15" w:rsidRPr="002340CD" w:rsidRDefault="00150A15" w:rsidP="00150A15">
            <w:pPr>
              <w:pStyle w:val="Standard"/>
              <w:rPr>
                <w:rFonts w:ascii="Arial" w:hAnsi="Arial" w:cs="Arial"/>
                <w:sz w:val="20"/>
                <w:szCs w:val="20"/>
              </w:rPr>
            </w:pPr>
            <w:r w:rsidRPr="002340CD">
              <w:rPr>
                <w:rFonts w:ascii="Arial" w:hAnsi="Arial" w:cs="Arial"/>
                <w:sz w:val="20"/>
                <w:szCs w:val="20"/>
              </w:rPr>
              <w:t>Kompiuterio bendri reikalavimai </w:t>
            </w:r>
          </w:p>
        </w:tc>
        <w:tc>
          <w:tcPr>
            <w:tcW w:w="4394" w:type="dxa"/>
          </w:tcPr>
          <w:p w14:paraId="3232146A" w14:textId="77777777" w:rsidR="00150A15" w:rsidRPr="002340CD" w:rsidRDefault="00150A15" w:rsidP="00150A15">
            <w:pPr>
              <w:jc w:val="both"/>
              <w:rPr>
                <w:rFonts w:ascii="Arial" w:hAnsi="Arial" w:cs="Arial"/>
                <w:sz w:val="20"/>
              </w:rPr>
            </w:pPr>
            <w:r w:rsidRPr="002340CD">
              <w:rPr>
                <w:rFonts w:ascii="Arial" w:hAnsi="Arial" w:cs="Arial"/>
                <w:sz w:val="20"/>
              </w:rPr>
              <w:t>Kompiuteris paženklintas CE ženklu. </w:t>
            </w:r>
          </w:p>
          <w:p w14:paraId="3232146B" w14:textId="77777777" w:rsidR="00150A15" w:rsidRPr="002340CD" w:rsidRDefault="00150A15" w:rsidP="00150A15">
            <w:pPr>
              <w:pStyle w:val="Standard"/>
              <w:jc w:val="both"/>
              <w:rPr>
                <w:rFonts w:ascii="Arial" w:hAnsi="Arial" w:cs="Arial"/>
                <w:sz w:val="20"/>
                <w:szCs w:val="20"/>
              </w:rPr>
            </w:pPr>
            <w:r w:rsidRPr="002340CD">
              <w:rPr>
                <w:rFonts w:ascii="Arial" w:hAnsi="Arial" w:cs="Arial"/>
                <w:sz w:val="20"/>
                <w:szCs w:val="20"/>
              </w:rPr>
              <w:t>Kartu su kompiuteriu perkamos programinės įrangos įdiegimas kompiuteryje </w:t>
            </w:r>
          </w:p>
        </w:tc>
        <w:tc>
          <w:tcPr>
            <w:tcW w:w="4536" w:type="dxa"/>
          </w:tcPr>
          <w:p w14:paraId="3232146C" w14:textId="77777777" w:rsidR="00150A15" w:rsidRPr="002340CD" w:rsidRDefault="00150A15" w:rsidP="00150A15">
            <w:pPr>
              <w:pStyle w:val="Standard"/>
              <w:jc w:val="both"/>
              <w:rPr>
                <w:rFonts w:ascii="Arial" w:hAnsi="Arial" w:cs="Arial"/>
                <w:sz w:val="20"/>
                <w:szCs w:val="20"/>
              </w:rPr>
            </w:pPr>
          </w:p>
        </w:tc>
      </w:tr>
      <w:tr w:rsidR="00150A15" w:rsidRPr="002340CD" w14:paraId="32321475" w14:textId="77777777" w:rsidTr="007C739C">
        <w:tc>
          <w:tcPr>
            <w:tcW w:w="752" w:type="dxa"/>
          </w:tcPr>
          <w:p w14:paraId="3232146E" w14:textId="77777777" w:rsidR="00150A15" w:rsidRPr="002340CD" w:rsidRDefault="00150A15" w:rsidP="00150A15">
            <w:pPr>
              <w:pStyle w:val="Standard"/>
              <w:jc w:val="center"/>
              <w:rPr>
                <w:rFonts w:ascii="Arial" w:hAnsi="Arial" w:cs="Arial"/>
                <w:sz w:val="20"/>
                <w:szCs w:val="20"/>
              </w:rPr>
            </w:pPr>
            <w:r w:rsidRPr="002340CD">
              <w:rPr>
                <w:rFonts w:ascii="Arial" w:hAnsi="Arial" w:cs="Arial"/>
                <w:sz w:val="20"/>
                <w:szCs w:val="20"/>
              </w:rPr>
              <w:t>20.</w:t>
            </w:r>
          </w:p>
        </w:tc>
        <w:tc>
          <w:tcPr>
            <w:tcW w:w="1375" w:type="dxa"/>
          </w:tcPr>
          <w:p w14:paraId="3232146F" w14:textId="77777777" w:rsidR="00150A15" w:rsidRPr="002340CD" w:rsidRDefault="00150A15" w:rsidP="00150A15">
            <w:pPr>
              <w:pStyle w:val="Standard"/>
              <w:rPr>
                <w:rFonts w:ascii="Arial" w:hAnsi="Arial" w:cs="Arial"/>
                <w:sz w:val="20"/>
                <w:szCs w:val="20"/>
              </w:rPr>
            </w:pPr>
            <w:r w:rsidRPr="002340CD">
              <w:rPr>
                <w:rFonts w:ascii="Arial" w:hAnsi="Arial" w:cs="Arial"/>
                <w:sz w:val="20"/>
                <w:szCs w:val="20"/>
              </w:rPr>
              <w:t>Garantinė techninė priežiūra </w:t>
            </w:r>
          </w:p>
        </w:tc>
        <w:tc>
          <w:tcPr>
            <w:tcW w:w="4394" w:type="dxa"/>
          </w:tcPr>
          <w:p w14:paraId="32321470" w14:textId="77777777" w:rsidR="00150A15" w:rsidRPr="002340CD" w:rsidRDefault="00150A15" w:rsidP="00150A15">
            <w:pPr>
              <w:jc w:val="both"/>
              <w:rPr>
                <w:rFonts w:ascii="Arial" w:hAnsi="Arial" w:cs="Arial"/>
                <w:sz w:val="20"/>
              </w:rPr>
            </w:pPr>
            <w:r w:rsidRPr="002340CD">
              <w:rPr>
                <w:rFonts w:ascii="Arial" w:hAnsi="Arial" w:cs="Arial"/>
                <w:sz w:val="20"/>
              </w:rPr>
              <w:t>Stacionariam kompiuteriui turi būti suteikiama gamintojo garantinė priežiūra, kurios laikotarpis ne mažesnis kaip 24 mėnesių nuo prekių perdavimo-priėmimo akto pasirašymo dienos. </w:t>
            </w:r>
          </w:p>
          <w:p w14:paraId="32321471" w14:textId="77777777" w:rsidR="00150A15" w:rsidRPr="002340CD" w:rsidRDefault="00150A15" w:rsidP="00150A15">
            <w:pPr>
              <w:jc w:val="both"/>
              <w:rPr>
                <w:rFonts w:ascii="Arial" w:hAnsi="Arial" w:cs="Arial"/>
                <w:sz w:val="20"/>
              </w:rPr>
            </w:pPr>
            <w:r w:rsidRPr="002340CD">
              <w:rPr>
                <w:rFonts w:ascii="Arial" w:hAnsi="Arial" w:cs="Arial"/>
                <w:sz w:val="20"/>
              </w:rPr>
              <w:t>Turi būti galimybė serijinio pagalba gamintojo svetainėje patikrinti garantijos galiojimo laiką.</w:t>
            </w:r>
          </w:p>
          <w:p w14:paraId="32321472" w14:textId="77777777" w:rsidR="00150A15" w:rsidRPr="002340CD" w:rsidRDefault="00150A15" w:rsidP="00150A15">
            <w:pPr>
              <w:pStyle w:val="Standard"/>
              <w:jc w:val="both"/>
              <w:rPr>
                <w:rFonts w:ascii="Arial" w:hAnsi="Arial" w:cs="Arial"/>
                <w:sz w:val="20"/>
                <w:szCs w:val="20"/>
              </w:rPr>
            </w:pPr>
            <w:r w:rsidRPr="002340CD">
              <w:rPr>
                <w:rFonts w:ascii="Arial" w:hAnsi="Arial" w:cs="Arial"/>
                <w:iCs/>
                <w:color w:val="222222"/>
                <w:sz w:val="20"/>
                <w:szCs w:val="20"/>
                <w:shd w:val="clear" w:color="auto" w:fill="FFFFFF"/>
              </w:rPr>
              <w:t>Garantinio aptarnavimo laikotarpiu tiekėjas įsipareigoja užtikrinti dalių tiekimą ir remonto darbų atlikimą per 5 darbo dienas.</w:t>
            </w:r>
          </w:p>
          <w:p w14:paraId="32321473" w14:textId="77777777" w:rsidR="00150A15" w:rsidRPr="002340CD" w:rsidRDefault="00150A15" w:rsidP="00150A15">
            <w:pPr>
              <w:pStyle w:val="Standard"/>
              <w:jc w:val="both"/>
              <w:rPr>
                <w:rFonts w:ascii="Arial" w:hAnsi="Arial" w:cs="Arial"/>
                <w:sz w:val="20"/>
                <w:szCs w:val="20"/>
              </w:rPr>
            </w:pPr>
            <w:r w:rsidRPr="002340CD">
              <w:rPr>
                <w:rFonts w:ascii="Arial" w:hAnsi="Arial" w:cs="Arial"/>
                <w:iCs/>
                <w:color w:val="222222"/>
                <w:sz w:val="20"/>
                <w:szCs w:val="20"/>
                <w:shd w:val="clear" w:color="auto" w:fill="FFFFFF"/>
              </w:rPr>
              <w:t> Tiekėjas turi turėti bent vieną kvalifikuotą specialistą, galintį atlikti remonto darbus, arba būti sudaręs sutartį su įgaliotu servisu.</w:t>
            </w:r>
          </w:p>
        </w:tc>
        <w:tc>
          <w:tcPr>
            <w:tcW w:w="4536" w:type="dxa"/>
          </w:tcPr>
          <w:p w14:paraId="32321474" w14:textId="77777777" w:rsidR="00150A15" w:rsidRPr="002340CD" w:rsidRDefault="00150A15" w:rsidP="00150A15">
            <w:pPr>
              <w:pStyle w:val="Standard"/>
              <w:jc w:val="both"/>
              <w:rPr>
                <w:rFonts w:ascii="Arial" w:hAnsi="Arial" w:cs="Arial"/>
                <w:sz w:val="20"/>
                <w:szCs w:val="20"/>
              </w:rPr>
            </w:pPr>
          </w:p>
        </w:tc>
      </w:tr>
      <w:tr w:rsidR="00150A15" w:rsidRPr="002340CD" w14:paraId="3232147A" w14:textId="77777777" w:rsidTr="007C739C">
        <w:tc>
          <w:tcPr>
            <w:tcW w:w="752" w:type="dxa"/>
          </w:tcPr>
          <w:p w14:paraId="32321476" w14:textId="77777777" w:rsidR="00150A15" w:rsidRPr="002340CD" w:rsidRDefault="00150A15" w:rsidP="00150A15">
            <w:pPr>
              <w:pStyle w:val="Standard"/>
              <w:jc w:val="center"/>
              <w:rPr>
                <w:rFonts w:ascii="Arial" w:hAnsi="Arial" w:cs="Arial"/>
                <w:sz w:val="20"/>
                <w:szCs w:val="20"/>
              </w:rPr>
            </w:pPr>
            <w:r w:rsidRPr="002340CD">
              <w:rPr>
                <w:rFonts w:ascii="Arial" w:hAnsi="Arial" w:cs="Arial"/>
                <w:sz w:val="20"/>
                <w:szCs w:val="20"/>
              </w:rPr>
              <w:t>21.</w:t>
            </w:r>
          </w:p>
        </w:tc>
        <w:tc>
          <w:tcPr>
            <w:tcW w:w="1375" w:type="dxa"/>
          </w:tcPr>
          <w:p w14:paraId="32321477" w14:textId="77777777" w:rsidR="00150A15" w:rsidRPr="002340CD" w:rsidRDefault="00150A15" w:rsidP="00150A15">
            <w:pPr>
              <w:pStyle w:val="Standard"/>
              <w:rPr>
                <w:rFonts w:ascii="Arial" w:hAnsi="Arial" w:cs="Arial"/>
                <w:sz w:val="20"/>
                <w:szCs w:val="20"/>
              </w:rPr>
            </w:pPr>
            <w:r w:rsidRPr="002340CD">
              <w:rPr>
                <w:rFonts w:ascii="Arial" w:hAnsi="Arial" w:cs="Arial"/>
                <w:sz w:val="20"/>
                <w:szCs w:val="20"/>
              </w:rPr>
              <w:t>Aplinkosaugos reikalavimai</w:t>
            </w:r>
          </w:p>
        </w:tc>
        <w:tc>
          <w:tcPr>
            <w:tcW w:w="4394" w:type="dxa"/>
          </w:tcPr>
          <w:p w14:paraId="32321478" w14:textId="77777777" w:rsidR="00150A15" w:rsidRPr="002340CD" w:rsidRDefault="00150A15" w:rsidP="00150A15">
            <w:pPr>
              <w:pStyle w:val="Standard"/>
              <w:jc w:val="both"/>
              <w:rPr>
                <w:rFonts w:ascii="Arial" w:hAnsi="Arial" w:cs="Arial"/>
                <w:sz w:val="20"/>
                <w:szCs w:val="20"/>
              </w:rPr>
            </w:pPr>
            <w:r w:rsidRPr="002340CD">
              <w:rPr>
                <w:rFonts w:ascii="Arial" w:hAnsi="Arial" w:cs="Arial"/>
                <w:sz w:val="20"/>
                <w:szCs w:val="20"/>
              </w:rPr>
              <w:t>Atliekamas žaliasis pirkimas. Pirkimas vykdomas vadovaujantis Lietuvos Respublikos aplinkos ministro 2011 m. birželio 28 d. įsakymo Nr. D1-508 „</w:t>
            </w:r>
            <w:hyperlink r:id="rId12">
              <w:r w:rsidRPr="002340CD">
                <w:rPr>
                  <w:rFonts w:ascii="Arial" w:hAnsi="Arial" w:cs="Arial"/>
                  <w:sz w:val="20"/>
                  <w:szCs w:val="20"/>
                </w:rPr>
                <w:t>Dėl Aplinkos apsaugos kriterijų taikymo, vykdant žaliuosius pirkimus, tvarkos aprašo patvirtinimo</w:t>
              </w:r>
            </w:hyperlink>
            <w:r w:rsidRPr="002340CD">
              <w:rPr>
                <w:rFonts w:ascii="Arial" w:hAnsi="Arial" w:cs="Arial"/>
                <w:sz w:val="20"/>
                <w:szCs w:val="20"/>
              </w:rPr>
              <w:t>“ 1 priedo, 4 skyriaus, 4.1. p., 4.2. p.</w:t>
            </w:r>
          </w:p>
        </w:tc>
        <w:tc>
          <w:tcPr>
            <w:tcW w:w="4536" w:type="dxa"/>
          </w:tcPr>
          <w:p w14:paraId="32321479" w14:textId="77777777" w:rsidR="00150A15" w:rsidRPr="002340CD" w:rsidRDefault="00150A15" w:rsidP="00150A15">
            <w:pPr>
              <w:pStyle w:val="Standard"/>
              <w:jc w:val="both"/>
              <w:rPr>
                <w:rFonts w:ascii="Arial" w:hAnsi="Arial" w:cs="Arial"/>
                <w:sz w:val="20"/>
                <w:szCs w:val="20"/>
              </w:rPr>
            </w:pPr>
          </w:p>
        </w:tc>
      </w:tr>
    </w:tbl>
    <w:p w14:paraId="3232147B" w14:textId="77777777" w:rsidR="00951A1C" w:rsidRPr="002340CD" w:rsidRDefault="00951A1C" w:rsidP="00951A1C">
      <w:pPr>
        <w:pStyle w:val="Standard"/>
        <w:rPr>
          <w:rFonts w:ascii="Arial" w:hAnsi="Arial" w:cs="Arial"/>
          <w:sz w:val="20"/>
          <w:szCs w:val="20"/>
        </w:rPr>
      </w:pPr>
      <w:r w:rsidRPr="002340CD">
        <w:rPr>
          <w:rFonts w:ascii="Arial" w:hAnsi="Arial" w:cs="Arial"/>
          <w:sz w:val="20"/>
          <w:szCs w:val="20"/>
        </w:rPr>
        <w:t>3 lentelė</w:t>
      </w:r>
    </w:p>
    <w:tbl>
      <w:tblPr>
        <w:tblStyle w:val="Lentelstinklelis"/>
        <w:tblW w:w="11057" w:type="dxa"/>
        <w:tblInd w:w="-289" w:type="dxa"/>
        <w:tblLayout w:type="fixed"/>
        <w:tblLook w:val="04A0" w:firstRow="1" w:lastRow="0" w:firstColumn="1" w:lastColumn="0" w:noHBand="0" w:noVBand="1"/>
      </w:tblPr>
      <w:tblGrid>
        <w:gridCol w:w="710"/>
        <w:gridCol w:w="1417"/>
        <w:gridCol w:w="4394"/>
        <w:gridCol w:w="4536"/>
      </w:tblGrid>
      <w:tr w:rsidR="00951A1C" w:rsidRPr="002340CD" w14:paraId="32321481" w14:textId="77777777" w:rsidTr="007C739C">
        <w:tc>
          <w:tcPr>
            <w:tcW w:w="710" w:type="dxa"/>
          </w:tcPr>
          <w:p w14:paraId="3232147C" w14:textId="77777777" w:rsidR="00951A1C" w:rsidRPr="002340CD" w:rsidRDefault="00951A1C" w:rsidP="00951A1C">
            <w:pPr>
              <w:pStyle w:val="Standard"/>
              <w:jc w:val="center"/>
              <w:rPr>
                <w:rFonts w:ascii="Arial" w:hAnsi="Arial" w:cs="Arial"/>
                <w:sz w:val="20"/>
                <w:szCs w:val="20"/>
              </w:rPr>
            </w:pPr>
            <w:r w:rsidRPr="002340CD">
              <w:rPr>
                <w:rFonts w:ascii="Arial" w:hAnsi="Arial" w:cs="Arial"/>
                <w:b/>
                <w:bCs/>
                <w:sz w:val="20"/>
                <w:szCs w:val="20"/>
              </w:rPr>
              <w:t>Eil. Nr</w:t>
            </w:r>
            <w:r w:rsidRPr="002340CD">
              <w:rPr>
                <w:rFonts w:ascii="Arial" w:hAnsi="Arial" w:cs="Arial"/>
                <w:sz w:val="20"/>
                <w:szCs w:val="20"/>
              </w:rPr>
              <w:t>.</w:t>
            </w:r>
          </w:p>
        </w:tc>
        <w:tc>
          <w:tcPr>
            <w:tcW w:w="1417" w:type="dxa"/>
            <w:vAlign w:val="center"/>
          </w:tcPr>
          <w:p w14:paraId="3232147D" w14:textId="77777777" w:rsidR="00951A1C" w:rsidRPr="002340CD" w:rsidRDefault="00951A1C" w:rsidP="00951A1C">
            <w:pPr>
              <w:pStyle w:val="Standard"/>
              <w:jc w:val="center"/>
              <w:rPr>
                <w:rFonts w:ascii="Arial" w:hAnsi="Arial" w:cs="Arial"/>
                <w:sz w:val="20"/>
                <w:szCs w:val="20"/>
              </w:rPr>
            </w:pPr>
            <w:r w:rsidRPr="002340CD">
              <w:rPr>
                <w:rFonts w:ascii="Arial" w:hAnsi="Arial" w:cs="Arial"/>
                <w:b/>
                <w:bCs/>
                <w:sz w:val="20"/>
                <w:szCs w:val="20"/>
              </w:rPr>
              <w:t>Įrangos/ parametro pavadinimas</w:t>
            </w:r>
            <w:r w:rsidRPr="002340CD">
              <w:rPr>
                <w:rFonts w:ascii="Arial" w:hAnsi="Arial" w:cs="Arial"/>
                <w:sz w:val="20"/>
                <w:szCs w:val="20"/>
              </w:rPr>
              <w:t> </w:t>
            </w:r>
          </w:p>
        </w:tc>
        <w:tc>
          <w:tcPr>
            <w:tcW w:w="4394" w:type="dxa"/>
            <w:vAlign w:val="center"/>
          </w:tcPr>
          <w:p w14:paraId="3232147E" w14:textId="77777777" w:rsidR="00951A1C" w:rsidRPr="002340CD" w:rsidRDefault="00951A1C" w:rsidP="00951A1C">
            <w:pPr>
              <w:pStyle w:val="Standard"/>
              <w:jc w:val="center"/>
              <w:rPr>
                <w:rFonts w:ascii="Arial" w:hAnsi="Arial" w:cs="Arial"/>
                <w:sz w:val="20"/>
                <w:szCs w:val="20"/>
              </w:rPr>
            </w:pPr>
            <w:r w:rsidRPr="002340CD">
              <w:rPr>
                <w:rFonts w:ascii="Arial" w:hAnsi="Arial" w:cs="Arial"/>
                <w:b/>
                <w:bCs/>
                <w:sz w:val="20"/>
                <w:szCs w:val="20"/>
              </w:rPr>
              <w:t>Reikalaujamos techninės charakteristikos</w:t>
            </w:r>
            <w:r w:rsidRPr="002340CD">
              <w:rPr>
                <w:rFonts w:ascii="Arial" w:hAnsi="Arial" w:cs="Arial"/>
                <w:sz w:val="20"/>
                <w:szCs w:val="20"/>
              </w:rPr>
              <w:t> </w:t>
            </w:r>
          </w:p>
        </w:tc>
        <w:tc>
          <w:tcPr>
            <w:tcW w:w="4536" w:type="dxa"/>
          </w:tcPr>
          <w:p w14:paraId="3232147F" w14:textId="77777777" w:rsidR="00951A1C" w:rsidRPr="002340CD" w:rsidRDefault="00951A1C" w:rsidP="00951A1C">
            <w:pPr>
              <w:pStyle w:val="Standard"/>
              <w:jc w:val="center"/>
              <w:rPr>
                <w:rFonts w:ascii="Arial" w:hAnsi="Arial" w:cs="Arial"/>
                <w:b/>
                <w:sz w:val="20"/>
                <w:szCs w:val="20"/>
              </w:rPr>
            </w:pPr>
            <w:r w:rsidRPr="002340CD">
              <w:rPr>
                <w:rFonts w:ascii="Arial" w:hAnsi="Arial" w:cs="Arial"/>
                <w:b/>
                <w:sz w:val="20"/>
                <w:szCs w:val="20"/>
              </w:rPr>
              <w:t>Pateikiamos parametrų reikšmės</w:t>
            </w:r>
          </w:p>
          <w:p w14:paraId="32321480" w14:textId="77777777" w:rsidR="00951A1C" w:rsidRPr="002340CD" w:rsidRDefault="00951A1C" w:rsidP="00951A1C">
            <w:pPr>
              <w:pStyle w:val="Standard"/>
              <w:jc w:val="center"/>
              <w:rPr>
                <w:rFonts w:ascii="Arial" w:hAnsi="Arial" w:cs="Arial"/>
                <w:sz w:val="20"/>
                <w:szCs w:val="20"/>
              </w:rPr>
            </w:pPr>
            <w:r w:rsidRPr="002340CD">
              <w:rPr>
                <w:rFonts w:ascii="Arial" w:hAnsi="Arial" w:cs="Arial"/>
                <w:color w:val="EE0000"/>
                <w:sz w:val="20"/>
                <w:szCs w:val="20"/>
              </w:rPr>
              <w:t>(Pildo tiekėjas)</w:t>
            </w:r>
          </w:p>
        </w:tc>
      </w:tr>
      <w:tr w:rsidR="00951A1C" w:rsidRPr="002340CD" w14:paraId="32321483" w14:textId="77777777" w:rsidTr="00814BE6">
        <w:tc>
          <w:tcPr>
            <w:tcW w:w="11057" w:type="dxa"/>
            <w:gridSpan w:val="4"/>
          </w:tcPr>
          <w:p w14:paraId="32321482" w14:textId="77777777" w:rsidR="00951A1C" w:rsidRPr="002340CD" w:rsidRDefault="00951A1C" w:rsidP="00951A1C">
            <w:pPr>
              <w:pStyle w:val="Standard"/>
              <w:jc w:val="center"/>
              <w:rPr>
                <w:rFonts w:ascii="Arial" w:hAnsi="Arial" w:cs="Arial"/>
                <w:b/>
                <w:sz w:val="20"/>
                <w:szCs w:val="20"/>
              </w:rPr>
            </w:pPr>
            <w:r w:rsidRPr="002340CD">
              <w:rPr>
                <w:rFonts w:ascii="Arial" w:hAnsi="Arial" w:cs="Arial"/>
                <w:b/>
                <w:sz w:val="20"/>
                <w:szCs w:val="20"/>
              </w:rPr>
              <w:t>KOMPIUTERIS Nr. 3 / KIEKIS – 1 VNT.</w:t>
            </w:r>
          </w:p>
        </w:tc>
      </w:tr>
      <w:tr w:rsidR="00885E66" w:rsidRPr="002340CD" w14:paraId="32321488" w14:textId="77777777" w:rsidTr="007C739C">
        <w:tc>
          <w:tcPr>
            <w:tcW w:w="710" w:type="dxa"/>
          </w:tcPr>
          <w:p w14:paraId="32321484" w14:textId="77777777" w:rsidR="00885E66" w:rsidRPr="002340CD" w:rsidRDefault="00885E66" w:rsidP="00885E66">
            <w:pPr>
              <w:pStyle w:val="Standard"/>
              <w:jc w:val="center"/>
              <w:rPr>
                <w:rFonts w:ascii="Arial" w:hAnsi="Arial" w:cs="Arial"/>
                <w:sz w:val="20"/>
                <w:szCs w:val="20"/>
              </w:rPr>
            </w:pPr>
            <w:r w:rsidRPr="002340CD">
              <w:rPr>
                <w:rFonts w:ascii="Arial" w:hAnsi="Arial" w:cs="Arial"/>
                <w:sz w:val="20"/>
                <w:szCs w:val="20"/>
              </w:rPr>
              <w:t>1.</w:t>
            </w:r>
          </w:p>
        </w:tc>
        <w:tc>
          <w:tcPr>
            <w:tcW w:w="1417" w:type="dxa"/>
            <w:vAlign w:val="center"/>
          </w:tcPr>
          <w:p w14:paraId="32321485" w14:textId="77777777" w:rsidR="00885E66" w:rsidRPr="002340CD" w:rsidRDefault="00885E66" w:rsidP="00885E66">
            <w:pPr>
              <w:pStyle w:val="Standard"/>
              <w:rPr>
                <w:rFonts w:ascii="Arial" w:hAnsi="Arial" w:cs="Arial"/>
                <w:sz w:val="20"/>
                <w:szCs w:val="20"/>
              </w:rPr>
            </w:pPr>
            <w:r w:rsidRPr="002340CD">
              <w:rPr>
                <w:rFonts w:ascii="Arial" w:hAnsi="Arial" w:cs="Arial"/>
                <w:sz w:val="20"/>
                <w:szCs w:val="20"/>
              </w:rPr>
              <w:t>Gamintojas </w:t>
            </w:r>
          </w:p>
        </w:tc>
        <w:tc>
          <w:tcPr>
            <w:tcW w:w="4394" w:type="dxa"/>
            <w:vAlign w:val="center"/>
          </w:tcPr>
          <w:p w14:paraId="32321486" w14:textId="77777777" w:rsidR="00885E66" w:rsidRPr="002340CD" w:rsidRDefault="00885E66" w:rsidP="00885E66">
            <w:pPr>
              <w:pStyle w:val="Standard"/>
              <w:rPr>
                <w:rFonts w:ascii="Arial" w:hAnsi="Arial" w:cs="Arial"/>
                <w:sz w:val="20"/>
                <w:szCs w:val="20"/>
              </w:rPr>
            </w:pPr>
            <w:r w:rsidRPr="002340CD">
              <w:rPr>
                <w:rFonts w:ascii="Arial" w:hAnsi="Arial" w:cs="Arial"/>
                <w:sz w:val="20"/>
                <w:szCs w:val="20"/>
              </w:rPr>
              <w:t>Nurodyti.</w:t>
            </w:r>
          </w:p>
        </w:tc>
        <w:tc>
          <w:tcPr>
            <w:tcW w:w="4536" w:type="dxa"/>
          </w:tcPr>
          <w:p w14:paraId="32321487" w14:textId="77777777" w:rsidR="00885E66" w:rsidRPr="002340CD" w:rsidRDefault="00885E66" w:rsidP="00885E66">
            <w:pPr>
              <w:pStyle w:val="Standard"/>
              <w:jc w:val="center"/>
              <w:rPr>
                <w:rFonts w:ascii="Arial" w:hAnsi="Arial" w:cs="Arial"/>
                <w:sz w:val="20"/>
                <w:szCs w:val="20"/>
              </w:rPr>
            </w:pPr>
          </w:p>
        </w:tc>
      </w:tr>
      <w:tr w:rsidR="00885E66" w:rsidRPr="002340CD" w14:paraId="3232148D" w14:textId="77777777" w:rsidTr="007C739C">
        <w:tc>
          <w:tcPr>
            <w:tcW w:w="710" w:type="dxa"/>
          </w:tcPr>
          <w:p w14:paraId="32321489" w14:textId="77777777" w:rsidR="00885E66" w:rsidRPr="002340CD" w:rsidRDefault="00885E66" w:rsidP="00885E66">
            <w:pPr>
              <w:pStyle w:val="Standard"/>
              <w:jc w:val="center"/>
              <w:rPr>
                <w:rFonts w:ascii="Arial" w:hAnsi="Arial" w:cs="Arial"/>
                <w:sz w:val="20"/>
                <w:szCs w:val="20"/>
              </w:rPr>
            </w:pPr>
            <w:r w:rsidRPr="002340CD">
              <w:rPr>
                <w:rFonts w:ascii="Arial" w:hAnsi="Arial" w:cs="Arial"/>
                <w:sz w:val="20"/>
                <w:szCs w:val="20"/>
              </w:rPr>
              <w:t>2.</w:t>
            </w:r>
          </w:p>
        </w:tc>
        <w:tc>
          <w:tcPr>
            <w:tcW w:w="1417" w:type="dxa"/>
            <w:vAlign w:val="center"/>
          </w:tcPr>
          <w:p w14:paraId="3232148A" w14:textId="77777777" w:rsidR="00885E66" w:rsidRPr="002340CD" w:rsidRDefault="00885E66" w:rsidP="00885E66">
            <w:pPr>
              <w:pStyle w:val="Standard"/>
              <w:rPr>
                <w:rFonts w:ascii="Arial" w:hAnsi="Arial" w:cs="Arial"/>
                <w:sz w:val="20"/>
                <w:szCs w:val="20"/>
              </w:rPr>
            </w:pPr>
            <w:r w:rsidRPr="002340CD">
              <w:rPr>
                <w:rFonts w:ascii="Arial" w:hAnsi="Arial" w:cs="Arial"/>
                <w:sz w:val="20"/>
                <w:szCs w:val="20"/>
              </w:rPr>
              <w:t>Pavadinimas/ Modelis </w:t>
            </w:r>
          </w:p>
        </w:tc>
        <w:tc>
          <w:tcPr>
            <w:tcW w:w="4394" w:type="dxa"/>
            <w:vAlign w:val="center"/>
          </w:tcPr>
          <w:p w14:paraId="3232148B" w14:textId="77777777" w:rsidR="00885E66" w:rsidRPr="002340CD" w:rsidRDefault="00885E66" w:rsidP="00885E66">
            <w:pPr>
              <w:pStyle w:val="Standard"/>
              <w:rPr>
                <w:rFonts w:ascii="Arial" w:hAnsi="Arial" w:cs="Arial"/>
                <w:sz w:val="20"/>
                <w:szCs w:val="20"/>
              </w:rPr>
            </w:pPr>
            <w:r w:rsidRPr="002340CD">
              <w:rPr>
                <w:rFonts w:ascii="Arial" w:hAnsi="Arial" w:cs="Arial"/>
                <w:sz w:val="20"/>
                <w:szCs w:val="20"/>
              </w:rPr>
              <w:t>Nurodyti.</w:t>
            </w:r>
          </w:p>
        </w:tc>
        <w:tc>
          <w:tcPr>
            <w:tcW w:w="4536" w:type="dxa"/>
          </w:tcPr>
          <w:p w14:paraId="3232148C" w14:textId="77777777" w:rsidR="00885E66" w:rsidRPr="002340CD" w:rsidRDefault="00885E66" w:rsidP="00885E66">
            <w:pPr>
              <w:pStyle w:val="Standard"/>
              <w:jc w:val="both"/>
              <w:rPr>
                <w:rFonts w:ascii="Arial" w:hAnsi="Arial" w:cs="Arial"/>
                <w:sz w:val="20"/>
                <w:szCs w:val="20"/>
              </w:rPr>
            </w:pPr>
          </w:p>
        </w:tc>
      </w:tr>
      <w:tr w:rsidR="00885E66" w:rsidRPr="002340CD" w14:paraId="32321499" w14:textId="77777777" w:rsidTr="007C739C">
        <w:tc>
          <w:tcPr>
            <w:tcW w:w="710" w:type="dxa"/>
          </w:tcPr>
          <w:p w14:paraId="3232148E"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3.</w:t>
            </w:r>
          </w:p>
        </w:tc>
        <w:tc>
          <w:tcPr>
            <w:tcW w:w="1417" w:type="dxa"/>
          </w:tcPr>
          <w:p w14:paraId="3232148F"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Procesorius </w:t>
            </w:r>
          </w:p>
        </w:tc>
        <w:tc>
          <w:tcPr>
            <w:tcW w:w="4394" w:type="dxa"/>
          </w:tcPr>
          <w:p w14:paraId="32321490" w14:textId="77777777" w:rsidR="00885E66" w:rsidRPr="002340CD" w:rsidRDefault="00885E66" w:rsidP="00885E66">
            <w:pPr>
              <w:pStyle w:val="TableParagraph"/>
              <w:jc w:val="both"/>
              <w:rPr>
                <w:rFonts w:ascii="Arial" w:hAnsi="Arial" w:cs="Arial"/>
                <w:sz w:val="20"/>
                <w:szCs w:val="20"/>
              </w:rPr>
            </w:pPr>
            <w:r w:rsidRPr="002340CD">
              <w:rPr>
                <w:rFonts w:ascii="Arial" w:hAnsi="Arial" w:cs="Arial"/>
                <w:sz w:val="20"/>
                <w:szCs w:val="20"/>
              </w:rPr>
              <w:t>Procesorius turi:</w:t>
            </w:r>
          </w:p>
          <w:p w14:paraId="32321491" w14:textId="77777777" w:rsidR="00885E66" w:rsidRPr="002340CD" w:rsidRDefault="00885E66" w:rsidP="00885E66">
            <w:pPr>
              <w:pStyle w:val="TableParagraph"/>
              <w:jc w:val="both"/>
              <w:rPr>
                <w:rFonts w:ascii="Arial" w:hAnsi="Arial" w:cs="Arial"/>
                <w:sz w:val="20"/>
                <w:szCs w:val="20"/>
              </w:rPr>
            </w:pPr>
            <w:r w:rsidRPr="002340CD">
              <w:rPr>
                <w:rFonts w:ascii="Arial" w:hAnsi="Arial" w:cs="Arial"/>
                <w:sz w:val="20"/>
                <w:szCs w:val="20"/>
              </w:rPr>
              <w:t>1. turėti ne mažiau 20 branduolių;</w:t>
            </w:r>
          </w:p>
          <w:p w14:paraId="32321492" w14:textId="77777777" w:rsidR="00885E66" w:rsidRPr="002340CD" w:rsidRDefault="00885E66" w:rsidP="00885E66">
            <w:pPr>
              <w:pStyle w:val="TableParagraph"/>
              <w:jc w:val="both"/>
              <w:rPr>
                <w:rFonts w:ascii="Arial" w:hAnsi="Arial" w:cs="Arial"/>
                <w:sz w:val="20"/>
                <w:szCs w:val="20"/>
              </w:rPr>
            </w:pPr>
            <w:r w:rsidRPr="002340CD">
              <w:rPr>
                <w:rFonts w:ascii="Arial" w:hAnsi="Arial" w:cs="Arial"/>
                <w:sz w:val="20"/>
                <w:szCs w:val="20"/>
              </w:rPr>
              <w:t>2. turėti ne mažiau kaip 33 MB spartinančios atminties;</w:t>
            </w:r>
          </w:p>
          <w:p w14:paraId="32321493" w14:textId="77777777" w:rsidR="00885E66" w:rsidRPr="002340CD" w:rsidRDefault="00885E66" w:rsidP="00885E66">
            <w:pPr>
              <w:pStyle w:val="TableParagraph"/>
              <w:jc w:val="both"/>
              <w:rPr>
                <w:rFonts w:ascii="Arial" w:hAnsi="Arial" w:cs="Arial"/>
                <w:sz w:val="20"/>
                <w:szCs w:val="20"/>
              </w:rPr>
            </w:pPr>
            <w:r w:rsidRPr="002340CD">
              <w:rPr>
                <w:rFonts w:ascii="Arial" w:hAnsi="Arial" w:cs="Arial"/>
                <w:sz w:val="20"/>
                <w:szCs w:val="20"/>
              </w:rPr>
              <w:t>3. palaikyti ne mažiau 64 bitų atminties       adresavimą.</w:t>
            </w:r>
          </w:p>
          <w:p w14:paraId="32321494" w14:textId="77777777" w:rsidR="00885E66" w:rsidRPr="002340CD" w:rsidRDefault="00885E66" w:rsidP="00885E66">
            <w:pPr>
              <w:pStyle w:val="TableParagraph"/>
              <w:jc w:val="both"/>
              <w:rPr>
                <w:rFonts w:ascii="Arial" w:hAnsi="Arial" w:cs="Arial"/>
                <w:sz w:val="20"/>
                <w:szCs w:val="20"/>
              </w:rPr>
            </w:pPr>
            <w:r w:rsidRPr="002340CD">
              <w:rPr>
                <w:rFonts w:ascii="Arial" w:hAnsi="Arial" w:cs="Arial"/>
                <w:sz w:val="20"/>
                <w:szCs w:val="20"/>
              </w:rPr>
              <w:lastRenderedPageBreak/>
              <w:t xml:space="preserve">Procesoriaus našumas turi būti ne mažesnis kaip 52000 taškų pagal testą </w:t>
            </w:r>
            <w:proofErr w:type="spellStart"/>
            <w:r w:rsidRPr="002340CD">
              <w:rPr>
                <w:rFonts w:ascii="Arial" w:hAnsi="Arial" w:cs="Arial"/>
                <w:sz w:val="20"/>
                <w:szCs w:val="20"/>
              </w:rPr>
              <w:t>Passmark</w:t>
            </w:r>
            <w:proofErr w:type="spellEnd"/>
            <w:r w:rsidRPr="002340CD">
              <w:rPr>
                <w:rFonts w:ascii="Arial" w:hAnsi="Arial" w:cs="Arial"/>
                <w:sz w:val="20"/>
                <w:szCs w:val="20"/>
              </w:rPr>
              <w:t xml:space="preserve"> CPU Mark. </w:t>
            </w:r>
            <w:r w:rsidRPr="002340CD">
              <w:rPr>
                <w:rFonts w:ascii="Arial" w:hAnsi="Arial" w:cs="Arial"/>
                <w:i/>
                <w:sz w:val="20"/>
                <w:szCs w:val="20"/>
              </w:rPr>
              <w:t>(pateikti nuorodą)</w:t>
            </w:r>
          </w:p>
          <w:p w14:paraId="32321495" w14:textId="77777777" w:rsidR="00885E66" w:rsidRPr="002340CD" w:rsidRDefault="00885E66" w:rsidP="00885E66">
            <w:pPr>
              <w:pStyle w:val="TableParagraph"/>
              <w:jc w:val="both"/>
              <w:rPr>
                <w:rFonts w:ascii="Arial" w:hAnsi="Arial" w:cs="Arial"/>
                <w:sz w:val="20"/>
                <w:szCs w:val="20"/>
              </w:rPr>
            </w:pPr>
            <w:r w:rsidRPr="002340CD">
              <w:rPr>
                <w:rFonts w:ascii="Arial" w:hAnsi="Arial" w:cs="Arial"/>
                <w:i/>
                <w:sz w:val="20"/>
                <w:szCs w:val="20"/>
              </w:rPr>
              <w:t>Būtina nurodyti procesoriaus gamintoją, modelį</w:t>
            </w:r>
            <w:r w:rsidRPr="002340CD">
              <w:rPr>
                <w:rFonts w:ascii="Arial" w:hAnsi="Arial" w:cs="Arial"/>
                <w:sz w:val="20"/>
                <w:szCs w:val="20"/>
              </w:rPr>
              <w:t xml:space="preserve">. </w:t>
            </w:r>
          </w:p>
          <w:p w14:paraId="32321496" w14:textId="77777777" w:rsidR="00885E66" w:rsidRPr="002340CD" w:rsidRDefault="00885E66" w:rsidP="00885E66">
            <w:pPr>
              <w:pStyle w:val="TableParagraph"/>
              <w:jc w:val="both"/>
              <w:rPr>
                <w:rFonts w:ascii="Arial" w:hAnsi="Arial" w:cs="Arial"/>
                <w:sz w:val="20"/>
                <w:szCs w:val="20"/>
                <w:lang w:val="en-US"/>
              </w:rPr>
            </w:pPr>
            <w:r w:rsidRPr="002340CD">
              <w:rPr>
                <w:rFonts w:ascii="Arial" w:hAnsi="Arial" w:cs="Arial"/>
                <w:sz w:val="20"/>
                <w:szCs w:val="20"/>
              </w:rPr>
              <w:t>Procesoriaus sparta negali būti dirbtinai padidinta</w:t>
            </w:r>
            <w:r w:rsidRPr="002340CD">
              <w:rPr>
                <w:rFonts w:ascii="Arial" w:hAnsi="Arial" w:cs="Arial"/>
                <w:sz w:val="20"/>
                <w:szCs w:val="20"/>
                <w:lang w:val="en-US"/>
              </w:rPr>
              <w:t>*</w:t>
            </w:r>
          </w:p>
          <w:p w14:paraId="32321497" w14:textId="77777777" w:rsidR="00885E66" w:rsidRPr="002340CD" w:rsidRDefault="00885E66" w:rsidP="00885E66">
            <w:pPr>
              <w:pStyle w:val="Standard"/>
              <w:jc w:val="both"/>
              <w:rPr>
                <w:rFonts w:ascii="Arial" w:hAnsi="Arial" w:cs="Arial"/>
                <w:sz w:val="20"/>
                <w:szCs w:val="20"/>
              </w:rPr>
            </w:pPr>
            <w:r w:rsidRPr="002340CD">
              <w:rPr>
                <w:rFonts w:ascii="Arial" w:eastAsia="Calibri" w:hAnsi="Arial" w:cs="Arial"/>
                <w:kern w:val="0"/>
                <w:sz w:val="20"/>
                <w:szCs w:val="20"/>
                <w:lang w:eastAsia="en-US" w:bidi="ar-SA"/>
              </w:rPr>
              <w:t>Procesoriaus   išleidimo   į rinką data turi būti ne senesnė, nei 2023 IV ketvirtis (</w:t>
            </w:r>
            <w:r w:rsidRPr="002340CD">
              <w:rPr>
                <w:rFonts w:ascii="Arial" w:eastAsia="Calibri" w:hAnsi="Arial" w:cs="Arial"/>
                <w:i/>
                <w:kern w:val="0"/>
                <w:sz w:val="20"/>
                <w:szCs w:val="20"/>
                <w:lang w:eastAsia="en-US" w:bidi="ar-SA"/>
              </w:rPr>
              <w:t>pateikti tiekėjo patvirtinimą</w:t>
            </w:r>
            <w:r w:rsidRPr="002340CD">
              <w:rPr>
                <w:rFonts w:ascii="Arial" w:eastAsia="Calibri" w:hAnsi="Arial" w:cs="Arial"/>
                <w:kern w:val="0"/>
                <w:sz w:val="20"/>
                <w:szCs w:val="20"/>
                <w:lang w:eastAsia="en-US" w:bidi="ar-SA"/>
              </w:rPr>
              <w:t>).</w:t>
            </w:r>
          </w:p>
        </w:tc>
        <w:tc>
          <w:tcPr>
            <w:tcW w:w="4536" w:type="dxa"/>
          </w:tcPr>
          <w:p w14:paraId="32321498" w14:textId="77777777" w:rsidR="00885E66" w:rsidRPr="002340CD" w:rsidRDefault="00885E66" w:rsidP="00885E66">
            <w:pPr>
              <w:pStyle w:val="Standard"/>
              <w:jc w:val="both"/>
              <w:rPr>
                <w:rFonts w:ascii="Arial" w:hAnsi="Arial" w:cs="Arial"/>
                <w:sz w:val="20"/>
                <w:szCs w:val="20"/>
              </w:rPr>
            </w:pPr>
          </w:p>
        </w:tc>
      </w:tr>
      <w:tr w:rsidR="00885E66" w:rsidRPr="002340CD" w14:paraId="3232149E" w14:textId="77777777" w:rsidTr="007C739C">
        <w:trPr>
          <w:trHeight w:val="463"/>
        </w:trPr>
        <w:tc>
          <w:tcPr>
            <w:tcW w:w="710" w:type="dxa"/>
          </w:tcPr>
          <w:p w14:paraId="3232149A"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4.</w:t>
            </w:r>
          </w:p>
        </w:tc>
        <w:tc>
          <w:tcPr>
            <w:tcW w:w="1417" w:type="dxa"/>
          </w:tcPr>
          <w:p w14:paraId="3232149B"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Atmintis </w:t>
            </w:r>
          </w:p>
        </w:tc>
        <w:tc>
          <w:tcPr>
            <w:tcW w:w="4394" w:type="dxa"/>
          </w:tcPr>
          <w:p w14:paraId="3232149C"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Ne mažiau kaip 32 GB DDR5 su galimybe praplėsti iki 64 GB.</w:t>
            </w:r>
          </w:p>
        </w:tc>
        <w:tc>
          <w:tcPr>
            <w:tcW w:w="4536" w:type="dxa"/>
          </w:tcPr>
          <w:p w14:paraId="3232149D" w14:textId="77777777" w:rsidR="00885E66" w:rsidRPr="002340CD" w:rsidRDefault="00885E66" w:rsidP="00885E66">
            <w:pPr>
              <w:pStyle w:val="Standard"/>
              <w:rPr>
                <w:rFonts w:ascii="Arial" w:hAnsi="Arial" w:cs="Arial"/>
                <w:sz w:val="20"/>
                <w:szCs w:val="20"/>
              </w:rPr>
            </w:pPr>
          </w:p>
        </w:tc>
      </w:tr>
      <w:tr w:rsidR="00885E66" w:rsidRPr="002340CD" w14:paraId="323214A4" w14:textId="77777777" w:rsidTr="007C739C">
        <w:tc>
          <w:tcPr>
            <w:tcW w:w="710" w:type="dxa"/>
          </w:tcPr>
          <w:p w14:paraId="3232149F"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5.</w:t>
            </w:r>
          </w:p>
        </w:tc>
        <w:tc>
          <w:tcPr>
            <w:tcW w:w="1417" w:type="dxa"/>
          </w:tcPr>
          <w:p w14:paraId="323214A0"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Standus diskas </w:t>
            </w:r>
          </w:p>
        </w:tc>
        <w:tc>
          <w:tcPr>
            <w:tcW w:w="4394" w:type="dxa"/>
          </w:tcPr>
          <w:p w14:paraId="323214A1" w14:textId="77777777" w:rsidR="00885E66" w:rsidRPr="002340CD" w:rsidRDefault="00885E66" w:rsidP="00885E66">
            <w:pPr>
              <w:jc w:val="both"/>
              <w:rPr>
                <w:rFonts w:ascii="Arial" w:hAnsi="Arial" w:cs="Arial"/>
                <w:sz w:val="20"/>
              </w:rPr>
            </w:pPr>
            <w:r w:rsidRPr="002340CD">
              <w:rPr>
                <w:rFonts w:ascii="Arial" w:hAnsi="Arial" w:cs="Arial"/>
                <w:sz w:val="20"/>
              </w:rPr>
              <w:t>Vidinis diskas, ne mažiau kaip:   </w:t>
            </w:r>
          </w:p>
          <w:p w14:paraId="323214A2" w14:textId="77777777" w:rsidR="00885E66" w:rsidRPr="002340CD" w:rsidRDefault="00885E66" w:rsidP="00885E66">
            <w:pPr>
              <w:jc w:val="both"/>
              <w:rPr>
                <w:rFonts w:ascii="Arial" w:hAnsi="Arial" w:cs="Arial"/>
                <w:sz w:val="20"/>
              </w:rPr>
            </w:pPr>
            <w:r w:rsidRPr="002340CD">
              <w:rPr>
                <w:rFonts w:ascii="Arial" w:hAnsi="Arial" w:cs="Arial"/>
                <w:sz w:val="20"/>
              </w:rPr>
              <w:t>1 x 1 TB SSD M.2 2280</w:t>
            </w:r>
          </w:p>
        </w:tc>
        <w:tc>
          <w:tcPr>
            <w:tcW w:w="4536" w:type="dxa"/>
          </w:tcPr>
          <w:p w14:paraId="323214A3" w14:textId="77777777" w:rsidR="00885E66" w:rsidRPr="002340CD" w:rsidRDefault="00885E66" w:rsidP="00885E66">
            <w:pPr>
              <w:jc w:val="both"/>
              <w:rPr>
                <w:rFonts w:ascii="Arial" w:hAnsi="Arial" w:cs="Arial"/>
                <w:sz w:val="20"/>
              </w:rPr>
            </w:pPr>
          </w:p>
        </w:tc>
      </w:tr>
      <w:tr w:rsidR="00885E66" w:rsidRPr="002340CD" w14:paraId="323214A9" w14:textId="77777777" w:rsidTr="007C739C">
        <w:tc>
          <w:tcPr>
            <w:tcW w:w="710" w:type="dxa"/>
          </w:tcPr>
          <w:p w14:paraId="323214A5"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6.</w:t>
            </w:r>
          </w:p>
        </w:tc>
        <w:tc>
          <w:tcPr>
            <w:tcW w:w="1417" w:type="dxa"/>
          </w:tcPr>
          <w:p w14:paraId="323214A6"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Vaizdo plokštė </w:t>
            </w:r>
          </w:p>
        </w:tc>
        <w:tc>
          <w:tcPr>
            <w:tcW w:w="4394" w:type="dxa"/>
          </w:tcPr>
          <w:p w14:paraId="323214A7" w14:textId="77777777" w:rsidR="00885E66" w:rsidRPr="002340CD" w:rsidRDefault="00885E66" w:rsidP="00885E66">
            <w:pPr>
              <w:pStyle w:val="Standard"/>
              <w:jc w:val="both"/>
              <w:rPr>
                <w:rFonts w:ascii="Arial" w:hAnsi="Arial" w:cs="Arial"/>
                <w:sz w:val="20"/>
                <w:szCs w:val="20"/>
              </w:rPr>
            </w:pPr>
            <w:r w:rsidRPr="002340CD">
              <w:rPr>
                <w:rFonts w:ascii="Arial" w:hAnsi="Arial" w:cs="Arial"/>
                <w:color w:val="000000" w:themeColor="text1"/>
                <w:sz w:val="20"/>
                <w:szCs w:val="20"/>
              </w:rPr>
              <w:t>Dedikuota. Nemažiau nei 12 GB GDDR6X,  29900 taškų pagal videobenchmark.net. Pateikti gamintoją, modelį ir nuorodą į gamintojo puslapį.</w:t>
            </w:r>
          </w:p>
        </w:tc>
        <w:tc>
          <w:tcPr>
            <w:tcW w:w="4536" w:type="dxa"/>
          </w:tcPr>
          <w:p w14:paraId="323214A8" w14:textId="77777777" w:rsidR="00885E66" w:rsidRPr="002340CD" w:rsidRDefault="00885E66" w:rsidP="007C739C">
            <w:pPr>
              <w:pStyle w:val="Standard"/>
              <w:rPr>
                <w:rFonts w:ascii="Arial" w:hAnsi="Arial" w:cs="Arial"/>
                <w:sz w:val="20"/>
                <w:szCs w:val="20"/>
              </w:rPr>
            </w:pPr>
          </w:p>
        </w:tc>
      </w:tr>
      <w:tr w:rsidR="00885E66" w:rsidRPr="002340CD" w14:paraId="323214AE" w14:textId="77777777" w:rsidTr="007C739C">
        <w:tc>
          <w:tcPr>
            <w:tcW w:w="710" w:type="dxa"/>
          </w:tcPr>
          <w:p w14:paraId="323214AA"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7.</w:t>
            </w:r>
          </w:p>
        </w:tc>
        <w:tc>
          <w:tcPr>
            <w:tcW w:w="1417" w:type="dxa"/>
          </w:tcPr>
          <w:p w14:paraId="323214AB"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Korpusas </w:t>
            </w:r>
          </w:p>
        </w:tc>
        <w:tc>
          <w:tcPr>
            <w:tcW w:w="4394" w:type="dxa"/>
          </w:tcPr>
          <w:p w14:paraId="323214AC"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Korpusas „</w:t>
            </w:r>
            <w:proofErr w:type="spellStart"/>
            <w:r w:rsidRPr="002340CD">
              <w:rPr>
                <w:rFonts w:ascii="Arial" w:hAnsi="Arial" w:cs="Arial"/>
                <w:sz w:val="20"/>
                <w:szCs w:val="20"/>
              </w:rPr>
              <w:t>Tower</w:t>
            </w:r>
            <w:proofErr w:type="spellEnd"/>
            <w:r w:rsidRPr="002340CD">
              <w:rPr>
                <w:rFonts w:ascii="Arial" w:hAnsi="Arial" w:cs="Arial"/>
                <w:sz w:val="20"/>
                <w:szCs w:val="20"/>
              </w:rPr>
              <w:t>“ tipo. Kompiuterio korpusas turi galimybę būti prirakintas </w:t>
            </w:r>
            <w:proofErr w:type="spellStart"/>
            <w:r w:rsidRPr="002340CD">
              <w:rPr>
                <w:rFonts w:ascii="Arial" w:hAnsi="Arial" w:cs="Arial"/>
                <w:sz w:val="20"/>
                <w:szCs w:val="20"/>
              </w:rPr>
              <w:t>Kensington</w:t>
            </w:r>
            <w:proofErr w:type="spellEnd"/>
            <w:r w:rsidRPr="002340CD">
              <w:rPr>
                <w:rFonts w:ascii="Arial" w:hAnsi="Arial" w:cs="Arial"/>
                <w:sz w:val="20"/>
                <w:szCs w:val="20"/>
              </w:rPr>
              <w:t> tipo arba lygiaverčiu apsauginiu lynu.  </w:t>
            </w:r>
          </w:p>
        </w:tc>
        <w:tc>
          <w:tcPr>
            <w:tcW w:w="4536" w:type="dxa"/>
          </w:tcPr>
          <w:p w14:paraId="323214AD" w14:textId="77777777" w:rsidR="00885E66" w:rsidRPr="002340CD" w:rsidRDefault="00885E66" w:rsidP="00885E66">
            <w:pPr>
              <w:pStyle w:val="Standard"/>
              <w:jc w:val="both"/>
              <w:rPr>
                <w:rFonts w:ascii="Arial" w:hAnsi="Arial" w:cs="Arial"/>
                <w:sz w:val="20"/>
                <w:szCs w:val="20"/>
              </w:rPr>
            </w:pPr>
          </w:p>
        </w:tc>
      </w:tr>
      <w:tr w:rsidR="00885E66" w:rsidRPr="002340CD" w14:paraId="323214B4" w14:textId="77777777" w:rsidTr="007C739C">
        <w:tc>
          <w:tcPr>
            <w:tcW w:w="710" w:type="dxa"/>
          </w:tcPr>
          <w:p w14:paraId="323214AF"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8.</w:t>
            </w:r>
          </w:p>
        </w:tc>
        <w:tc>
          <w:tcPr>
            <w:tcW w:w="1417" w:type="dxa"/>
          </w:tcPr>
          <w:p w14:paraId="323214B0"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Garso plokštė </w:t>
            </w:r>
          </w:p>
        </w:tc>
        <w:tc>
          <w:tcPr>
            <w:tcW w:w="4394" w:type="dxa"/>
          </w:tcPr>
          <w:p w14:paraId="323214B1" w14:textId="77777777" w:rsidR="00885E66" w:rsidRPr="002340CD" w:rsidRDefault="00885E66" w:rsidP="00885E66">
            <w:pPr>
              <w:jc w:val="both"/>
              <w:rPr>
                <w:rFonts w:ascii="Arial" w:hAnsi="Arial" w:cs="Arial"/>
                <w:sz w:val="20"/>
              </w:rPr>
            </w:pPr>
            <w:r w:rsidRPr="002340CD">
              <w:rPr>
                <w:rFonts w:ascii="Arial" w:hAnsi="Arial" w:cs="Arial"/>
                <w:sz w:val="20"/>
              </w:rPr>
              <w:t>Integruota garso plokštė.</w:t>
            </w:r>
          </w:p>
          <w:p w14:paraId="323214B2"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Ausinių jungtis korpuso priekinėje arba viršutinėje dalyje. </w:t>
            </w:r>
          </w:p>
        </w:tc>
        <w:tc>
          <w:tcPr>
            <w:tcW w:w="4536" w:type="dxa"/>
          </w:tcPr>
          <w:p w14:paraId="323214B3" w14:textId="77777777" w:rsidR="00885E66" w:rsidRPr="002340CD" w:rsidRDefault="00885E66" w:rsidP="00885E66">
            <w:pPr>
              <w:pStyle w:val="Standard"/>
              <w:jc w:val="both"/>
              <w:rPr>
                <w:rFonts w:ascii="Arial" w:hAnsi="Arial" w:cs="Arial"/>
                <w:sz w:val="20"/>
                <w:szCs w:val="20"/>
              </w:rPr>
            </w:pPr>
          </w:p>
        </w:tc>
      </w:tr>
      <w:tr w:rsidR="00885E66" w:rsidRPr="002340CD" w14:paraId="323214B9" w14:textId="77777777" w:rsidTr="007C739C">
        <w:tc>
          <w:tcPr>
            <w:tcW w:w="710" w:type="dxa"/>
          </w:tcPr>
          <w:p w14:paraId="323214B5"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9.</w:t>
            </w:r>
          </w:p>
        </w:tc>
        <w:tc>
          <w:tcPr>
            <w:tcW w:w="1417" w:type="dxa"/>
          </w:tcPr>
          <w:p w14:paraId="323214B6"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Tinklas </w:t>
            </w:r>
          </w:p>
        </w:tc>
        <w:tc>
          <w:tcPr>
            <w:tcW w:w="4394" w:type="dxa"/>
            <w:vAlign w:val="center"/>
          </w:tcPr>
          <w:p w14:paraId="323214B7" w14:textId="77777777" w:rsidR="00885E66" w:rsidRPr="002340CD" w:rsidRDefault="006B1D14" w:rsidP="00EE2596">
            <w:pPr>
              <w:pStyle w:val="Standard"/>
              <w:jc w:val="both"/>
              <w:rPr>
                <w:rFonts w:ascii="Arial" w:hAnsi="Arial" w:cs="Arial"/>
                <w:sz w:val="20"/>
                <w:szCs w:val="20"/>
              </w:rPr>
            </w:pPr>
            <w:r w:rsidRPr="002340CD">
              <w:rPr>
                <w:rFonts w:ascii="Arial" w:hAnsi="Arial" w:cs="Arial"/>
                <w:sz w:val="20"/>
                <w:szCs w:val="20"/>
              </w:rPr>
              <w:t>Integruota, turinti RJ-45 jungtį, tinklo plokštė palaikanti ne mažesnį nei 1Gb/s greitį.</w:t>
            </w:r>
          </w:p>
        </w:tc>
        <w:tc>
          <w:tcPr>
            <w:tcW w:w="4536" w:type="dxa"/>
            <w:vAlign w:val="center"/>
          </w:tcPr>
          <w:p w14:paraId="323214B8" w14:textId="77777777" w:rsidR="00885E66" w:rsidRPr="002340CD" w:rsidRDefault="00885E66" w:rsidP="00885E66">
            <w:pPr>
              <w:pStyle w:val="Standard"/>
              <w:jc w:val="both"/>
              <w:rPr>
                <w:rFonts w:ascii="Arial" w:hAnsi="Arial" w:cs="Arial"/>
                <w:sz w:val="20"/>
                <w:szCs w:val="20"/>
              </w:rPr>
            </w:pPr>
          </w:p>
        </w:tc>
      </w:tr>
      <w:tr w:rsidR="00885E66" w:rsidRPr="002340CD" w14:paraId="323214C2" w14:textId="77777777" w:rsidTr="007C739C">
        <w:tc>
          <w:tcPr>
            <w:tcW w:w="710" w:type="dxa"/>
          </w:tcPr>
          <w:p w14:paraId="323214BA"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10.</w:t>
            </w:r>
          </w:p>
        </w:tc>
        <w:tc>
          <w:tcPr>
            <w:tcW w:w="1417" w:type="dxa"/>
          </w:tcPr>
          <w:p w14:paraId="323214BB"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Išorinės jungtys (integruotos)</w:t>
            </w:r>
          </w:p>
        </w:tc>
        <w:tc>
          <w:tcPr>
            <w:tcW w:w="4394" w:type="dxa"/>
          </w:tcPr>
          <w:p w14:paraId="323214BC" w14:textId="77777777" w:rsidR="00885E66" w:rsidRPr="002340CD" w:rsidRDefault="00885E66" w:rsidP="00885E66">
            <w:pPr>
              <w:jc w:val="both"/>
              <w:rPr>
                <w:rFonts w:ascii="Arial" w:hAnsi="Arial" w:cs="Arial"/>
                <w:sz w:val="20"/>
              </w:rPr>
            </w:pPr>
            <w:r w:rsidRPr="002340CD">
              <w:rPr>
                <w:rFonts w:ascii="Arial" w:hAnsi="Arial" w:cs="Arial"/>
                <w:sz w:val="20"/>
              </w:rPr>
              <w:t>Ne mažiau kaip: </w:t>
            </w:r>
          </w:p>
          <w:p w14:paraId="323214BD" w14:textId="77777777" w:rsidR="00885E66" w:rsidRPr="002340CD" w:rsidRDefault="00885E66" w:rsidP="00885E66">
            <w:pPr>
              <w:jc w:val="both"/>
              <w:textAlignment w:val="baseline"/>
              <w:rPr>
                <w:rFonts w:ascii="Arial" w:hAnsi="Arial" w:cs="Arial"/>
                <w:sz w:val="20"/>
              </w:rPr>
            </w:pPr>
            <w:r w:rsidRPr="002340CD">
              <w:rPr>
                <w:rFonts w:ascii="Arial" w:hAnsi="Arial" w:cs="Arial"/>
                <w:sz w:val="20"/>
              </w:rPr>
              <w:t>7 vnt. USB jungčių, bendras USB 3.2 kiekis 3 vnt. 1 USB Type-C;</w:t>
            </w:r>
          </w:p>
          <w:p w14:paraId="323214BE" w14:textId="77777777" w:rsidR="00885E66" w:rsidRPr="002340CD" w:rsidRDefault="00885E66" w:rsidP="00885E66">
            <w:pPr>
              <w:jc w:val="both"/>
              <w:textAlignment w:val="baseline"/>
              <w:rPr>
                <w:rFonts w:ascii="Arial" w:hAnsi="Arial" w:cs="Arial"/>
                <w:sz w:val="20"/>
              </w:rPr>
            </w:pPr>
            <w:r w:rsidRPr="002340CD">
              <w:rPr>
                <w:rFonts w:ascii="Arial" w:hAnsi="Arial" w:cs="Arial"/>
                <w:sz w:val="20"/>
              </w:rPr>
              <w:t xml:space="preserve">3 vnt. </w:t>
            </w:r>
            <w:proofErr w:type="spellStart"/>
            <w:r w:rsidRPr="002340CD">
              <w:rPr>
                <w:rFonts w:ascii="Arial" w:hAnsi="Arial" w:cs="Arial"/>
                <w:sz w:val="20"/>
              </w:rPr>
              <w:t>DisplayPort</w:t>
            </w:r>
            <w:proofErr w:type="spellEnd"/>
            <w:r w:rsidRPr="002340CD">
              <w:rPr>
                <w:rFonts w:ascii="Arial" w:hAnsi="Arial" w:cs="Arial"/>
                <w:sz w:val="20"/>
              </w:rPr>
              <w:t>;</w:t>
            </w:r>
          </w:p>
          <w:p w14:paraId="323214BF" w14:textId="77777777" w:rsidR="00885E66" w:rsidRPr="002340CD" w:rsidRDefault="00885E66" w:rsidP="00885E66">
            <w:pPr>
              <w:jc w:val="both"/>
              <w:textAlignment w:val="baseline"/>
              <w:rPr>
                <w:rFonts w:ascii="Arial" w:hAnsi="Arial" w:cs="Arial"/>
                <w:sz w:val="20"/>
              </w:rPr>
            </w:pPr>
            <w:r w:rsidRPr="002340CD">
              <w:rPr>
                <w:rFonts w:ascii="Arial" w:hAnsi="Arial" w:cs="Arial"/>
                <w:sz w:val="20"/>
              </w:rPr>
              <w:t>1 vnt. HDMI</w:t>
            </w:r>
          </w:p>
          <w:p w14:paraId="323214C0"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1 vnt. RJ-45. </w:t>
            </w:r>
          </w:p>
        </w:tc>
        <w:tc>
          <w:tcPr>
            <w:tcW w:w="4536" w:type="dxa"/>
          </w:tcPr>
          <w:p w14:paraId="323214C1" w14:textId="77777777" w:rsidR="00885E66" w:rsidRPr="002340CD" w:rsidRDefault="00885E66" w:rsidP="00885E66">
            <w:pPr>
              <w:pStyle w:val="Standard"/>
              <w:jc w:val="both"/>
              <w:rPr>
                <w:rFonts w:ascii="Arial" w:hAnsi="Arial" w:cs="Arial"/>
                <w:sz w:val="20"/>
                <w:szCs w:val="20"/>
              </w:rPr>
            </w:pPr>
          </w:p>
        </w:tc>
      </w:tr>
      <w:tr w:rsidR="00885E66" w:rsidRPr="002340CD" w14:paraId="323214C8" w14:textId="77777777" w:rsidTr="007C739C">
        <w:tc>
          <w:tcPr>
            <w:tcW w:w="710" w:type="dxa"/>
          </w:tcPr>
          <w:p w14:paraId="323214C3"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11.</w:t>
            </w:r>
          </w:p>
        </w:tc>
        <w:tc>
          <w:tcPr>
            <w:tcW w:w="1417" w:type="dxa"/>
          </w:tcPr>
          <w:p w14:paraId="323214C4"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Programinė įranga </w:t>
            </w:r>
          </w:p>
        </w:tc>
        <w:tc>
          <w:tcPr>
            <w:tcW w:w="4394" w:type="dxa"/>
          </w:tcPr>
          <w:p w14:paraId="323214C5" w14:textId="77777777" w:rsidR="00885E66" w:rsidRPr="002340CD" w:rsidRDefault="00885E66" w:rsidP="00885E66">
            <w:pPr>
              <w:jc w:val="both"/>
              <w:rPr>
                <w:rFonts w:ascii="Arial" w:hAnsi="Arial" w:cs="Arial"/>
                <w:sz w:val="20"/>
              </w:rPr>
            </w:pPr>
            <w:r w:rsidRPr="002340CD">
              <w:rPr>
                <w:rFonts w:ascii="Arial" w:hAnsi="Arial" w:cs="Arial"/>
                <w:sz w:val="20"/>
              </w:rPr>
              <w:t>Operacinė sistema Microsoft Windows 11 Professional 64bit arba lygiavertė operacinė sistema. Operacine sistema turi būti įdiegta iškarto. </w:t>
            </w:r>
          </w:p>
          <w:p w14:paraId="323214C6" w14:textId="77777777" w:rsidR="00885E66" w:rsidRPr="002340CD" w:rsidRDefault="00885E66" w:rsidP="00885E66">
            <w:pPr>
              <w:pStyle w:val="Standard"/>
              <w:jc w:val="both"/>
              <w:rPr>
                <w:rFonts w:ascii="Arial" w:hAnsi="Arial" w:cs="Arial"/>
                <w:sz w:val="20"/>
                <w:szCs w:val="20"/>
              </w:rPr>
            </w:pPr>
          </w:p>
        </w:tc>
        <w:tc>
          <w:tcPr>
            <w:tcW w:w="4536" w:type="dxa"/>
          </w:tcPr>
          <w:p w14:paraId="323214C7" w14:textId="77777777" w:rsidR="00885E66" w:rsidRPr="002340CD" w:rsidRDefault="00885E66" w:rsidP="00885E66">
            <w:pPr>
              <w:pStyle w:val="Standard"/>
              <w:jc w:val="both"/>
              <w:rPr>
                <w:rFonts w:ascii="Arial" w:hAnsi="Arial" w:cs="Arial"/>
                <w:sz w:val="20"/>
                <w:szCs w:val="20"/>
              </w:rPr>
            </w:pPr>
          </w:p>
        </w:tc>
      </w:tr>
      <w:tr w:rsidR="00885E66" w:rsidRPr="002340CD" w14:paraId="323214CD" w14:textId="77777777" w:rsidTr="007C739C">
        <w:tc>
          <w:tcPr>
            <w:tcW w:w="710" w:type="dxa"/>
          </w:tcPr>
          <w:p w14:paraId="323214C9"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12.</w:t>
            </w:r>
          </w:p>
        </w:tc>
        <w:tc>
          <w:tcPr>
            <w:tcW w:w="1417" w:type="dxa"/>
          </w:tcPr>
          <w:p w14:paraId="323214CA"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Maitinimo šaltinis </w:t>
            </w:r>
          </w:p>
        </w:tc>
        <w:tc>
          <w:tcPr>
            <w:tcW w:w="4394" w:type="dxa"/>
          </w:tcPr>
          <w:p w14:paraId="323214CB"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 xml:space="preserve">Maitinimo šaltinis vidinis. Maitinimo šaltinis turi užtikrinti tinkamą kompiuterio veikimą. Ne mažiau kaip 500 </w:t>
            </w:r>
            <w:proofErr w:type="spellStart"/>
            <w:r w:rsidRPr="002340CD">
              <w:rPr>
                <w:rFonts w:ascii="Arial" w:hAnsi="Arial" w:cs="Arial"/>
                <w:sz w:val="20"/>
                <w:szCs w:val="20"/>
              </w:rPr>
              <w:t>Watt</w:t>
            </w:r>
            <w:proofErr w:type="spellEnd"/>
            <w:r w:rsidRPr="002340CD">
              <w:rPr>
                <w:rFonts w:ascii="Arial" w:hAnsi="Arial" w:cs="Arial"/>
                <w:sz w:val="20"/>
                <w:szCs w:val="20"/>
              </w:rPr>
              <w:t xml:space="preserve"> galios ir 85</w:t>
            </w:r>
            <w:r w:rsidRPr="002340CD">
              <w:rPr>
                <w:rFonts w:ascii="Arial" w:hAnsi="Arial" w:cs="Arial"/>
                <w:sz w:val="20"/>
                <w:szCs w:val="20"/>
                <w:lang w:val="en-GB"/>
              </w:rPr>
              <w:t xml:space="preserve">% </w:t>
            </w:r>
            <w:proofErr w:type="spellStart"/>
            <w:r w:rsidRPr="002340CD">
              <w:rPr>
                <w:rFonts w:ascii="Arial" w:hAnsi="Arial" w:cs="Arial"/>
                <w:sz w:val="20"/>
                <w:szCs w:val="20"/>
                <w:lang w:val="en-GB"/>
              </w:rPr>
              <w:t>efektyvumo</w:t>
            </w:r>
            <w:proofErr w:type="spellEnd"/>
            <w:r w:rsidRPr="002340CD">
              <w:rPr>
                <w:rFonts w:ascii="Arial" w:hAnsi="Arial" w:cs="Arial"/>
                <w:sz w:val="20"/>
                <w:szCs w:val="20"/>
              </w:rPr>
              <w:t> </w:t>
            </w:r>
          </w:p>
        </w:tc>
        <w:tc>
          <w:tcPr>
            <w:tcW w:w="4536" w:type="dxa"/>
          </w:tcPr>
          <w:p w14:paraId="323214CC" w14:textId="77777777" w:rsidR="00885E66" w:rsidRPr="002340CD" w:rsidRDefault="00885E66" w:rsidP="00885E66">
            <w:pPr>
              <w:pStyle w:val="Standard"/>
              <w:jc w:val="both"/>
              <w:rPr>
                <w:rFonts w:ascii="Arial" w:hAnsi="Arial" w:cs="Arial"/>
                <w:sz w:val="20"/>
                <w:szCs w:val="20"/>
              </w:rPr>
            </w:pPr>
          </w:p>
        </w:tc>
      </w:tr>
      <w:tr w:rsidR="00885E66" w:rsidRPr="002340CD" w14:paraId="323214D2" w14:textId="77777777" w:rsidTr="007C739C">
        <w:tc>
          <w:tcPr>
            <w:tcW w:w="710" w:type="dxa"/>
          </w:tcPr>
          <w:p w14:paraId="323214CE"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13.</w:t>
            </w:r>
          </w:p>
        </w:tc>
        <w:tc>
          <w:tcPr>
            <w:tcW w:w="1417" w:type="dxa"/>
          </w:tcPr>
          <w:p w14:paraId="323214CF"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Klaviatūra </w:t>
            </w:r>
          </w:p>
        </w:tc>
        <w:tc>
          <w:tcPr>
            <w:tcW w:w="4394" w:type="dxa"/>
          </w:tcPr>
          <w:p w14:paraId="323214D0"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Deranti kompiuteriui klaviatūra (pilna lotyniškų raidžių ir atskirai skaičių, paženklinta CE ženklu). Jungtis USB. </w:t>
            </w:r>
          </w:p>
        </w:tc>
        <w:tc>
          <w:tcPr>
            <w:tcW w:w="4536" w:type="dxa"/>
          </w:tcPr>
          <w:p w14:paraId="323214D1" w14:textId="77777777" w:rsidR="00885E66" w:rsidRPr="002340CD" w:rsidRDefault="00885E66" w:rsidP="00885E66">
            <w:pPr>
              <w:pStyle w:val="Standard"/>
              <w:jc w:val="both"/>
              <w:rPr>
                <w:rFonts w:ascii="Arial" w:hAnsi="Arial" w:cs="Arial"/>
                <w:sz w:val="20"/>
                <w:szCs w:val="20"/>
              </w:rPr>
            </w:pPr>
          </w:p>
        </w:tc>
      </w:tr>
      <w:tr w:rsidR="00885E66" w:rsidRPr="002340CD" w14:paraId="323214D7" w14:textId="77777777" w:rsidTr="007C739C">
        <w:tc>
          <w:tcPr>
            <w:tcW w:w="710" w:type="dxa"/>
          </w:tcPr>
          <w:p w14:paraId="323214D3"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14.</w:t>
            </w:r>
          </w:p>
        </w:tc>
        <w:tc>
          <w:tcPr>
            <w:tcW w:w="1417" w:type="dxa"/>
          </w:tcPr>
          <w:p w14:paraId="323214D4"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Kompiuterinė pelė </w:t>
            </w:r>
          </w:p>
        </w:tc>
        <w:tc>
          <w:tcPr>
            <w:tcW w:w="4394" w:type="dxa"/>
          </w:tcPr>
          <w:p w14:paraId="323214D5"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Deranti kompiuteriui pelė. Jungtis USB. (paženklinta CE ženklu).</w:t>
            </w:r>
          </w:p>
        </w:tc>
        <w:tc>
          <w:tcPr>
            <w:tcW w:w="4536" w:type="dxa"/>
          </w:tcPr>
          <w:p w14:paraId="323214D6" w14:textId="77777777" w:rsidR="00885E66" w:rsidRPr="002340CD" w:rsidRDefault="00885E66" w:rsidP="00885E66">
            <w:pPr>
              <w:pStyle w:val="Standard"/>
              <w:jc w:val="both"/>
              <w:rPr>
                <w:rFonts w:ascii="Arial" w:hAnsi="Arial" w:cs="Arial"/>
                <w:sz w:val="20"/>
                <w:szCs w:val="20"/>
              </w:rPr>
            </w:pPr>
          </w:p>
        </w:tc>
      </w:tr>
      <w:tr w:rsidR="00885E66" w:rsidRPr="002340CD" w14:paraId="323214DC" w14:textId="77777777" w:rsidTr="007C739C">
        <w:tc>
          <w:tcPr>
            <w:tcW w:w="710" w:type="dxa"/>
          </w:tcPr>
          <w:p w14:paraId="323214D8"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15.</w:t>
            </w:r>
          </w:p>
        </w:tc>
        <w:tc>
          <w:tcPr>
            <w:tcW w:w="1417" w:type="dxa"/>
          </w:tcPr>
          <w:p w14:paraId="323214D9"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Apsaugos ypatybės </w:t>
            </w:r>
          </w:p>
        </w:tc>
        <w:tc>
          <w:tcPr>
            <w:tcW w:w="4394" w:type="dxa"/>
          </w:tcPr>
          <w:p w14:paraId="323214DA"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Integruota TPM 2.0 duomenų apsaugos mikroschema arba lygiavertė</w:t>
            </w:r>
          </w:p>
        </w:tc>
        <w:tc>
          <w:tcPr>
            <w:tcW w:w="4536" w:type="dxa"/>
          </w:tcPr>
          <w:p w14:paraId="323214DB" w14:textId="77777777" w:rsidR="00885E66" w:rsidRPr="002340CD" w:rsidRDefault="00885E66" w:rsidP="00885E66">
            <w:pPr>
              <w:pStyle w:val="Standard"/>
              <w:jc w:val="both"/>
              <w:rPr>
                <w:rFonts w:ascii="Arial" w:hAnsi="Arial" w:cs="Arial"/>
                <w:sz w:val="20"/>
                <w:szCs w:val="20"/>
              </w:rPr>
            </w:pPr>
          </w:p>
        </w:tc>
      </w:tr>
      <w:tr w:rsidR="00885E66" w:rsidRPr="002340CD" w14:paraId="323214E2" w14:textId="77777777" w:rsidTr="007C739C">
        <w:tc>
          <w:tcPr>
            <w:tcW w:w="710" w:type="dxa"/>
          </w:tcPr>
          <w:p w14:paraId="323214DD"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16.</w:t>
            </w:r>
          </w:p>
        </w:tc>
        <w:tc>
          <w:tcPr>
            <w:tcW w:w="1417" w:type="dxa"/>
          </w:tcPr>
          <w:p w14:paraId="323214DE"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Atnaujinimų valdymas </w:t>
            </w:r>
          </w:p>
        </w:tc>
        <w:tc>
          <w:tcPr>
            <w:tcW w:w="4394" w:type="dxa"/>
          </w:tcPr>
          <w:p w14:paraId="323214DF" w14:textId="77777777" w:rsidR="00885E66" w:rsidRPr="002340CD" w:rsidRDefault="00885E66" w:rsidP="00885E66">
            <w:pPr>
              <w:jc w:val="both"/>
              <w:rPr>
                <w:rFonts w:ascii="Arial" w:hAnsi="Arial" w:cs="Arial"/>
                <w:sz w:val="20"/>
              </w:rPr>
            </w:pPr>
            <w:r w:rsidRPr="002340CD">
              <w:rPr>
                <w:rFonts w:ascii="Arial" w:hAnsi="Arial" w:cs="Arial"/>
                <w:sz w:val="20"/>
              </w:rPr>
              <w:t>Turi būti gamintojo interneto svetainės (ar lygiaverčiu principu paremta) vieta su galimybe atnaujinti siūlomo modelio BIOS, įrenginių tvarkykles ir programinę įrangą. </w:t>
            </w:r>
          </w:p>
          <w:p w14:paraId="323214E0"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 xml:space="preserve">Visos tvarkyklės turi būti prieinamos kompiuterio gamintojo tinklapyje, paieška turi būti vykdoma pagal produkto kodą. Pateikti nuorodą į interneto </w:t>
            </w:r>
            <w:proofErr w:type="spellStart"/>
            <w:r w:rsidRPr="002340CD">
              <w:rPr>
                <w:rFonts w:ascii="Arial" w:hAnsi="Arial" w:cs="Arial"/>
                <w:sz w:val="20"/>
                <w:szCs w:val="20"/>
              </w:rPr>
              <w:t>sventainę</w:t>
            </w:r>
            <w:proofErr w:type="spellEnd"/>
          </w:p>
        </w:tc>
        <w:tc>
          <w:tcPr>
            <w:tcW w:w="4536" w:type="dxa"/>
          </w:tcPr>
          <w:p w14:paraId="323214E1" w14:textId="77777777" w:rsidR="00885E66" w:rsidRPr="002340CD" w:rsidRDefault="00885E66" w:rsidP="00885E66">
            <w:pPr>
              <w:pStyle w:val="Standard"/>
              <w:jc w:val="both"/>
              <w:rPr>
                <w:rFonts w:ascii="Arial" w:hAnsi="Arial" w:cs="Arial"/>
                <w:sz w:val="20"/>
                <w:szCs w:val="20"/>
              </w:rPr>
            </w:pPr>
          </w:p>
        </w:tc>
      </w:tr>
      <w:tr w:rsidR="00885E66" w:rsidRPr="002340CD" w14:paraId="323214E7" w14:textId="77777777" w:rsidTr="007C739C">
        <w:tc>
          <w:tcPr>
            <w:tcW w:w="710" w:type="dxa"/>
          </w:tcPr>
          <w:p w14:paraId="323214E3"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17</w:t>
            </w:r>
          </w:p>
        </w:tc>
        <w:tc>
          <w:tcPr>
            <w:tcW w:w="1417" w:type="dxa"/>
          </w:tcPr>
          <w:p w14:paraId="323214E4"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Reikalavimai surinkimui </w:t>
            </w:r>
          </w:p>
        </w:tc>
        <w:tc>
          <w:tcPr>
            <w:tcW w:w="4394" w:type="dxa"/>
          </w:tcPr>
          <w:p w14:paraId="323214E5"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Visa įranga turi būti </w:t>
            </w:r>
            <w:proofErr w:type="spellStart"/>
            <w:r w:rsidRPr="002340CD">
              <w:rPr>
                <w:rFonts w:ascii="Arial" w:hAnsi="Arial" w:cs="Arial"/>
                <w:sz w:val="20"/>
                <w:szCs w:val="20"/>
              </w:rPr>
              <w:t>gamykliškai</w:t>
            </w:r>
            <w:proofErr w:type="spellEnd"/>
            <w:r w:rsidRPr="002340CD">
              <w:rPr>
                <w:rFonts w:ascii="Arial" w:hAnsi="Arial" w:cs="Arial"/>
                <w:sz w:val="20"/>
                <w:szCs w:val="20"/>
              </w:rPr>
              <w:t> nauja „</w:t>
            </w:r>
            <w:proofErr w:type="spellStart"/>
            <w:r w:rsidRPr="002340CD">
              <w:rPr>
                <w:rFonts w:ascii="Arial" w:hAnsi="Arial" w:cs="Arial"/>
                <w:sz w:val="20"/>
                <w:szCs w:val="20"/>
              </w:rPr>
              <w:t>brand</w:t>
            </w:r>
            <w:proofErr w:type="spellEnd"/>
            <w:r w:rsidRPr="002340CD">
              <w:rPr>
                <w:rFonts w:ascii="Arial" w:hAnsi="Arial" w:cs="Arial"/>
                <w:sz w:val="20"/>
                <w:szCs w:val="20"/>
              </w:rPr>
              <w:t> </w:t>
            </w:r>
            <w:proofErr w:type="spellStart"/>
            <w:r w:rsidRPr="002340CD">
              <w:rPr>
                <w:rFonts w:ascii="Arial" w:hAnsi="Arial" w:cs="Arial"/>
                <w:sz w:val="20"/>
                <w:szCs w:val="20"/>
              </w:rPr>
              <w:t>new</w:t>
            </w:r>
            <w:proofErr w:type="spellEnd"/>
            <w:r w:rsidRPr="002340CD">
              <w:rPr>
                <w:rFonts w:ascii="Arial" w:hAnsi="Arial" w:cs="Arial"/>
                <w:sz w:val="20"/>
                <w:szCs w:val="20"/>
              </w:rPr>
              <w:t>“. </w:t>
            </w:r>
            <w:proofErr w:type="spellStart"/>
            <w:r w:rsidRPr="002340CD">
              <w:rPr>
                <w:rFonts w:ascii="Arial" w:hAnsi="Arial" w:cs="Arial"/>
                <w:sz w:val="20"/>
                <w:szCs w:val="20"/>
              </w:rPr>
              <w:t>Gamykliškai</w:t>
            </w:r>
            <w:proofErr w:type="spellEnd"/>
            <w:r w:rsidRPr="002340CD">
              <w:rPr>
                <w:rFonts w:ascii="Arial" w:hAnsi="Arial" w:cs="Arial"/>
                <w:sz w:val="20"/>
                <w:szCs w:val="20"/>
              </w:rPr>
              <w:t> atnaujinti „</w:t>
            </w:r>
            <w:proofErr w:type="spellStart"/>
            <w:r w:rsidRPr="002340CD">
              <w:rPr>
                <w:rFonts w:ascii="Arial" w:hAnsi="Arial" w:cs="Arial"/>
                <w:sz w:val="20"/>
                <w:szCs w:val="20"/>
              </w:rPr>
              <w:t>renew</w:t>
            </w:r>
            <w:proofErr w:type="spellEnd"/>
            <w:r w:rsidRPr="002340CD">
              <w:rPr>
                <w:rFonts w:ascii="Arial" w:hAnsi="Arial" w:cs="Arial"/>
                <w:sz w:val="20"/>
                <w:szCs w:val="20"/>
              </w:rPr>
              <w:t>“ / „</w:t>
            </w:r>
            <w:proofErr w:type="spellStart"/>
            <w:r w:rsidRPr="002340CD">
              <w:rPr>
                <w:rFonts w:ascii="Arial" w:hAnsi="Arial" w:cs="Arial"/>
                <w:sz w:val="20"/>
                <w:szCs w:val="20"/>
              </w:rPr>
              <w:t>refurbished</w:t>
            </w:r>
            <w:proofErr w:type="spellEnd"/>
            <w:r w:rsidRPr="002340CD">
              <w:rPr>
                <w:rFonts w:ascii="Arial" w:hAnsi="Arial" w:cs="Arial"/>
                <w:sz w:val="20"/>
                <w:szCs w:val="20"/>
              </w:rPr>
              <w:t>“ /„</w:t>
            </w:r>
            <w:proofErr w:type="spellStart"/>
            <w:r w:rsidRPr="002340CD">
              <w:rPr>
                <w:rFonts w:ascii="Arial" w:hAnsi="Arial" w:cs="Arial"/>
                <w:sz w:val="20"/>
                <w:szCs w:val="20"/>
              </w:rPr>
              <w:t>remarked</w:t>
            </w:r>
            <w:proofErr w:type="spellEnd"/>
            <w:r w:rsidRPr="002340CD">
              <w:rPr>
                <w:rFonts w:ascii="Arial" w:hAnsi="Arial" w:cs="Arial"/>
                <w:sz w:val="20"/>
                <w:szCs w:val="20"/>
              </w:rPr>
              <w:t>“ komponentai neleistini.  Visa įranga turi būti pristatyta nepažeistose gamintojo pakuotėse. </w:t>
            </w:r>
          </w:p>
        </w:tc>
        <w:tc>
          <w:tcPr>
            <w:tcW w:w="4536" w:type="dxa"/>
          </w:tcPr>
          <w:p w14:paraId="323214E6" w14:textId="77777777" w:rsidR="00885E66" w:rsidRPr="002340CD" w:rsidRDefault="00885E66" w:rsidP="00885E66">
            <w:pPr>
              <w:pStyle w:val="Standard"/>
              <w:jc w:val="both"/>
              <w:rPr>
                <w:rFonts w:ascii="Arial" w:hAnsi="Arial" w:cs="Arial"/>
                <w:sz w:val="20"/>
                <w:szCs w:val="20"/>
              </w:rPr>
            </w:pPr>
          </w:p>
        </w:tc>
      </w:tr>
      <w:tr w:rsidR="00885E66" w:rsidRPr="002340CD" w14:paraId="323214EC" w14:textId="77777777" w:rsidTr="007C739C">
        <w:tc>
          <w:tcPr>
            <w:tcW w:w="710" w:type="dxa"/>
          </w:tcPr>
          <w:p w14:paraId="323214E8"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18.</w:t>
            </w:r>
          </w:p>
        </w:tc>
        <w:tc>
          <w:tcPr>
            <w:tcW w:w="1417" w:type="dxa"/>
          </w:tcPr>
          <w:p w14:paraId="323214E9"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Komplektacij</w:t>
            </w:r>
            <w:r w:rsidRPr="002340CD">
              <w:rPr>
                <w:rFonts w:ascii="Arial" w:hAnsi="Arial" w:cs="Arial"/>
                <w:sz w:val="20"/>
                <w:szCs w:val="20"/>
              </w:rPr>
              <w:lastRenderedPageBreak/>
              <w:t>a </w:t>
            </w:r>
          </w:p>
        </w:tc>
        <w:tc>
          <w:tcPr>
            <w:tcW w:w="4394" w:type="dxa"/>
          </w:tcPr>
          <w:p w14:paraId="323214EA"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lastRenderedPageBreak/>
              <w:t xml:space="preserve">Kompiuteris komplektuojamas su visais </w:t>
            </w:r>
            <w:r w:rsidRPr="002340CD">
              <w:rPr>
                <w:rFonts w:ascii="Arial" w:hAnsi="Arial" w:cs="Arial"/>
                <w:sz w:val="20"/>
                <w:szCs w:val="20"/>
              </w:rPr>
              <w:lastRenderedPageBreak/>
              <w:t xml:space="preserve">kabeliais, adapteriais ir kitomis sudedamosiomis dalimis bei medžiagomis, reikalingomis visų užsakomos sistemos vidinių ir periferinių įrenginių sujungimui, </w:t>
            </w:r>
            <w:r w:rsidRPr="002340CD">
              <w:rPr>
                <w:rFonts w:ascii="Arial" w:hAnsi="Arial" w:cs="Arial"/>
                <w:sz w:val="20"/>
                <w:szCs w:val="20"/>
                <w:bdr w:val="single" w:sz="4" w:space="0" w:color="auto"/>
              </w:rPr>
              <w:t>užtikrinant sistemos funkcionavimą (pvz.,</w:t>
            </w:r>
            <w:r w:rsidRPr="002340CD">
              <w:rPr>
                <w:rFonts w:ascii="Arial" w:hAnsi="Arial" w:cs="Arial"/>
                <w:sz w:val="20"/>
                <w:szCs w:val="20"/>
              </w:rPr>
              <w:t xml:space="preserve"> maitinimo, kietojo disko kabeliai ir t.t.). </w:t>
            </w:r>
          </w:p>
        </w:tc>
        <w:tc>
          <w:tcPr>
            <w:tcW w:w="4536" w:type="dxa"/>
          </w:tcPr>
          <w:p w14:paraId="323214EB" w14:textId="77777777" w:rsidR="00885E66" w:rsidRPr="002340CD" w:rsidRDefault="00885E66" w:rsidP="00885E66">
            <w:pPr>
              <w:pStyle w:val="Standard"/>
              <w:jc w:val="both"/>
              <w:rPr>
                <w:rFonts w:ascii="Arial" w:hAnsi="Arial" w:cs="Arial"/>
                <w:sz w:val="20"/>
                <w:szCs w:val="20"/>
              </w:rPr>
            </w:pPr>
          </w:p>
        </w:tc>
      </w:tr>
      <w:tr w:rsidR="00885E66" w:rsidRPr="002340CD" w14:paraId="323214F2" w14:textId="77777777" w:rsidTr="007C739C">
        <w:tc>
          <w:tcPr>
            <w:tcW w:w="710" w:type="dxa"/>
          </w:tcPr>
          <w:p w14:paraId="323214ED"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19.</w:t>
            </w:r>
          </w:p>
        </w:tc>
        <w:tc>
          <w:tcPr>
            <w:tcW w:w="1417" w:type="dxa"/>
          </w:tcPr>
          <w:p w14:paraId="323214EE"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Kompiuterio bendri reikalavimai </w:t>
            </w:r>
          </w:p>
        </w:tc>
        <w:tc>
          <w:tcPr>
            <w:tcW w:w="4394" w:type="dxa"/>
          </w:tcPr>
          <w:p w14:paraId="323214EF" w14:textId="77777777" w:rsidR="00885E66" w:rsidRPr="002340CD" w:rsidRDefault="00885E66" w:rsidP="00885E66">
            <w:pPr>
              <w:jc w:val="both"/>
              <w:rPr>
                <w:rFonts w:ascii="Arial" w:hAnsi="Arial" w:cs="Arial"/>
                <w:sz w:val="20"/>
              </w:rPr>
            </w:pPr>
            <w:r w:rsidRPr="002340CD">
              <w:rPr>
                <w:rFonts w:ascii="Arial" w:hAnsi="Arial" w:cs="Arial"/>
                <w:sz w:val="20"/>
              </w:rPr>
              <w:t>Kompiuteris paženklintas CE ženklu. </w:t>
            </w:r>
          </w:p>
          <w:p w14:paraId="323214F0"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Kartu su kompiuteriu perkamos programinės įrangos įdiegimas kompiuteryje </w:t>
            </w:r>
          </w:p>
        </w:tc>
        <w:tc>
          <w:tcPr>
            <w:tcW w:w="4536" w:type="dxa"/>
          </w:tcPr>
          <w:p w14:paraId="323214F1" w14:textId="77777777" w:rsidR="00885E66" w:rsidRPr="002340CD" w:rsidRDefault="00885E66" w:rsidP="00885E66">
            <w:pPr>
              <w:pStyle w:val="Standard"/>
              <w:jc w:val="both"/>
              <w:rPr>
                <w:rFonts w:ascii="Arial" w:hAnsi="Arial" w:cs="Arial"/>
                <w:sz w:val="20"/>
                <w:szCs w:val="20"/>
              </w:rPr>
            </w:pPr>
          </w:p>
        </w:tc>
      </w:tr>
      <w:tr w:rsidR="00885E66" w:rsidRPr="002340CD" w14:paraId="323214FA" w14:textId="77777777" w:rsidTr="007C739C">
        <w:tc>
          <w:tcPr>
            <w:tcW w:w="710" w:type="dxa"/>
          </w:tcPr>
          <w:p w14:paraId="323214F3"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20.</w:t>
            </w:r>
          </w:p>
        </w:tc>
        <w:tc>
          <w:tcPr>
            <w:tcW w:w="1417" w:type="dxa"/>
          </w:tcPr>
          <w:p w14:paraId="323214F4"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Garantinė techninė priežiūra </w:t>
            </w:r>
          </w:p>
        </w:tc>
        <w:tc>
          <w:tcPr>
            <w:tcW w:w="4394" w:type="dxa"/>
          </w:tcPr>
          <w:p w14:paraId="323214F5" w14:textId="77777777" w:rsidR="00885E66" w:rsidRPr="002340CD" w:rsidRDefault="00885E66" w:rsidP="00885E66">
            <w:pPr>
              <w:jc w:val="both"/>
              <w:rPr>
                <w:rFonts w:ascii="Arial" w:hAnsi="Arial" w:cs="Arial"/>
                <w:sz w:val="20"/>
              </w:rPr>
            </w:pPr>
            <w:r w:rsidRPr="002340CD">
              <w:rPr>
                <w:rFonts w:ascii="Arial" w:hAnsi="Arial" w:cs="Arial"/>
                <w:sz w:val="20"/>
              </w:rPr>
              <w:t>Stacionariam kompiuteriui turi būti suteikiama gamintojo garantinė priežiūra, kurios laikotarpis ne mažesnis kaip 24 mėnesių nuo prekių perdavimo-priėmimo akto pasirašymo dienos. </w:t>
            </w:r>
          </w:p>
          <w:p w14:paraId="323214F6" w14:textId="77777777" w:rsidR="00885E66" w:rsidRPr="002340CD" w:rsidRDefault="00885E66" w:rsidP="00885E66">
            <w:pPr>
              <w:jc w:val="both"/>
              <w:rPr>
                <w:rFonts w:ascii="Arial" w:hAnsi="Arial" w:cs="Arial"/>
                <w:sz w:val="20"/>
              </w:rPr>
            </w:pPr>
            <w:r w:rsidRPr="002340CD">
              <w:rPr>
                <w:rFonts w:ascii="Arial" w:hAnsi="Arial" w:cs="Arial"/>
                <w:sz w:val="20"/>
              </w:rPr>
              <w:t>Turi būti galimybė serijinio pagalba gamintojo svetainėje patikrinti garantijos galiojimo laiką.</w:t>
            </w:r>
          </w:p>
          <w:p w14:paraId="323214F7" w14:textId="77777777" w:rsidR="00885E66" w:rsidRPr="002340CD" w:rsidRDefault="00885E66" w:rsidP="00885E66">
            <w:pPr>
              <w:pStyle w:val="Standard"/>
              <w:jc w:val="both"/>
              <w:rPr>
                <w:rFonts w:ascii="Arial" w:hAnsi="Arial" w:cs="Arial"/>
                <w:sz w:val="20"/>
                <w:szCs w:val="20"/>
              </w:rPr>
            </w:pPr>
            <w:r w:rsidRPr="002340CD">
              <w:rPr>
                <w:rFonts w:ascii="Arial" w:hAnsi="Arial" w:cs="Arial"/>
                <w:iCs/>
                <w:color w:val="222222"/>
                <w:sz w:val="20"/>
                <w:szCs w:val="20"/>
                <w:shd w:val="clear" w:color="auto" w:fill="FFFFFF"/>
              </w:rPr>
              <w:t>Garantinio aptarnavimo laikotarpiu tiekėjas įsipareigoja užtikrinti dalių tiekimą ir remonto darbų atlikimą per 5 darbo dienas.</w:t>
            </w:r>
          </w:p>
          <w:p w14:paraId="323214F8" w14:textId="77777777" w:rsidR="00885E66" w:rsidRPr="002340CD" w:rsidRDefault="00885E66" w:rsidP="00885E66">
            <w:pPr>
              <w:pStyle w:val="Standard"/>
              <w:jc w:val="both"/>
              <w:rPr>
                <w:rFonts w:ascii="Arial" w:hAnsi="Arial" w:cs="Arial"/>
                <w:sz w:val="20"/>
                <w:szCs w:val="20"/>
              </w:rPr>
            </w:pPr>
            <w:r w:rsidRPr="002340CD">
              <w:rPr>
                <w:rFonts w:ascii="Arial" w:hAnsi="Arial" w:cs="Arial"/>
                <w:iCs/>
                <w:color w:val="222222"/>
                <w:sz w:val="20"/>
                <w:szCs w:val="20"/>
                <w:shd w:val="clear" w:color="auto" w:fill="FFFFFF"/>
              </w:rPr>
              <w:t> Tiekėjas turi turėti bent vieną kvalifikuotą specialistą, galintį atlikti remonto darbus, arba būti sudaręs sutartį su įgaliotu servisu.</w:t>
            </w:r>
          </w:p>
        </w:tc>
        <w:tc>
          <w:tcPr>
            <w:tcW w:w="4536" w:type="dxa"/>
          </w:tcPr>
          <w:p w14:paraId="323214F9" w14:textId="77777777" w:rsidR="00885E66" w:rsidRPr="002340CD" w:rsidRDefault="00885E66" w:rsidP="00885E66">
            <w:pPr>
              <w:pStyle w:val="Standard"/>
              <w:jc w:val="both"/>
              <w:rPr>
                <w:rFonts w:ascii="Arial" w:hAnsi="Arial" w:cs="Arial"/>
                <w:sz w:val="20"/>
                <w:szCs w:val="20"/>
              </w:rPr>
            </w:pPr>
          </w:p>
        </w:tc>
      </w:tr>
      <w:tr w:rsidR="00885E66" w:rsidRPr="002340CD" w14:paraId="323214FF" w14:textId="77777777" w:rsidTr="007C739C">
        <w:tc>
          <w:tcPr>
            <w:tcW w:w="710" w:type="dxa"/>
          </w:tcPr>
          <w:p w14:paraId="323214FB"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21.</w:t>
            </w:r>
          </w:p>
        </w:tc>
        <w:tc>
          <w:tcPr>
            <w:tcW w:w="1417" w:type="dxa"/>
          </w:tcPr>
          <w:p w14:paraId="323214FC"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Aplinkosaugos reikalavimai</w:t>
            </w:r>
          </w:p>
        </w:tc>
        <w:tc>
          <w:tcPr>
            <w:tcW w:w="4394" w:type="dxa"/>
          </w:tcPr>
          <w:p w14:paraId="323214FD" w14:textId="77777777" w:rsidR="00885E66" w:rsidRPr="002340CD" w:rsidRDefault="00885E66" w:rsidP="00885E66">
            <w:pPr>
              <w:pStyle w:val="Standard"/>
              <w:jc w:val="both"/>
              <w:rPr>
                <w:rFonts w:ascii="Arial" w:hAnsi="Arial" w:cs="Arial"/>
                <w:sz w:val="20"/>
                <w:szCs w:val="20"/>
              </w:rPr>
            </w:pPr>
            <w:r w:rsidRPr="002340CD">
              <w:rPr>
                <w:rFonts w:ascii="Arial" w:hAnsi="Arial" w:cs="Arial"/>
                <w:sz w:val="20"/>
                <w:szCs w:val="20"/>
              </w:rPr>
              <w:t>Atliekamas žaliasis pirkimas. Pirkimas vykdomas vadovaujantis Lietuvos Respublikos aplinkos ministro 2011 m. birželio 28 d. įsakymo Nr. D1-508 „</w:t>
            </w:r>
            <w:hyperlink r:id="rId13">
              <w:r w:rsidRPr="002340CD">
                <w:rPr>
                  <w:rFonts w:ascii="Arial" w:hAnsi="Arial" w:cs="Arial"/>
                  <w:sz w:val="20"/>
                  <w:szCs w:val="20"/>
                </w:rPr>
                <w:t>Dėl Aplinkos apsaugos kriterijų taikymo, vykdant žaliuosius pirkimus, tvarkos aprašo patvirtinimo</w:t>
              </w:r>
            </w:hyperlink>
            <w:r w:rsidRPr="002340CD">
              <w:rPr>
                <w:rFonts w:ascii="Arial" w:hAnsi="Arial" w:cs="Arial"/>
                <w:sz w:val="20"/>
                <w:szCs w:val="20"/>
              </w:rPr>
              <w:t>“ 1 priedo, 4 skyriaus, 4.1. p., 4.2. p.</w:t>
            </w:r>
          </w:p>
        </w:tc>
        <w:tc>
          <w:tcPr>
            <w:tcW w:w="4536" w:type="dxa"/>
          </w:tcPr>
          <w:p w14:paraId="323214FE" w14:textId="77777777" w:rsidR="00885E66" w:rsidRPr="002340CD" w:rsidRDefault="00885E66" w:rsidP="00885E66">
            <w:pPr>
              <w:pStyle w:val="Standard"/>
              <w:jc w:val="both"/>
              <w:rPr>
                <w:rFonts w:ascii="Arial" w:hAnsi="Arial" w:cs="Arial"/>
                <w:sz w:val="20"/>
                <w:szCs w:val="20"/>
              </w:rPr>
            </w:pPr>
          </w:p>
        </w:tc>
      </w:tr>
    </w:tbl>
    <w:p w14:paraId="32321500" w14:textId="77777777" w:rsidR="00951A1C" w:rsidRPr="002340CD" w:rsidRDefault="00951A1C" w:rsidP="00885E66">
      <w:pPr>
        <w:pStyle w:val="Standard"/>
        <w:jc w:val="both"/>
        <w:rPr>
          <w:rFonts w:ascii="Arial" w:hAnsi="Arial" w:cs="Arial"/>
          <w:sz w:val="20"/>
          <w:szCs w:val="20"/>
        </w:rPr>
      </w:pPr>
      <w:r w:rsidRPr="002340CD">
        <w:rPr>
          <w:rFonts w:ascii="Arial" w:hAnsi="Arial" w:cs="Arial"/>
          <w:sz w:val="20"/>
          <w:szCs w:val="20"/>
        </w:rPr>
        <w:t>4 lentelė</w:t>
      </w:r>
    </w:p>
    <w:tbl>
      <w:tblPr>
        <w:tblStyle w:val="Lentelstinklelis"/>
        <w:tblW w:w="11199" w:type="dxa"/>
        <w:tblInd w:w="-289" w:type="dxa"/>
        <w:tblLayout w:type="fixed"/>
        <w:tblLook w:val="04A0" w:firstRow="1" w:lastRow="0" w:firstColumn="1" w:lastColumn="0" w:noHBand="0" w:noVBand="1"/>
      </w:tblPr>
      <w:tblGrid>
        <w:gridCol w:w="710"/>
        <w:gridCol w:w="1417"/>
        <w:gridCol w:w="4394"/>
        <w:gridCol w:w="4678"/>
      </w:tblGrid>
      <w:tr w:rsidR="00951A1C" w:rsidRPr="002340CD" w14:paraId="32321506" w14:textId="77777777" w:rsidTr="007C739C">
        <w:tc>
          <w:tcPr>
            <w:tcW w:w="710" w:type="dxa"/>
          </w:tcPr>
          <w:p w14:paraId="32321501" w14:textId="77777777" w:rsidR="00951A1C" w:rsidRPr="002340CD" w:rsidRDefault="00951A1C" w:rsidP="00885E66">
            <w:pPr>
              <w:pStyle w:val="Standard"/>
              <w:jc w:val="both"/>
              <w:rPr>
                <w:rFonts w:ascii="Arial" w:hAnsi="Arial" w:cs="Arial"/>
                <w:sz w:val="20"/>
                <w:szCs w:val="20"/>
              </w:rPr>
            </w:pPr>
            <w:r w:rsidRPr="002340CD">
              <w:rPr>
                <w:rFonts w:ascii="Arial" w:hAnsi="Arial" w:cs="Arial"/>
                <w:b/>
                <w:bCs/>
                <w:sz w:val="20"/>
                <w:szCs w:val="20"/>
              </w:rPr>
              <w:t>Eil. Nr</w:t>
            </w:r>
            <w:r w:rsidRPr="002340CD">
              <w:rPr>
                <w:rFonts w:ascii="Arial" w:hAnsi="Arial" w:cs="Arial"/>
                <w:sz w:val="20"/>
                <w:szCs w:val="20"/>
              </w:rPr>
              <w:t>.</w:t>
            </w:r>
          </w:p>
        </w:tc>
        <w:tc>
          <w:tcPr>
            <w:tcW w:w="1417" w:type="dxa"/>
            <w:vAlign w:val="center"/>
          </w:tcPr>
          <w:p w14:paraId="32321502" w14:textId="77777777" w:rsidR="00951A1C" w:rsidRPr="002340CD" w:rsidRDefault="00951A1C" w:rsidP="00885E66">
            <w:pPr>
              <w:pStyle w:val="Standard"/>
              <w:jc w:val="both"/>
              <w:rPr>
                <w:rFonts w:ascii="Arial" w:hAnsi="Arial" w:cs="Arial"/>
                <w:sz w:val="20"/>
                <w:szCs w:val="20"/>
              </w:rPr>
            </w:pPr>
            <w:r w:rsidRPr="002340CD">
              <w:rPr>
                <w:rFonts w:ascii="Arial" w:hAnsi="Arial" w:cs="Arial"/>
                <w:b/>
                <w:bCs/>
                <w:sz w:val="20"/>
                <w:szCs w:val="20"/>
              </w:rPr>
              <w:t>Įrangos/ parametro pavadinimas</w:t>
            </w:r>
            <w:r w:rsidRPr="002340CD">
              <w:rPr>
                <w:rFonts w:ascii="Arial" w:hAnsi="Arial" w:cs="Arial"/>
                <w:sz w:val="20"/>
                <w:szCs w:val="20"/>
              </w:rPr>
              <w:t> </w:t>
            </w:r>
          </w:p>
        </w:tc>
        <w:tc>
          <w:tcPr>
            <w:tcW w:w="4394" w:type="dxa"/>
            <w:vAlign w:val="center"/>
          </w:tcPr>
          <w:p w14:paraId="32321503" w14:textId="77777777" w:rsidR="00951A1C" w:rsidRPr="002340CD" w:rsidRDefault="00951A1C" w:rsidP="00885E66">
            <w:pPr>
              <w:pStyle w:val="Standard"/>
              <w:jc w:val="both"/>
              <w:rPr>
                <w:rFonts w:ascii="Arial" w:hAnsi="Arial" w:cs="Arial"/>
                <w:sz w:val="20"/>
                <w:szCs w:val="20"/>
              </w:rPr>
            </w:pPr>
            <w:r w:rsidRPr="002340CD">
              <w:rPr>
                <w:rFonts w:ascii="Arial" w:hAnsi="Arial" w:cs="Arial"/>
                <w:b/>
                <w:bCs/>
                <w:sz w:val="20"/>
                <w:szCs w:val="20"/>
              </w:rPr>
              <w:t>Reikalaujamos techninės charakteristikos</w:t>
            </w:r>
            <w:r w:rsidRPr="002340CD">
              <w:rPr>
                <w:rFonts w:ascii="Arial" w:hAnsi="Arial" w:cs="Arial"/>
                <w:sz w:val="20"/>
                <w:szCs w:val="20"/>
              </w:rPr>
              <w:t> </w:t>
            </w:r>
          </w:p>
        </w:tc>
        <w:tc>
          <w:tcPr>
            <w:tcW w:w="4678" w:type="dxa"/>
          </w:tcPr>
          <w:p w14:paraId="32321504" w14:textId="77777777" w:rsidR="00951A1C" w:rsidRPr="002340CD" w:rsidRDefault="00951A1C" w:rsidP="00885E66">
            <w:pPr>
              <w:pStyle w:val="Standard"/>
              <w:jc w:val="both"/>
              <w:rPr>
                <w:rFonts w:ascii="Arial" w:hAnsi="Arial" w:cs="Arial"/>
                <w:b/>
                <w:sz w:val="20"/>
                <w:szCs w:val="20"/>
              </w:rPr>
            </w:pPr>
            <w:r w:rsidRPr="002340CD">
              <w:rPr>
                <w:rFonts w:ascii="Arial" w:hAnsi="Arial" w:cs="Arial"/>
                <w:b/>
                <w:sz w:val="20"/>
                <w:szCs w:val="20"/>
              </w:rPr>
              <w:t>Pateikiamos parametrų reikšmės</w:t>
            </w:r>
          </w:p>
          <w:p w14:paraId="32321505" w14:textId="77777777" w:rsidR="00951A1C" w:rsidRPr="002340CD" w:rsidRDefault="00951A1C" w:rsidP="00885E66">
            <w:pPr>
              <w:pStyle w:val="Standard"/>
              <w:jc w:val="both"/>
              <w:rPr>
                <w:rFonts w:ascii="Arial" w:hAnsi="Arial" w:cs="Arial"/>
                <w:sz w:val="20"/>
                <w:szCs w:val="20"/>
              </w:rPr>
            </w:pPr>
            <w:r w:rsidRPr="002340CD">
              <w:rPr>
                <w:rFonts w:ascii="Arial" w:hAnsi="Arial" w:cs="Arial"/>
                <w:color w:val="EE0000"/>
                <w:sz w:val="20"/>
                <w:szCs w:val="20"/>
              </w:rPr>
              <w:t>(Pildo tiekėjas)</w:t>
            </w:r>
          </w:p>
        </w:tc>
      </w:tr>
      <w:tr w:rsidR="00951A1C" w:rsidRPr="002340CD" w14:paraId="32321508" w14:textId="77777777" w:rsidTr="007C739C">
        <w:tc>
          <w:tcPr>
            <w:tcW w:w="11199" w:type="dxa"/>
            <w:gridSpan w:val="4"/>
          </w:tcPr>
          <w:p w14:paraId="32321507" w14:textId="77777777" w:rsidR="00951A1C" w:rsidRPr="002340CD" w:rsidRDefault="00951A1C" w:rsidP="00951A1C">
            <w:pPr>
              <w:pStyle w:val="Standard"/>
              <w:jc w:val="center"/>
              <w:rPr>
                <w:rFonts w:ascii="Arial" w:hAnsi="Arial" w:cs="Arial"/>
                <w:b/>
                <w:sz w:val="20"/>
                <w:szCs w:val="20"/>
              </w:rPr>
            </w:pPr>
            <w:r w:rsidRPr="002340CD">
              <w:rPr>
                <w:rFonts w:ascii="Arial" w:hAnsi="Arial" w:cs="Arial"/>
                <w:b/>
                <w:sz w:val="20"/>
                <w:szCs w:val="20"/>
              </w:rPr>
              <w:t>KOMPIUTERIS Nr. 4 / KIEKIS – 1 VNT.</w:t>
            </w:r>
          </w:p>
        </w:tc>
      </w:tr>
      <w:tr w:rsidR="00951A1C" w:rsidRPr="002340CD" w14:paraId="3232150D" w14:textId="77777777" w:rsidTr="007C739C">
        <w:tc>
          <w:tcPr>
            <w:tcW w:w="710" w:type="dxa"/>
          </w:tcPr>
          <w:p w14:paraId="32321509" w14:textId="77777777" w:rsidR="00951A1C" w:rsidRPr="002340CD" w:rsidRDefault="00951A1C" w:rsidP="00951A1C">
            <w:pPr>
              <w:pStyle w:val="Standard"/>
              <w:jc w:val="center"/>
              <w:rPr>
                <w:rFonts w:ascii="Arial" w:hAnsi="Arial" w:cs="Arial"/>
                <w:sz w:val="20"/>
                <w:szCs w:val="20"/>
              </w:rPr>
            </w:pPr>
            <w:r w:rsidRPr="002340CD">
              <w:rPr>
                <w:rFonts w:ascii="Arial" w:hAnsi="Arial" w:cs="Arial"/>
                <w:sz w:val="20"/>
                <w:szCs w:val="20"/>
              </w:rPr>
              <w:t>1.</w:t>
            </w:r>
          </w:p>
        </w:tc>
        <w:tc>
          <w:tcPr>
            <w:tcW w:w="1417" w:type="dxa"/>
            <w:vAlign w:val="center"/>
          </w:tcPr>
          <w:p w14:paraId="3232150A" w14:textId="77777777" w:rsidR="00951A1C" w:rsidRPr="002340CD" w:rsidRDefault="00951A1C" w:rsidP="00951A1C">
            <w:pPr>
              <w:pStyle w:val="Standard"/>
              <w:rPr>
                <w:rFonts w:ascii="Arial" w:hAnsi="Arial" w:cs="Arial"/>
                <w:sz w:val="20"/>
                <w:szCs w:val="20"/>
              </w:rPr>
            </w:pPr>
            <w:r w:rsidRPr="002340CD">
              <w:rPr>
                <w:rFonts w:ascii="Arial" w:hAnsi="Arial" w:cs="Arial"/>
                <w:sz w:val="20"/>
                <w:szCs w:val="20"/>
              </w:rPr>
              <w:t>Gamintojas </w:t>
            </w:r>
          </w:p>
        </w:tc>
        <w:tc>
          <w:tcPr>
            <w:tcW w:w="4394" w:type="dxa"/>
            <w:vAlign w:val="center"/>
          </w:tcPr>
          <w:p w14:paraId="3232150B" w14:textId="77777777" w:rsidR="00951A1C" w:rsidRPr="002340CD" w:rsidRDefault="00951A1C" w:rsidP="00951A1C">
            <w:pPr>
              <w:pStyle w:val="Standard"/>
              <w:rPr>
                <w:rFonts w:ascii="Arial" w:hAnsi="Arial" w:cs="Arial"/>
                <w:sz w:val="20"/>
                <w:szCs w:val="20"/>
              </w:rPr>
            </w:pPr>
            <w:r w:rsidRPr="002340CD">
              <w:rPr>
                <w:rFonts w:ascii="Arial" w:hAnsi="Arial" w:cs="Arial"/>
                <w:sz w:val="20"/>
                <w:szCs w:val="20"/>
              </w:rPr>
              <w:t>Nurodyti.</w:t>
            </w:r>
          </w:p>
        </w:tc>
        <w:tc>
          <w:tcPr>
            <w:tcW w:w="4678" w:type="dxa"/>
          </w:tcPr>
          <w:p w14:paraId="3232150C" w14:textId="77777777" w:rsidR="00951A1C" w:rsidRPr="002340CD" w:rsidRDefault="00951A1C" w:rsidP="00951A1C">
            <w:pPr>
              <w:pStyle w:val="Standard"/>
              <w:jc w:val="center"/>
              <w:rPr>
                <w:rFonts w:ascii="Arial" w:hAnsi="Arial" w:cs="Arial"/>
                <w:sz w:val="20"/>
                <w:szCs w:val="20"/>
              </w:rPr>
            </w:pPr>
          </w:p>
        </w:tc>
      </w:tr>
      <w:tr w:rsidR="00951A1C" w:rsidRPr="002340CD" w14:paraId="32321512" w14:textId="77777777" w:rsidTr="007C739C">
        <w:tc>
          <w:tcPr>
            <w:tcW w:w="710" w:type="dxa"/>
          </w:tcPr>
          <w:p w14:paraId="3232150E" w14:textId="77777777" w:rsidR="00951A1C" w:rsidRPr="002340CD" w:rsidRDefault="00951A1C" w:rsidP="00951A1C">
            <w:pPr>
              <w:pStyle w:val="Standard"/>
              <w:jc w:val="center"/>
              <w:rPr>
                <w:rFonts w:ascii="Arial" w:hAnsi="Arial" w:cs="Arial"/>
                <w:sz w:val="20"/>
                <w:szCs w:val="20"/>
              </w:rPr>
            </w:pPr>
            <w:r w:rsidRPr="002340CD">
              <w:rPr>
                <w:rFonts w:ascii="Arial" w:hAnsi="Arial" w:cs="Arial"/>
                <w:sz w:val="20"/>
                <w:szCs w:val="20"/>
              </w:rPr>
              <w:t>2.</w:t>
            </w:r>
          </w:p>
        </w:tc>
        <w:tc>
          <w:tcPr>
            <w:tcW w:w="1417" w:type="dxa"/>
            <w:vAlign w:val="center"/>
          </w:tcPr>
          <w:p w14:paraId="3232150F" w14:textId="77777777" w:rsidR="00951A1C" w:rsidRPr="002340CD" w:rsidRDefault="00951A1C" w:rsidP="00951A1C">
            <w:pPr>
              <w:pStyle w:val="Standard"/>
              <w:rPr>
                <w:rFonts w:ascii="Arial" w:hAnsi="Arial" w:cs="Arial"/>
                <w:sz w:val="20"/>
                <w:szCs w:val="20"/>
              </w:rPr>
            </w:pPr>
            <w:r w:rsidRPr="002340CD">
              <w:rPr>
                <w:rFonts w:ascii="Arial" w:hAnsi="Arial" w:cs="Arial"/>
                <w:sz w:val="20"/>
                <w:szCs w:val="20"/>
              </w:rPr>
              <w:t>Pavadinimas/ Modelis </w:t>
            </w:r>
          </w:p>
        </w:tc>
        <w:tc>
          <w:tcPr>
            <w:tcW w:w="4394" w:type="dxa"/>
            <w:vAlign w:val="center"/>
          </w:tcPr>
          <w:p w14:paraId="32321510" w14:textId="77777777" w:rsidR="00951A1C" w:rsidRPr="002340CD" w:rsidRDefault="00951A1C" w:rsidP="00951A1C">
            <w:pPr>
              <w:pStyle w:val="Standard"/>
              <w:rPr>
                <w:rFonts w:ascii="Arial" w:hAnsi="Arial" w:cs="Arial"/>
                <w:sz w:val="20"/>
                <w:szCs w:val="20"/>
              </w:rPr>
            </w:pPr>
            <w:r w:rsidRPr="002340CD">
              <w:rPr>
                <w:rFonts w:ascii="Arial" w:hAnsi="Arial" w:cs="Arial"/>
                <w:sz w:val="20"/>
                <w:szCs w:val="20"/>
              </w:rPr>
              <w:t>Nurodyti.</w:t>
            </w:r>
          </w:p>
        </w:tc>
        <w:tc>
          <w:tcPr>
            <w:tcW w:w="4678" w:type="dxa"/>
          </w:tcPr>
          <w:p w14:paraId="32321511" w14:textId="77777777" w:rsidR="00F342B1" w:rsidRPr="002340CD" w:rsidRDefault="00F342B1" w:rsidP="00072325">
            <w:pPr>
              <w:pStyle w:val="Standard"/>
              <w:jc w:val="both"/>
              <w:rPr>
                <w:rFonts w:ascii="Arial" w:hAnsi="Arial" w:cs="Arial"/>
                <w:sz w:val="20"/>
                <w:szCs w:val="20"/>
              </w:rPr>
            </w:pPr>
          </w:p>
        </w:tc>
      </w:tr>
      <w:tr w:rsidR="00A00B23" w:rsidRPr="002340CD" w14:paraId="3232151C" w14:textId="77777777" w:rsidTr="007C739C">
        <w:tc>
          <w:tcPr>
            <w:tcW w:w="710" w:type="dxa"/>
          </w:tcPr>
          <w:p w14:paraId="32321513" w14:textId="77777777" w:rsidR="00A00B23" w:rsidRPr="002340CD" w:rsidRDefault="00A00B23" w:rsidP="00A00B23">
            <w:pPr>
              <w:pStyle w:val="Standard"/>
              <w:jc w:val="center"/>
              <w:rPr>
                <w:rFonts w:ascii="Arial" w:hAnsi="Arial" w:cs="Arial"/>
                <w:sz w:val="20"/>
                <w:szCs w:val="20"/>
              </w:rPr>
            </w:pPr>
            <w:r w:rsidRPr="002340CD">
              <w:rPr>
                <w:rFonts w:ascii="Arial" w:hAnsi="Arial" w:cs="Arial"/>
                <w:sz w:val="20"/>
                <w:szCs w:val="20"/>
              </w:rPr>
              <w:t>3.</w:t>
            </w:r>
          </w:p>
        </w:tc>
        <w:tc>
          <w:tcPr>
            <w:tcW w:w="1417" w:type="dxa"/>
          </w:tcPr>
          <w:p w14:paraId="32321514" w14:textId="77777777" w:rsidR="00A00B23" w:rsidRPr="002340CD" w:rsidRDefault="00A00B23" w:rsidP="00A00B23">
            <w:pPr>
              <w:pStyle w:val="Standard"/>
              <w:rPr>
                <w:rFonts w:ascii="Arial" w:hAnsi="Arial" w:cs="Arial"/>
                <w:sz w:val="20"/>
                <w:szCs w:val="20"/>
              </w:rPr>
            </w:pPr>
            <w:r w:rsidRPr="002340CD">
              <w:rPr>
                <w:rFonts w:ascii="Arial" w:hAnsi="Arial" w:cs="Arial"/>
                <w:sz w:val="20"/>
                <w:szCs w:val="20"/>
              </w:rPr>
              <w:t>Procesorius </w:t>
            </w:r>
          </w:p>
        </w:tc>
        <w:tc>
          <w:tcPr>
            <w:tcW w:w="4394" w:type="dxa"/>
          </w:tcPr>
          <w:p w14:paraId="32321515" w14:textId="77777777" w:rsidR="00A00B23" w:rsidRPr="002340CD" w:rsidRDefault="00A00B23" w:rsidP="00A00B23">
            <w:pPr>
              <w:pStyle w:val="TableParagraph"/>
              <w:ind w:right="95"/>
              <w:jc w:val="both"/>
              <w:rPr>
                <w:rFonts w:ascii="Arial" w:hAnsi="Arial" w:cs="Arial"/>
                <w:sz w:val="20"/>
                <w:szCs w:val="20"/>
              </w:rPr>
            </w:pPr>
            <w:r w:rsidRPr="002340CD">
              <w:rPr>
                <w:rFonts w:ascii="Arial" w:hAnsi="Arial" w:cs="Arial"/>
                <w:sz w:val="20"/>
                <w:szCs w:val="20"/>
              </w:rPr>
              <w:t>Procesorius turi:</w:t>
            </w:r>
          </w:p>
          <w:p w14:paraId="32321516" w14:textId="77777777" w:rsidR="00A00B23" w:rsidRPr="002340CD" w:rsidRDefault="00A00B23" w:rsidP="00A00B23">
            <w:pPr>
              <w:pStyle w:val="TableParagraph"/>
              <w:ind w:right="95"/>
              <w:jc w:val="both"/>
              <w:rPr>
                <w:rFonts w:ascii="Arial" w:hAnsi="Arial" w:cs="Arial"/>
                <w:sz w:val="20"/>
                <w:szCs w:val="20"/>
              </w:rPr>
            </w:pPr>
            <w:r w:rsidRPr="002340CD">
              <w:rPr>
                <w:rFonts w:ascii="Arial" w:hAnsi="Arial" w:cs="Arial"/>
                <w:sz w:val="20"/>
                <w:szCs w:val="20"/>
              </w:rPr>
              <w:t xml:space="preserve">1. </w:t>
            </w:r>
            <w:r w:rsidRPr="002340CD">
              <w:rPr>
                <w:rFonts w:ascii="Arial" w:hAnsi="Arial" w:cs="Arial"/>
                <w:spacing w:val="1"/>
                <w:sz w:val="20"/>
                <w:szCs w:val="20"/>
              </w:rPr>
              <w:t xml:space="preserve">turėti </w:t>
            </w:r>
            <w:r w:rsidRPr="002340CD">
              <w:rPr>
                <w:rFonts w:ascii="Arial" w:hAnsi="Arial" w:cs="Arial"/>
                <w:sz w:val="20"/>
                <w:szCs w:val="20"/>
              </w:rPr>
              <w:t>ne</w:t>
            </w:r>
            <w:r w:rsidRPr="002340CD">
              <w:rPr>
                <w:rFonts w:ascii="Arial" w:hAnsi="Arial" w:cs="Arial"/>
                <w:spacing w:val="1"/>
                <w:sz w:val="20"/>
                <w:szCs w:val="20"/>
              </w:rPr>
              <w:t xml:space="preserve"> </w:t>
            </w:r>
            <w:r w:rsidRPr="002340CD">
              <w:rPr>
                <w:rFonts w:ascii="Arial" w:hAnsi="Arial" w:cs="Arial"/>
                <w:sz w:val="20"/>
                <w:szCs w:val="20"/>
              </w:rPr>
              <w:t>mažiau</w:t>
            </w:r>
            <w:r w:rsidRPr="002340CD">
              <w:rPr>
                <w:rFonts w:ascii="Arial" w:hAnsi="Arial" w:cs="Arial"/>
                <w:spacing w:val="1"/>
                <w:sz w:val="20"/>
                <w:szCs w:val="20"/>
              </w:rPr>
              <w:t xml:space="preserve"> 10 </w:t>
            </w:r>
            <w:r w:rsidRPr="002340CD">
              <w:rPr>
                <w:rFonts w:ascii="Arial" w:hAnsi="Arial" w:cs="Arial"/>
                <w:sz w:val="20"/>
                <w:szCs w:val="20"/>
              </w:rPr>
              <w:t>branduolių;</w:t>
            </w:r>
          </w:p>
          <w:p w14:paraId="32321517" w14:textId="77777777" w:rsidR="00A00B23" w:rsidRPr="002340CD" w:rsidRDefault="00A00B23" w:rsidP="00A00B23">
            <w:pPr>
              <w:pStyle w:val="TableParagraph"/>
              <w:ind w:right="95"/>
              <w:jc w:val="both"/>
              <w:rPr>
                <w:rFonts w:ascii="Arial" w:hAnsi="Arial" w:cs="Arial"/>
                <w:sz w:val="20"/>
                <w:szCs w:val="20"/>
              </w:rPr>
            </w:pPr>
            <w:r w:rsidRPr="002340CD">
              <w:rPr>
                <w:rFonts w:ascii="Arial" w:hAnsi="Arial" w:cs="Arial"/>
                <w:sz w:val="20"/>
                <w:szCs w:val="20"/>
              </w:rPr>
              <w:t>Procesoriaus</w:t>
            </w:r>
            <w:r w:rsidRPr="002340CD">
              <w:rPr>
                <w:rFonts w:ascii="Arial" w:hAnsi="Arial" w:cs="Arial"/>
                <w:spacing w:val="1"/>
                <w:sz w:val="20"/>
                <w:szCs w:val="20"/>
              </w:rPr>
              <w:t xml:space="preserve"> </w:t>
            </w:r>
            <w:r w:rsidRPr="002340CD">
              <w:rPr>
                <w:rFonts w:ascii="Arial" w:hAnsi="Arial" w:cs="Arial"/>
                <w:sz w:val="20"/>
                <w:szCs w:val="20"/>
              </w:rPr>
              <w:t>našumas</w:t>
            </w:r>
            <w:r w:rsidRPr="002340CD">
              <w:rPr>
                <w:rFonts w:ascii="Arial" w:hAnsi="Arial" w:cs="Arial"/>
                <w:spacing w:val="1"/>
                <w:sz w:val="20"/>
                <w:szCs w:val="20"/>
              </w:rPr>
              <w:t xml:space="preserve"> </w:t>
            </w:r>
            <w:r w:rsidRPr="002340CD">
              <w:rPr>
                <w:rFonts w:ascii="Arial" w:hAnsi="Arial" w:cs="Arial"/>
                <w:sz w:val="20"/>
                <w:szCs w:val="20"/>
              </w:rPr>
              <w:t>turi</w:t>
            </w:r>
            <w:r w:rsidRPr="002340CD">
              <w:rPr>
                <w:rFonts w:ascii="Arial" w:hAnsi="Arial" w:cs="Arial"/>
                <w:spacing w:val="1"/>
                <w:sz w:val="20"/>
                <w:szCs w:val="20"/>
              </w:rPr>
              <w:t xml:space="preserve"> </w:t>
            </w:r>
            <w:r w:rsidRPr="002340CD">
              <w:rPr>
                <w:rFonts w:ascii="Arial" w:hAnsi="Arial" w:cs="Arial"/>
                <w:sz w:val="20"/>
                <w:szCs w:val="20"/>
              </w:rPr>
              <w:t>būti</w:t>
            </w:r>
            <w:r w:rsidRPr="002340CD">
              <w:rPr>
                <w:rFonts w:ascii="Arial" w:hAnsi="Arial" w:cs="Arial"/>
                <w:spacing w:val="1"/>
                <w:sz w:val="20"/>
                <w:szCs w:val="20"/>
              </w:rPr>
              <w:t xml:space="preserve"> </w:t>
            </w:r>
            <w:r w:rsidRPr="002340CD">
              <w:rPr>
                <w:rFonts w:ascii="Arial" w:hAnsi="Arial" w:cs="Arial"/>
                <w:sz w:val="20"/>
                <w:szCs w:val="20"/>
              </w:rPr>
              <w:t>ne</w:t>
            </w:r>
            <w:r w:rsidRPr="002340CD">
              <w:rPr>
                <w:rFonts w:ascii="Arial" w:hAnsi="Arial" w:cs="Arial"/>
                <w:spacing w:val="1"/>
                <w:sz w:val="20"/>
                <w:szCs w:val="20"/>
              </w:rPr>
              <w:t xml:space="preserve"> </w:t>
            </w:r>
            <w:r w:rsidRPr="002340CD">
              <w:rPr>
                <w:rFonts w:ascii="Arial" w:hAnsi="Arial" w:cs="Arial"/>
                <w:sz w:val="20"/>
                <w:szCs w:val="20"/>
              </w:rPr>
              <w:t>mažesnis</w:t>
            </w:r>
            <w:r w:rsidRPr="002340CD">
              <w:rPr>
                <w:rFonts w:ascii="Arial" w:hAnsi="Arial" w:cs="Arial"/>
                <w:spacing w:val="1"/>
                <w:sz w:val="20"/>
                <w:szCs w:val="20"/>
              </w:rPr>
              <w:t xml:space="preserve"> </w:t>
            </w:r>
            <w:r w:rsidRPr="002340CD">
              <w:rPr>
                <w:rFonts w:ascii="Arial" w:hAnsi="Arial" w:cs="Arial"/>
                <w:sz w:val="20"/>
                <w:szCs w:val="20"/>
              </w:rPr>
              <w:t>kaip</w:t>
            </w:r>
            <w:r w:rsidRPr="002340CD">
              <w:rPr>
                <w:rFonts w:ascii="Arial" w:hAnsi="Arial" w:cs="Arial"/>
                <w:spacing w:val="1"/>
                <w:sz w:val="20"/>
                <w:szCs w:val="20"/>
              </w:rPr>
              <w:t xml:space="preserve"> 23500 </w:t>
            </w:r>
            <w:r w:rsidRPr="002340CD">
              <w:rPr>
                <w:rFonts w:ascii="Arial" w:hAnsi="Arial" w:cs="Arial"/>
                <w:sz w:val="20"/>
                <w:szCs w:val="20"/>
              </w:rPr>
              <w:t>taškų</w:t>
            </w:r>
            <w:r w:rsidRPr="002340CD">
              <w:rPr>
                <w:rFonts w:ascii="Arial" w:hAnsi="Arial" w:cs="Arial"/>
                <w:spacing w:val="1"/>
                <w:sz w:val="20"/>
                <w:szCs w:val="20"/>
              </w:rPr>
              <w:t xml:space="preserve"> </w:t>
            </w:r>
            <w:r w:rsidRPr="002340CD">
              <w:rPr>
                <w:rFonts w:ascii="Arial" w:hAnsi="Arial" w:cs="Arial"/>
                <w:sz w:val="20"/>
                <w:szCs w:val="20"/>
              </w:rPr>
              <w:t>pagal</w:t>
            </w:r>
            <w:r w:rsidRPr="002340CD">
              <w:rPr>
                <w:rFonts w:ascii="Arial" w:hAnsi="Arial" w:cs="Arial"/>
                <w:spacing w:val="1"/>
                <w:sz w:val="20"/>
                <w:szCs w:val="20"/>
              </w:rPr>
              <w:t xml:space="preserve"> </w:t>
            </w:r>
            <w:r w:rsidRPr="002340CD">
              <w:rPr>
                <w:rFonts w:ascii="Arial" w:hAnsi="Arial" w:cs="Arial"/>
                <w:sz w:val="20"/>
                <w:szCs w:val="20"/>
              </w:rPr>
              <w:t>testą</w:t>
            </w:r>
            <w:r w:rsidRPr="002340CD">
              <w:rPr>
                <w:rFonts w:ascii="Arial" w:hAnsi="Arial" w:cs="Arial"/>
                <w:spacing w:val="1"/>
                <w:sz w:val="20"/>
                <w:szCs w:val="20"/>
              </w:rPr>
              <w:t xml:space="preserve"> </w:t>
            </w:r>
            <w:proofErr w:type="spellStart"/>
            <w:r w:rsidRPr="002340CD">
              <w:rPr>
                <w:rFonts w:ascii="Arial" w:hAnsi="Arial" w:cs="Arial"/>
                <w:sz w:val="20"/>
                <w:szCs w:val="20"/>
              </w:rPr>
              <w:t>Passmark</w:t>
            </w:r>
            <w:proofErr w:type="spellEnd"/>
            <w:r w:rsidRPr="002340CD">
              <w:rPr>
                <w:rFonts w:ascii="Arial" w:hAnsi="Arial" w:cs="Arial"/>
                <w:spacing w:val="1"/>
                <w:sz w:val="20"/>
                <w:szCs w:val="20"/>
              </w:rPr>
              <w:t xml:space="preserve"> </w:t>
            </w:r>
            <w:r w:rsidRPr="002340CD">
              <w:rPr>
                <w:rFonts w:ascii="Arial" w:hAnsi="Arial" w:cs="Arial"/>
                <w:sz w:val="20"/>
                <w:szCs w:val="20"/>
              </w:rPr>
              <w:t>CPU</w:t>
            </w:r>
            <w:r w:rsidRPr="002340CD">
              <w:rPr>
                <w:rFonts w:ascii="Arial" w:hAnsi="Arial" w:cs="Arial"/>
                <w:spacing w:val="1"/>
                <w:sz w:val="20"/>
                <w:szCs w:val="20"/>
              </w:rPr>
              <w:t xml:space="preserve"> </w:t>
            </w:r>
            <w:r w:rsidRPr="002340CD">
              <w:rPr>
                <w:rFonts w:ascii="Arial" w:hAnsi="Arial" w:cs="Arial"/>
                <w:sz w:val="20"/>
                <w:szCs w:val="20"/>
              </w:rPr>
              <w:t xml:space="preserve">Mark. </w:t>
            </w:r>
            <w:r w:rsidRPr="002340CD">
              <w:rPr>
                <w:rFonts w:ascii="Arial" w:hAnsi="Arial" w:cs="Arial"/>
                <w:i/>
                <w:sz w:val="20"/>
                <w:szCs w:val="20"/>
              </w:rPr>
              <w:t>(pateikti nuorodą)</w:t>
            </w:r>
          </w:p>
          <w:p w14:paraId="32321518" w14:textId="77777777" w:rsidR="00A00B23" w:rsidRPr="002340CD" w:rsidRDefault="00A00B23" w:rsidP="00A00B23">
            <w:pPr>
              <w:pStyle w:val="TableParagraph"/>
              <w:ind w:right="95"/>
              <w:jc w:val="both"/>
              <w:rPr>
                <w:rFonts w:ascii="Arial" w:hAnsi="Arial" w:cs="Arial"/>
                <w:spacing w:val="1"/>
                <w:sz w:val="20"/>
                <w:szCs w:val="20"/>
              </w:rPr>
            </w:pPr>
            <w:r w:rsidRPr="002340CD">
              <w:rPr>
                <w:rFonts w:ascii="Arial" w:hAnsi="Arial" w:cs="Arial"/>
                <w:i/>
                <w:sz w:val="20"/>
                <w:szCs w:val="20"/>
              </w:rPr>
              <w:t>Būtina</w:t>
            </w:r>
            <w:r w:rsidRPr="002340CD">
              <w:rPr>
                <w:rFonts w:ascii="Arial" w:hAnsi="Arial" w:cs="Arial"/>
                <w:i/>
                <w:spacing w:val="1"/>
                <w:sz w:val="20"/>
                <w:szCs w:val="20"/>
              </w:rPr>
              <w:t xml:space="preserve"> </w:t>
            </w:r>
            <w:r w:rsidRPr="002340CD">
              <w:rPr>
                <w:rFonts w:ascii="Arial" w:hAnsi="Arial" w:cs="Arial"/>
                <w:i/>
                <w:sz w:val="20"/>
                <w:szCs w:val="20"/>
              </w:rPr>
              <w:t>nurodyti</w:t>
            </w:r>
            <w:r w:rsidRPr="002340CD">
              <w:rPr>
                <w:rFonts w:ascii="Arial" w:hAnsi="Arial" w:cs="Arial"/>
                <w:i/>
                <w:spacing w:val="1"/>
                <w:sz w:val="20"/>
                <w:szCs w:val="20"/>
              </w:rPr>
              <w:t xml:space="preserve"> </w:t>
            </w:r>
            <w:r w:rsidRPr="002340CD">
              <w:rPr>
                <w:rFonts w:ascii="Arial" w:hAnsi="Arial" w:cs="Arial"/>
                <w:i/>
                <w:sz w:val="20"/>
                <w:szCs w:val="20"/>
              </w:rPr>
              <w:t>procesoriaus</w:t>
            </w:r>
            <w:r w:rsidRPr="002340CD">
              <w:rPr>
                <w:rFonts w:ascii="Arial" w:hAnsi="Arial" w:cs="Arial"/>
                <w:i/>
                <w:spacing w:val="-52"/>
                <w:sz w:val="20"/>
                <w:szCs w:val="20"/>
              </w:rPr>
              <w:t xml:space="preserve"> </w:t>
            </w:r>
            <w:r w:rsidRPr="002340CD">
              <w:rPr>
                <w:rFonts w:ascii="Arial" w:hAnsi="Arial" w:cs="Arial"/>
                <w:i/>
                <w:sz w:val="20"/>
                <w:szCs w:val="20"/>
              </w:rPr>
              <w:t>gamintoją, modelį</w:t>
            </w:r>
            <w:r w:rsidRPr="002340CD">
              <w:rPr>
                <w:rFonts w:ascii="Arial" w:hAnsi="Arial" w:cs="Arial"/>
                <w:sz w:val="20"/>
                <w:szCs w:val="20"/>
              </w:rPr>
              <w:t>.</w:t>
            </w:r>
            <w:r w:rsidRPr="002340CD">
              <w:rPr>
                <w:rFonts w:ascii="Arial" w:hAnsi="Arial" w:cs="Arial"/>
                <w:spacing w:val="1"/>
                <w:sz w:val="20"/>
                <w:szCs w:val="20"/>
              </w:rPr>
              <w:t xml:space="preserve"> </w:t>
            </w:r>
          </w:p>
          <w:p w14:paraId="32321519" w14:textId="77777777" w:rsidR="00A00B23" w:rsidRPr="002340CD" w:rsidRDefault="00A00B23" w:rsidP="00A00B23">
            <w:pPr>
              <w:pStyle w:val="TableParagraph"/>
              <w:ind w:right="95"/>
              <w:jc w:val="both"/>
              <w:rPr>
                <w:rFonts w:ascii="Arial" w:hAnsi="Arial" w:cs="Arial"/>
                <w:sz w:val="20"/>
                <w:szCs w:val="20"/>
                <w:lang w:val="en-US"/>
              </w:rPr>
            </w:pPr>
            <w:r w:rsidRPr="002340CD">
              <w:rPr>
                <w:rFonts w:ascii="Arial" w:hAnsi="Arial" w:cs="Arial"/>
                <w:sz w:val="20"/>
                <w:szCs w:val="20"/>
              </w:rPr>
              <w:t>Procesoriaus</w:t>
            </w:r>
            <w:r w:rsidRPr="002340CD">
              <w:rPr>
                <w:rFonts w:ascii="Arial" w:hAnsi="Arial" w:cs="Arial"/>
                <w:spacing w:val="1"/>
                <w:sz w:val="20"/>
                <w:szCs w:val="20"/>
              </w:rPr>
              <w:t xml:space="preserve"> </w:t>
            </w:r>
            <w:r w:rsidRPr="002340CD">
              <w:rPr>
                <w:rFonts w:ascii="Arial" w:hAnsi="Arial" w:cs="Arial"/>
                <w:sz w:val="20"/>
                <w:szCs w:val="20"/>
              </w:rPr>
              <w:t>sparta</w:t>
            </w:r>
            <w:r w:rsidRPr="002340CD">
              <w:rPr>
                <w:rFonts w:ascii="Arial" w:hAnsi="Arial" w:cs="Arial"/>
                <w:spacing w:val="-52"/>
                <w:sz w:val="20"/>
                <w:szCs w:val="20"/>
              </w:rPr>
              <w:t xml:space="preserve"> </w:t>
            </w:r>
            <w:r w:rsidRPr="002340CD">
              <w:rPr>
                <w:rFonts w:ascii="Arial" w:hAnsi="Arial" w:cs="Arial"/>
                <w:sz w:val="20"/>
                <w:szCs w:val="20"/>
              </w:rPr>
              <w:t>negali</w:t>
            </w:r>
            <w:r w:rsidRPr="002340CD">
              <w:rPr>
                <w:rFonts w:ascii="Arial" w:hAnsi="Arial" w:cs="Arial"/>
                <w:spacing w:val="-3"/>
                <w:sz w:val="20"/>
                <w:szCs w:val="20"/>
              </w:rPr>
              <w:t xml:space="preserve"> </w:t>
            </w:r>
            <w:r w:rsidRPr="002340CD">
              <w:rPr>
                <w:rFonts w:ascii="Arial" w:hAnsi="Arial" w:cs="Arial"/>
                <w:sz w:val="20"/>
                <w:szCs w:val="20"/>
              </w:rPr>
              <w:t>būti</w:t>
            </w:r>
            <w:r w:rsidRPr="002340CD">
              <w:rPr>
                <w:rFonts w:ascii="Arial" w:hAnsi="Arial" w:cs="Arial"/>
                <w:spacing w:val="-2"/>
                <w:sz w:val="20"/>
                <w:szCs w:val="20"/>
              </w:rPr>
              <w:t xml:space="preserve"> </w:t>
            </w:r>
            <w:r w:rsidRPr="002340CD">
              <w:rPr>
                <w:rFonts w:ascii="Arial" w:hAnsi="Arial" w:cs="Arial"/>
                <w:sz w:val="20"/>
                <w:szCs w:val="20"/>
              </w:rPr>
              <w:t>dirbtinai</w:t>
            </w:r>
            <w:r w:rsidRPr="002340CD">
              <w:rPr>
                <w:rFonts w:ascii="Arial" w:hAnsi="Arial" w:cs="Arial"/>
                <w:spacing w:val="-2"/>
                <w:sz w:val="20"/>
                <w:szCs w:val="20"/>
              </w:rPr>
              <w:t xml:space="preserve"> </w:t>
            </w:r>
            <w:r w:rsidRPr="002340CD">
              <w:rPr>
                <w:rFonts w:ascii="Arial" w:hAnsi="Arial" w:cs="Arial"/>
                <w:sz w:val="20"/>
                <w:szCs w:val="20"/>
              </w:rPr>
              <w:t>padidinta</w:t>
            </w:r>
            <w:r w:rsidRPr="002340CD">
              <w:rPr>
                <w:rFonts w:ascii="Arial" w:hAnsi="Arial" w:cs="Arial"/>
                <w:sz w:val="20"/>
                <w:szCs w:val="20"/>
                <w:lang w:val="en-US"/>
              </w:rPr>
              <w:t>*</w:t>
            </w:r>
          </w:p>
          <w:p w14:paraId="3232151A" w14:textId="77777777" w:rsidR="00A00B23" w:rsidRPr="002340CD" w:rsidRDefault="00A00B23" w:rsidP="00A00B23">
            <w:pPr>
              <w:pStyle w:val="Standard"/>
              <w:jc w:val="both"/>
              <w:rPr>
                <w:rFonts w:ascii="Arial" w:hAnsi="Arial" w:cs="Arial"/>
                <w:sz w:val="20"/>
                <w:szCs w:val="20"/>
              </w:rPr>
            </w:pPr>
            <w:r w:rsidRPr="002340CD">
              <w:rPr>
                <w:rFonts w:ascii="Arial" w:hAnsi="Arial" w:cs="Arial"/>
                <w:sz w:val="20"/>
                <w:szCs w:val="20"/>
              </w:rPr>
              <w:t xml:space="preserve">Procesoriaus  </w:t>
            </w:r>
            <w:r w:rsidRPr="002340CD">
              <w:rPr>
                <w:rFonts w:ascii="Arial" w:hAnsi="Arial" w:cs="Arial"/>
                <w:spacing w:val="43"/>
                <w:sz w:val="20"/>
                <w:szCs w:val="20"/>
              </w:rPr>
              <w:t xml:space="preserve"> </w:t>
            </w:r>
            <w:r w:rsidRPr="002340CD">
              <w:rPr>
                <w:rFonts w:ascii="Arial" w:hAnsi="Arial" w:cs="Arial"/>
                <w:sz w:val="20"/>
                <w:szCs w:val="20"/>
              </w:rPr>
              <w:t>išleidimo   į rinką data turi būti ne senesnė, nei 2024 I ketvirtis (</w:t>
            </w:r>
            <w:r w:rsidRPr="002340CD">
              <w:rPr>
                <w:rFonts w:ascii="Arial" w:hAnsi="Arial" w:cs="Arial"/>
                <w:i/>
                <w:sz w:val="20"/>
                <w:szCs w:val="20"/>
              </w:rPr>
              <w:t>pateikti tiekėjo patvirtinimą</w:t>
            </w:r>
            <w:r w:rsidRPr="002340CD">
              <w:rPr>
                <w:rFonts w:ascii="Arial" w:hAnsi="Arial" w:cs="Arial"/>
                <w:sz w:val="20"/>
                <w:szCs w:val="20"/>
              </w:rPr>
              <w:t>).</w:t>
            </w:r>
          </w:p>
        </w:tc>
        <w:tc>
          <w:tcPr>
            <w:tcW w:w="4678" w:type="dxa"/>
          </w:tcPr>
          <w:p w14:paraId="3232151B" w14:textId="77777777" w:rsidR="00A00B23" w:rsidRPr="002340CD" w:rsidRDefault="00A00B23" w:rsidP="00B9377C">
            <w:pPr>
              <w:pStyle w:val="Standard"/>
              <w:rPr>
                <w:rFonts w:ascii="Arial" w:hAnsi="Arial" w:cs="Arial"/>
                <w:sz w:val="20"/>
                <w:szCs w:val="20"/>
              </w:rPr>
            </w:pPr>
          </w:p>
        </w:tc>
      </w:tr>
      <w:tr w:rsidR="00A00B23" w:rsidRPr="002340CD" w14:paraId="32321521" w14:textId="77777777" w:rsidTr="007C739C">
        <w:trPr>
          <w:trHeight w:val="262"/>
        </w:trPr>
        <w:tc>
          <w:tcPr>
            <w:tcW w:w="710" w:type="dxa"/>
          </w:tcPr>
          <w:p w14:paraId="3232151D" w14:textId="77777777" w:rsidR="00A00B23" w:rsidRPr="002340CD" w:rsidRDefault="00A00B23" w:rsidP="00A00B23">
            <w:pPr>
              <w:pStyle w:val="Standard"/>
              <w:jc w:val="center"/>
              <w:rPr>
                <w:rFonts w:ascii="Arial" w:hAnsi="Arial" w:cs="Arial"/>
                <w:sz w:val="20"/>
                <w:szCs w:val="20"/>
              </w:rPr>
            </w:pPr>
            <w:r w:rsidRPr="002340CD">
              <w:rPr>
                <w:rFonts w:ascii="Arial" w:hAnsi="Arial" w:cs="Arial"/>
                <w:sz w:val="20"/>
                <w:szCs w:val="20"/>
              </w:rPr>
              <w:t>4.</w:t>
            </w:r>
          </w:p>
        </w:tc>
        <w:tc>
          <w:tcPr>
            <w:tcW w:w="1417" w:type="dxa"/>
          </w:tcPr>
          <w:p w14:paraId="3232151E" w14:textId="77777777" w:rsidR="00A00B23" w:rsidRPr="002340CD" w:rsidRDefault="00A00B23" w:rsidP="00A00B23">
            <w:pPr>
              <w:pStyle w:val="Standard"/>
              <w:rPr>
                <w:rFonts w:ascii="Arial" w:hAnsi="Arial" w:cs="Arial"/>
                <w:sz w:val="20"/>
                <w:szCs w:val="20"/>
              </w:rPr>
            </w:pPr>
            <w:r w:rsidRPr="002340CD">
              <w:rPr>
                <w:rFonts w:ascii="Arial" w:hAnsi="Arial" w:cs="Arial"/>
                <w:sz w:val="20"/>
                <w:szCs w:val="20"/>
              </w:rPr>
              <w:t>Atmintis </w:t>
            </w:r>
          </w:p>
        </w:tc>
        <w:tc>
          <w:tcPr>
            <w:tcW w:w="4394" w:type="dxa"/>
          </w:tcPr>
          <w:p w14:paraId="3232151F" w14:textId="77777777" w:rsidR="00A00B23" w:rsidRPr="002340CD" w:rsidRDefault="00A00B23" w:rsidP="00A00B23">
            <w:pPr>
              <w:pStyle w:val="Standard"/>
              <w:jc w:val="both"/>
              <w:rPr>
                <w:rFonts w:ascii="Arial" w:hAnsi="Arial" w:cs="Arial"/>
                <w:sz w:val="20"/>
                <w:szCs w:val="20"/>
              </w:rPr>
            </w:pPr>
            <w:r w:rsidRPr="002340CD">
              <w:rPr>
                <w:rFonts w:ascii="Arial" w:hAnsi="Arial" w:cs="Arial"/>
                <w:sz w:val="20"/>
                <w:szCs w:val="20"/>
              </w:rPr>
              <w:t>Ne mažiau kaip 16 GB</w:t>
            </w:r>
          </w:p>
        </w:tc>
        <w:tc>
          <w:tcPr>
            <w:tcW w:w="4678" w:type="dxa"/>
          </w:tcPr>
          <w:p w14:paraId="32321520" w14:textId="77777777" w:rsidR="00A00B23" w:rsidRPr="002340CD" w:rsidRDefault="00A00B23" w:rsidP="00A00B23">
            <w:pPr>
              <w:pStyle w:val="Standard"/>
              <w:rPr>
                <w:rFonts w:ascii="Arial" w:hAnsi="Arial" w:cs="Arial"/>
                <w:sz w:val="20"/>
                <w:szCs w:val="20"/>
              </w:rPr>
            </w:pPr>
          </w:p>
        </w:tc>
      </w:tr>
      <w:tr w:rsidR="00A00B23" w:rsidRPr="002340CD" w14:paraId="32321527" w14:textId="77777777" w:rsidTr="007C739C">
        <w:tc>
          <w:tcPr>
            <w:tcW w:w="710" w:type="dxa"/>
          </w:tcPr>
          <w:p w14:paraId="32321522" w14:textId="77777777" w:rsidR="00A00B23" w:rsidRPr="002340CD" w:rsidRDefault="00A00B23" w:rsidP="00A00B23">
            <w:pPr>
              <w:pStyle w:val="Standard"/>
              <w:jc w:val="center"/>
              <w:rPr>
                <w:rFonts w:ascii="Arial" w:hAnsi="Arial" w:cs="Arial"/>
                <w:sz w:val="20"/>
                <w:szCs w:val="20"/>
              </w:rPr>
            </w:pPr>
            <w:r w:rsidRPr="002340CD">
              <w:rPr>
                <w:rFonts w:ascii="Arial" w:hAnsi="Arial" w:cs="Arial"/>
                <w:sz w:val="20"/>
                <w:szCs w:val="20"/>
              </w:rPr>
              <w:t>5.</w:t>
            </w:r>
          </w:p>
        </w:tc>
        <w:tc>
          <w:tcPr>
            <w:tcW w:w="1417" w:type="dxa"/>
          </w:tcPr>
          <w:p w14:paraId="32321523" w14:textId="77777777" w:rsidR="00A00B23" w:rsidRPr="002340CD" w:rsidRDefault="00A00B23" w:rsidP="00A00B23">
            <w:pPr>
              <w:pStyle w:val="Standard"/>
              <w:rPr>
                <w:rFonts w:ascii="Arial" w:hAnsi="Arial" w:cs="Arial"/>
                <w:sz w:val="20"/>
                <w:szCs w:val="20"/>
              </w:rPr>
            </w:pPr>
            <w:r w:rsidRPr="002340CD">
              <w:rPr>
                <w:rFonts w:ascii="Arial" w:hAnsi="Arial" w:cs="Arial"/>
                <w:sz w:val="20"/>
                <w:szCs w:val="20"/>
              </w:rPr>
              <w:t>Standus diskas </w:t>
            </w:r>
          </w:p>
        </w:tc>
        <w:tc>
          <w:tcPr>
            <w:tcW w:w="4394" w:type="dxa"/>
          </w:tcPr>
          <w:p w14:paraId="32321524" w14:textId="77777777" w:rsidR="00A00B23" w:rsidRPr="002340CD" w:rsidRDefault="00A00B23" w:rsidP="00A00B23">
            <w:pPr>
              <w:jc w:val="both"/>
              <w:rPr>
                <w:rFonts w:ascii="Arial" w:hAnsi="Arial" w:cs="Arial"/>
                <w:sz w:val="20"/>
              </w:rPr>
            </w:pPr>
            <w:r w:rsidRPr="002340CD">
              <w:rPr>
                <w:rFonts w:ascii="Arial" w:hAnsi="Arial" w:cs="Arial"/>
                <w:sz w:val="20"/>
              </w:rPr>
              <w:t>Vidinis diskas, ne mažiau kaip:   </w:t>
            </w:r>
          </w:p>
          <w:p w14:paraId="32321525" w14:textId="77777777" w:rsidR="00A00B23" w:rsidRPr="002340CD" w:rsidRDefault="00A00B23" w:rsidP="00A00B23">
            <w:pPr>
              <w:jc w:val="both"/>
              <w:rPr>
                <w:rFonts w:ascii="Arial" w:hAnsi="Arial" w:cs="Arial"/>
                <w:sz w:val="20"/>
              </w:rPr>
            </w:pPr>
            <w:r w:rsidRPr="002340CD">
              <w:rPr>
                <w:rFonts w:ascii="Arial" w:hAnsi="Arial" w:cs="Arial"/>
                <w:sz w:val="20"/>
              </w:rPr>
              <w:t xml:space="preserve">1 x 512 GB SSD </w:t>
            </w:r>
            <w:proofErr w:type="spellStart"/>
            <w:r w:rsidRPr="002340CD">
              <w:rPr>
                <w:rFonts w:ascii="Arial" w:hAnsi="Arial" w:cs="Arial"/>
                <w:sz w:val="20"/>
              </w:rPr>
              <w:t>Soldered</w:t>
            </w:r>
            <w:proofErr w:type="spellEnd"/>
            <w:r w:rsidRPr="002340CD">
              <w:rPr>
                <w:rFonts w:ascii="Arial" w:hAnsi="Arial" w:cs="Arial"/>
                <w:sz w:val="20"/>
              </w:rPr>
              <w:t xml:space="preserve"> tipo</w:t>
            </w:r>
          </w:p>
        </w:tc>
        <w:tc>
          <w:tcPr>
            <w:tcW w:w="4678" w:type="dxa"/>
          </w:tcPr>
          <w:p w14:paraId="32321526" w14:textId="77777777" w:rsidR="00A00B23" w:rsidRPr="002340CD" w:rsidRDefault="00A00B23" w:rsidP="00A00B23">
            <w:pPr>
              <w:jc w:val="both"/>
              <w:rPr>
                <w:rFonts w:ascii="Arial" w:hAnsi="Arial" w:cs="Arial"/>
                <w:sz w:val="20"/>
              </w:rPr>
            </w:pPr>
          </w:p>
        </w:tc>
      </w:tr>
      <w:tr w:rsidR="00A00B23" w:rsidRPr="002340CD" w14:paraId="3232152C" w14:textId="77777777" w:rsidTr="007C739C">
        <w:tc>
          <w:tcPr>
            <w:tcW w:w="710" w:type="dxa"/>
          </w:tcPr>
          <w:p w14:paraId="32321528" w14:textId="77777777" w:rsidR="00A00B23" w:rsidRPr="002340CD" w:rsidRDefault="00A00B23" w:rsidP="00A00B23">
            <w:pPr>
              <w:pStyle w:val="Standard"/>
              <w:jc w:val="center"/>
              <w:rPr>
                <w:rFonts w:ascii="Arial" w:hAnsi="Arial" w:cs="Arial"/>
                <w:sz w:val="20"/>
                <w:szCs w:val="20"/>
              </w:rPr>
            </w:pPr>
            <w:r w:rsidRPr="002340CD">
              <w:rPr>
                <w:rFonts w:ascii="Arial" w:hAnsi="Arial" w:cs="Arial"/>
                <w:sz w:val="20"/>
                <w:szCs w:val="20"/>
              </w:rPr>
              <w:t>6.</w:t>
            </w:r>
          </w:p>
        </w:tc>
        <w:tc>
          <w:tcPr>
            <w:tcW w:w="1417" w:type="dxa"/>
          </w:tcPr>
          <w:p w14:paraId="32321529" w14:textId="77777777" w:rsidR="00A00B23" w:rsidRPr="002340CD" w:rsidRDefault="00A00B23" w:rsidP="00A00B23">
            <w:pPr>
              <w:pStyle w:val="Standard"/>
              <w:rPr>
                <w:rFonts w:ascii="Arial" w:hAnsi="Arial" w:cs="Arial"/>
                <w:sz w:val="20"/>
                <w:szCs w:val="20"/>
              </w:rPr>
            </w:pPr>
            <w:r w:rsidRPr="002340CD">
              <w:rPr>
                <w:rFonts w:ascii="Arial" w:hAnsi="Arial" w:cs="Arial"/>
                <w:sz w:val="20"/>
                <w:szCs w:val="20"/>
              </w:rPr>
              <w:t>Vaizdo plokštė </w:t>
            </w:r>
          </w:p>
        </w:tc>
        <w:tc>
          <w:tcPr>
            <w:tcW w:w="4394" w:type="dxa"/>
          </w:tcPr>
          <w:p w14:paraId="3232152A" w14:textId="77777777" w:rsidR="00A00B23" w:rsidRPr="002340CD" w:rsidRDefault="00A00B23" w:rsidP="00A00B23">
            <w:pPr>
              <w:pStyle w:val="Standard"/>
              <w:jc w:val="both"/>
              <w:rPr>
                <w:rFonts w:ascii="Arial" w:hAnsi="Arial" w:cs="Arial"/>
                <w:sz w:val="20"/>
                <w:szCs w:val="20"/>
              </w:rPr>
            </w:pPr>
            <w:r w:rsidRPr="002340CD">
              <w:rPr>
                <w:rFonts w:ascii="Arial" w:hAnsi="Arial" w:cs="Arial"/>
                <w:sz w:val="20"/>
                <w:szCs w:val="20"/>
              </w:rPr>
              <w:t>Integruota.</w:t>
            </w:r>
          </w:p>
        </w:tc>
        <w:tc>
          <w:tcPr>
            <w:tcW w:w="4678" w:type="dxa"/>
          </w:tcPr>
          <w:p w14:paraId="3232152B" w14:textId="77777777" w:rsidR="00A00B23" w:rsidRPr="002340CD" w:rsidRDefault="00A00B23" w:rsidP="00A00B23">
            <w:pPr>
              <w:pStyle w:val="Standard"/>
              <w:rPr>
                <w:rFonts w:ascii="Arial" w:hAnsi="Arial" w:cs="Arial"/>
                <w:sz w:val="20"/>
                <w:szCs w:val="20"/>
              </w:rPr>
            </w:pPr>
          </w:p>
        </w:tc>
      </w:tr>
      <w:tr w:rsidR="00A00B23" w:rsidRPr="002340CD" w14:paraId="32321531" w14:textId="77777777" w:rsidTr="007C739C">
        <w:tc>
          <w:tcPr>
            <w:tcW w:w="710" w:type="dxa"/>
          </w:tcPr>
          <w:p w14:paraId="3232152D" w14:textId="77777777" w:rsidR="00A00B23" w:rsidRPr="002340CD" w:rsidRDefault="00A00B23" w:rsidP="00A00B23">
            <w:pPr>
              <w:pStyle w:val="Standard"/>
              <w:jc w:val="center"/>
              <w:rPr>
                <w:rFonts w:ascii="Arial" w:hAnsi="Arial" w:cs="Arial"/>
                <w:sz w:val="20"/>
                <w:szCs w:val="20"/>
              </w:rPr>
            </w:pPr>
            <w:r w:rsidRPr="002340CD">
              <w:rPr>
                <w:rFonts w:ascii="Arial" w:hAnsi="Arial" w:cs="Arial"/>
                <w:sz w:val="20"/>
                <w:szCs w:val="20"/>
              </w:rPr>
              <w:t>7.</w:t>
            </w:r>
          </w:p>
        </w:tc>
        <w:tc>
          <w:tcPr>
            <w:tcW w:w="1417" w:type="dxa"/>
          </w:tcPr>
          <w:p w14:paraId="3232152E" w14:textId="77777777" w:rsidR="00A00B23" w:rsidRPr="002340CD" w:rsidRDefault="00A00B23" w:rsidP="00A00B23">
            <w:pPr>
              <w:pStyle w:val="Standard"/>
              <w:rPr>
                <w:rFonts w:ascii="Arial" w:hAnsi="Arial" w:cs="Arial"/>
                <w:sz w:val="20"/>
                <w:szCs w:val="20"/>
              </w:rPr>
            </w:pPr>
            <w:r w:rsidRPr="002340CD">
              <w:rPr>
                <w:rFonts w:ascii="Arial" w:hAnsi="Arial" w:cs="Arial"/>
                <w:sz w:val="20"/>
                <w:szCs w:val="20"/>
              </w:rPr>
              <w:t>Korpusas ir ekranas</w:t>
            </w:r>
          </w:p>
        </w:tc>
        <w:tc>
          <w:tcPr>
            <w:tcW w:w="4394" w:type="dxa"/>
          </w:tcPr>
          <w:p w14:paraId="3232152F" w14:textId="77777777" w:rsidR="00A00B23" w:rsidRPr="002340CD" w:rsidRDefault="00A00B23" w:rsidP="00A00B23">
            <w:pPr>
              <w:pStyle w:val="Standard"/>
              <w:jc w:val="both"/>
              <w:rPr>
                <w:rFonts w:ascii="Arial" w:hAnsi="Arial" w:cs="Arial"/>
                <w:sz w:val="20"/>
                <w:szCs w:val="20"/>
              </w:rPr>
            </w:pPr>
            <w:r w:rsidRPr="002340CD">
              <w:rPr>
                <w:rFonts w:ascii="Arial" w:hAnsi="Arial" w:cs="Arial"/>
                <w:sz w:val="20"/>
                <w:szCs w:val="20"/>
              </w:rPr>
              <w:t>Korpusas „</w:t>
            </w:r>
            <w:proofErr w:type="spellStart"/>
            <w:r w:rsidRPr="002340CD">
              <w:rPr>
                <w:rFonts w:ascii="Arial" w:hAnsi="Arial" w:cs="Arial"/>
                <w:sz w:val="20"/>
                <w:szCs w:val="20"/>
              </w:rPr>
              <w:t>All</w:t>
            </w:r>
            <w:proofErr w:type="spellEnd"/>
            <w:r w:rsidRPr="002340CD">
              <w:rPr>
                <w:rFonts w:ascii="Arial" w:hAnsi="Arial" w:cs="Arial"/>
                <w:sz w:val="20"/>
                <w:szCs w:val="20"/>
              </w:rPr>
              <w:t xml:space="preserve"> </w:t>
            </w:r>
            <w:proofErr w:type="spellStart"/>
            <w:r w:rsidRPr="002340CD">
              <w:rPr>
                <w:rFonts w:ascii="Arial" w:hAnsi="Arial" w:cs="Arial"/>
                <w:sz w:val="20"/>
                <w:szCs w:val="20"/>
              </w:rPr>
              <w:t>in</w:t>
            </w:r>
            <w:proofErr w:type="spellEnd"/>
            <w:r w:rsidRPr="002340CD">
              <w:rPr>
                <w:rFonts w:ascii="Arial" w:hAnsi="Arial" w:cs="Arial"/>
                <w:sz w:val="20"/>
                <w:szCs w:val="20"/>
              </w:rPr>
              <w:t xml:space="preserve"> </w:t>
            </w:r>
            <w:proofErr w:type="spellStart"/>
            <w:r w:rsidRPr="002340CD">
              <w:rPr>
                <w:rFonts w:ascii="Arial" w:hAnsi="Arial" w:cs="Arial"/>
                <w:sz w:val="20"/>
                <w:szCs w:val="20"/>
              </w:rPr>
              <w:t>one</w:t>
            </w:r>
            <w:proofErr w:type="spellEnd"/>
            <w:r w:rsidRPr="002340CD">
              <w:rPr>
                <w:rFonts w:ascii="Arial" w:hAnsi="Arial" w:cs="Arial"/>
                <w:sz w:val="20"/>
                <w:szCs w:val="20"/>
              </w:rPr>
              <w:t xml:space="preserve">“ tipo. Ne mažiau kaip 24“ ekranas su ne blogiau kaip 4480 x 2520 raiška, LED tipo, Retina, ne mažiau kaip 500 </w:t>
            </w:r>
            <w:proofErr w:type="spellStart"/>
            <w:r w:rsidRPr="002340CD">
              <w:rPr>
                <w:rFonts w:ascii="Arial" w:hAnsi="Arial" w:cs="Arial"/>
                <w:sz w:val="20"/>
                <w:szCs w:val="20"/>
              </w:rPr>
              <w:t>nit</w:t>
            </w:r>
            <w:proofErr w:type="spellEnd"/>
            <w:r w:rsidRPr="002340CD">
              <w:rPr>
                <w:rFonts w:ascii="Arial" w:hAnsi="Arial" w:cs="Arial"/>
                <w:sz w:val="20"/>
                <w:szCs w:val="20"/>
              </w:rPr>
              <w:t xml:space="preserve"> ryškumo</w:t>
            </w:r>
          </w:p>
        </w:tc>
        <w:tc>
          <w:tcPr>
            <w:tcW w:w="4678" w:type="dxa"/>
          </w:tcPr>
          <w:p w14:paraId="32321530" w14:textId="77777777" w:rsidR="00A00B23" w:rsidRPr="002340CD" w:rsidRDefault="00A00B23" w:rsidP="00A00B23">
            <w:pPr>
              <w:pStyle w:val="Standard"/>
              <w:rPr>
                <w:rFonts w:ascii="Arial" w:hAnsi="Arial" w:cs="Arial"/>
                <w:sz w:val="20"/>
                <w:szCs w:val="20"/>
              </w:rPr>
            </w:pPr>
          </w:p>
        </w:tc>
      </w:tr>
      <w:tr w:rsidR="00A00B23" w:rsidRPr="002340CD" w14:paraId="32321536" w14:textId="77777777" w:rsidTr="007C739C">
        <w:tc>
          <w:tcPr>
            <w:tcW w:w="710" w:type="dxa"/>
          </w:tcPr>
          <w:p w14:paraId="32321532" w14:textId="77777777" w:rsidR="00A00B23" w:rsidRPr="002340CD" w:rsidRDefault="00A00B23" w:rsidP="00A00B23">
            <w:pPr>
              <w:pStyle w:val="Standard"/>
              <w:jc w:val="center"/>
              <w:rPr>
                <w:rFonts w:ascii="Arial" w:hAnsi="Arial" w:cs="Arial"/>
                <w:sz w:val="20"/>
                <w:szCs w:val="20"/>
              </w:rPr>
            </w:pPr>
            <w:r w:rsidRPr="002340CD">
              <w:rPr>
                <w:rFonts w:ascii="Arial" w:hAnsi="Arial" w:cs="Arial"/>
                <w:sz w:val="20"/>
                <w:szCs w:val="20"/>
              </w:rPr>
              <w:t>8.</w:t>
            </w:r>
          </w:p>
        </w:tc>
        <w:tc>
          <w:tcPr>
            <w:tcW w:w="1417" w:type="dxa"/>
          </w:tcPr>
          <w:p w14:paraId="32321533" w14:textId="77777777" w:rsidR="00A00B23" w:rsidRPr="002340CD" w:rsidRDefault="00A00B23" w:rsidP="00A00B23">
            <w:pPr>
              <w:pStyle w:val="Standard"/>
              <w:rPr>
                <w:rFonts w:ascii="Arial" w:hAnsi="Arial" w:cs="Arial"/>
                <w:sz w:val="20"/>
                <w:szCs w:val="20"/>
              </w:rPr>
            </w:pPr>
            <w:r w:rsidRPr="002340CD">
              <w:rPr>
                <w:rFonts w:ascii="Arial" w:hAnsi="Arial" w:cs="Arial"/>
                <w:sz w:val="20"/>
                <w:szCs w:val="20"/>
              </w:rPr>
              <w:t>Garso plokštė </w:t>
            </w:r>
          </w:p>
        </w:tc>
        <w:tc>
          <w:tcPr>
            <w:tcW w:w="4394" w:type="dxa"/>
          </w:tcPr>
          <w:p w14:paraId="32321534" w14:textId="77777777" w:rsidR="00A00B23" w:rsidRPr="002340CD" w:rsidRDefault="00A00B23" w:rsidP="00A00B23">
            <w:pPr>
              <w:pStyle w:val="Standard"/>
              <w:jc w:val="both"/>
              <w:rPr>
                <w:rFonts w:ascii="Arial" w:hAnsi="Arial" w:cs="Arial"/>
                <w:sz w:val="20"/>
                <w:szCs w:val="20"/>
              </w:rPr>
            </w:pPr>
            <w:r w:rsidRPr="002340CD">
              <w:rPr>
                <w:rFonts w:ascii="Arial" w:hAnsi="Arial" w:cs="Arial"/>
                <w:sz w:val="20"/>
                <w:szCs w:val="20"/>
              </w:rPr>
              <w:t>Integruota garso plokštė. Palaikanti 5.1 garsiakalbių sistemą.</w:t>
            </w:r>
          </w:p>
        </w:tc>
        <w:tc>
          <w:tcPr>
            <w:tcW w:w="4678" w:type="dxa"/>
          </w:tcPr>
          <w:p w14:paraId="32321535" w14:textId="77777777" w:rsidR="00A00B23" w:rsidRPr="002340CD" w:rsidRDefault="00A00B23" w:rsidP="00A00B23">
            <w:pPr>
              <w:pStyle w:val="Standard"/>
              <w:rPr>
                <w:rFonts w:ascii="Arial" w:hAnsi="Arial" w:cs="Arial"/>
                <w:sz w:val="20"/>
                <w:szCs w:val="20"/>
              </w:rPr>
            </w:pPr>
          </w:p>
        </w:tc>
      </w:tr>
      <w:tr w:rsidR="00A00B23" w:rsidRPr="002340CD" w14:paraId="3232153B" w14:textId="77777777" w:rsidTr="00072325">
        <w:tc>
          <w:tcPr>
            <w:tcW w:w="710" w:type="dxa"/>
          </w:tcPr>
          <w:p w14:paraId="32321537" w14:textId="77777777" w:rsidR="00A00B23" w:rsidRPr="002340CD" w:rsidRDefault="00A00B23" w:rsidP="00A00B23">
            <w:pPr>
              <w:pStyle w:val="Standard"/>
              <w:jc w:val="center"/>
              <w:rPr>
                <w:rFonts w:ascii="Arial" w:hAnsi="Arial" w:cs="Arial"/>
                <w:sz w:val="20"/>
                <w:szCs w:val="20"/>
              </w:rPr>
            </w:pPr>
            <w:r w:rsidRPr="002340CD">
              <w:rPr>
                <w:rFonts w:ascii="Arial" w:hAnsi="Arial" w:cs="Arial"/>
                <w:sz w:val="20"/>
                <w:szCs w:val="20"/>
              </w:rPr>
              <w:lastRenderedPageBreak/>
              <w:t>9.</w:t>
            </w:r>
          </w:p>
        </w:tc>
        <w:tc>
          <w:tcPr>
            <w:tcW w:w="1417" w:type="dxa"/>
          </w:tcPr>
          <w:p w14:paraId="32321538" w14:textId="77777777" w:rsidR="00A00B23" w:rsidRPr="002340CD" w:rsidRDefault="00A00B23" w:rsidP="00A00B23">
            <w:pPr>
              <w:pStyle w:val="Standard"/>
              <w:rPr>
                <w:rFonts w:ascii="Arial" w:hAnsi="Arial" w:cs="Arial"/>
                <w:sz w:val="20"/>
                <w:szCs w:val="20"/>
              </w:rPr>
            </w:pPr>
            <w:r w:rsidRPr="002340CD">
              <w:rPr>
                <w:rFonts w:ascii="Arial" w:hAnsi="Arial" w:cs="Arial"/>
                <w:sz w:val="20"/>
                <w:szCs w:val="20"/>
              </w:rPr>
              <w:t>Tinklas </w:t>
            </w:r>
          </w:p>
        </w:tc>
        <w:tc>
          <w:tcPr>
            <w:tcW w:w="4394" w:type="dxa"/>
            <w:vAlign w:val="center"/>
          </w:tcPr>
          <w:p w14:paraId="32321539" w14:textId="77777777" w:rsidR="00A00B23" w:rsidRPr="002340CD" w:rsidRDefault="005124C5" w:rsidP="006B1D14">
            <w:pPr>
              <w:pStyle w:val="Standard"/>
              <w:jc w:val="both"/>
              <w:rPr>
                <w:rFonts w:ascii="Arial" w:hAnsi="Arial" w:cs="Arial"/>
                <w:sz w:val="20"/>
                <w:szCs w:val="20"/>
              </w:rPr>
            </w:pPr>
            <w:r w:rsidRPr="002340CD">
              <w:rPr>
                <w:rFonts w:ascii="Arial" w:hAnsi="Arial" w:cs="Arial"/>
                <w:sz w:val="20"/>
                <w:szCs w:val="20"/>
              </w:rPr>
              <w:t xml:space="preserve">Integruota belaidžio tinklo plokštė (WLAN), palaikanti </w:t>
            </w:r>
            <w:proofErr w:type="spellStart"/>
            <w:r w:rsidRPr="002340CD">
              <w:rPr>
                <w:rFonts w:ascii="Arial" w:hAnsi="Arial" w:cs="Arial"/>
                <w:sz w:val="20"/>
                <w:szCs w:val="20"/>
              </w:rPr>
              <w:t>Wi</w:t>
            </w:r>
            <w:proofErr w:type="spellEnd"/>
            <w:r w:rsidRPr="002340CD">
              <w:rPr>
                <w:rFonts w:ascii="Arial" w:hAnsi="Arial" w:cs="Arial"/>
                <w:sz w:val="20"/>
                <w:szCs w:val="20"/>
              </w:rPr>
              <w:t>-Fi 6 ir Bluetooth 5.3.</w:t>
            </w:r>
          </w:p>
        </w:tc>
        <w:tc>
          <w:tcPr>
            <w:tcW w:w="4678" w:type="dxa"/>
            <w:vAlign w:val="center"/>
          </w:tcPr>
          <w:p w14:paraId="3232153A" w14:textId="77777777" w:rsidR="00A00B23" w:rsidRPr="002340CD" w:rsidRDefault="00A00B23" w:rsidP="00A00B23">
            <w:pPr>
              <w:pStyle w:val="Standard"/>
              <w:jc w:val="both"/>
              <w:rPr>
                <w:rFonts w:ascii="Arial" w:hAnsi="Arial" w:cs="Arial"/>
                <w:sz w:val="20"/>
                <w:szCs w:val="20"/>
              </w:rPr>
            </w:pPr>
          </w:p>
        </w:tc>
      </w:tr>
      <w:tr w:rsidR="00A00B23" w:rsidRPr="002340CD" w14:paraId="32321546" w14:textId="77777777" w:rsidTr="007C739C">
        <w:tc>
          <w:tcPr>
            <w:tcW w:w="710" w:type="dxa"/>
          </w:tcPr>
          <w:p w14:paraId="3232153C" w14:textId="77777777" w:rsidR="00A00B23" w:rsidRPr="002340CD" w:rsidRDefault="00A00B23" w:rsidP="00A00B23">
            <w:pPr>
              <w:pStyle w:val="Standard"/>
              <w:jc w:val="center"/>
              <w:rPr>
                <w:rFonts w:ascii="Arial" w:hAnsi="Arial" w:cs="Arial"/>
                <w:sz w:val="20"/>
                <w:szCs w:val="20"/>
              </w:rPr>
            </w:pPr>
            <w:r w:rsidRPr="002340CD">
              <w:rPr>
                <w:rFonts w:ascii="Arial" w:hAnsi="Arial" w:cs="Arial"/>
                <w:sz w:val="20"/>
                <w:szCs w:val="20"/>
              </w:rPr>
              <w:t>10.</w:t>
            </w:r>
          </w:p>
        </w:tc>
        <w:tc>
          <w:tcPr>
            <w:tcW w:w="1417" w:type="dxa"/>
          </w:tcPr>
          <w:p w14:paraId="3232153D" w14:textId="77777777" w:rsidR="00A00B23" w:rsidRPr="002340CD" w:rsidRDefault="00A00B23" w:rsidP="00A00B23">
            <w:pPr>
              <w:pStyle w:val="Standard"/>
              <w:rPr>
                <w:rFonts w:ascii="Arial" w:hAnsi="Arial" w:cs="Arial"/>
                <w:sz w:val="20"/>
                <w:szCs w:val="20"/>
              </w:rPr>
            </w:pPr>
            <w:r w:rsidRPr="002340CD">
              <w:rPr>
                <w:rFonts w:ascii="Arial" w:hAnsi="Arial" w:cs="Arial"/>
                <w:sz w:val="20"/>
                <w:szCs w:val="20"/>
              </w:rPr>
              <w:t>Išorinės jungtys (integruotos)</w:t>
            </w:r>
          </w:p>
        </w:tc>
        <w:tc>
          <w:tcPr>
            <w:tcW w:w="4394" w:type="dxa"/>
          </w:tcPr>
          <w:p w14:paraId="3232153E" w14:textId="77777777" w:rsidR="00A00B23" w:rsidRPr="002340CD" w:rsidRDefault="00A00B23" w:rsidP="00A00B23">
            <w:pPr>
              <w:jc w:val="both"/>
              <w:rPr>
                <w:rFonts w:ascii="Arial" w:hAnsi="Arial" w:cs="Arial"/>
                <w:sz w:val="20"/>
              </w:rPr>
            </w:pPr>
            <w:r w:rsidRPr="002340CD">
              <w:rPr>
                <w:rFonts w:ascii="Arial" w:hAnsi="Arial" w:cs="Arial"/>
                <w:sz w:val="20"/>
              </w:rPr>
              <w:t>Ne mažiau kaip 4 vnt.  „</w:t>
            </w:r>
            <w:proofErr w:type="spellStart"/>
            <w:r w:rsidRPr="002340CD">
              <w:rPr>
                <w:rFonts w:ascii="Arial" w:hAnsi="Arial" w:cs="Arial"/>
                <w:sz w:val="20"/>
              </w:rPr>
              <w:t>Thunderbolt</w:t>
            </w:r>
            <w:proofErr w:type="spellEnd"/>
            <w:r w:rsidRPr="002340CD">
              <w:rPr>
                <w:rFonts w:ascii="Arial" w:hAnsi="Arial" w:cs="Arial"/>
                <w:sz w:val="20"/>
              </w:rPr>
              <w:t xml:space="preserve"> 4“ prievadai su palaikymu:</w:t>
            </w:r>
          </w:p>
          <w:p w14:paraId="3232153F" w14:textId="77777777" w:rsidR="00A00B23" w:rsidRPr="002340CD" w:rsidRDefault="00A00B23" w:rsidP="00A00B23">
            <w:pPr>
              <w:jc w:val="both"/>
              <w:textAlignment w:val="baseline"/>
              <w:rPr>
                <w:rFonts w:ascii="Arial" w:hAnsi="Arial" w:cs="Arial"/>
                <w:sz w:val="20"/>
              </w:rPr>
            </w:pPr>
            <w:r w:rsidRPr="002340CD">
              <w:rPr>
                <w:rFonts w:ascii="Arial" w:hAnsi="Arial" w:cs="Arial"/>
                <w:sz w:val="20"/>
              </w:rPr>
              <w:t>„</w:t>
            </w:r>
            <w:proofErr w:type="spellStart"/>
            <w:r w:rsidRPr="002340CD">
              <w:rPr>
                <w:rFonts w:ascii="Arial" w:hAnsi="Arial" w:cs="Arial"/>
                <w:sz w:val="20"/>
              </w:rPr>
              <w:t>Thunderbolt</w:t>
            </w:r>
            <w:proofErr w:type="spellEnd"/>
            <w:r w:rsidRPr="002340CD">
              <w:rPr>
                <w:rFonts w:ascii="Arial" w:hAnsi="Arial" w:cs="Arial"/>
                <w:sz w:val="20"/>
              </w:rPr>
              <w:t xml:space="preserve"> 4“ (iki 40 </w:t>
            </w:r>
            <w:proofErr w:type="spellStart"/>
            <w:r w:rsidRPr="002340CD">
              <w:rPr>
                <w:rFonts w:ascii="Arial" w:hAnsi="Arial" w:cs="Arial"/>
                <w:sz w:val="20"/>
              </w:rPr>
              <w:t>Gb</w:t>
            </w:r>
            <w:proofErr w:type="spellEnd"/>
            <w:r w:rsidRPr="002340CD">
              <w:rPr>
                <w:rFonts w:ascii="Arial" w:hAnsi="Arial" w:cs="Arial"/>
                <w:sz w:val="20"/>
              </w:rPr>
              <w:t>/s)</w:t>
            </w:r>
          </w:p>
          <w:p w14:paraId="32321540" w14:textId="77777777" w:rsidR="00A00B23" w:rsidRPr="002340CD" w:rsidRDefault="00A00B23" w:rsidP="00A00B23">
            <w:pPr>
              <w:jc w:val="both"/>
              <w:textAlignment w:val="baseline"/>
              <w:rPr>
                <w:rFonts w:ascii="Arial" w:hAnsi="Arial" w:cs="Arial"/>
                <w:sz w:val="20"/>
              </w:rPr>
            </w:pPr>
            <w:r w:rsidRPr="002340CD">
              <w:rPr>
                <w:rFonts w:ascii="Arial" w:hAnsi="Arial" w:cs="Arial"/>
                <w:sz w:val="20"/>
              </w:rPr>
              <w:t xml:space="preserve">USB 4 (iki 40 </w:t>
            </w:r>
            <w:proofErr w:type="spellStart"/>
            <w:r w:rsidRPr="002340CD">
              <w:rPr>
                <w:rFonts w:ascii="Arial" w:hAnsi="Arial" w:cs="Arial"/>
                <w:sz w:val="20"/>
              </w:rPr>
              <w:t>Gb</w:t>
            </w:r>
            <w:proofErr w:type="spellEnd"/>
            <w:r w:rsidRPr="002340CD">
              <w:rPr>
                <w:rFonts w:ascii="Arial" w:hAnsi="Arial" w:cs="Arial"/>
                <w:sz w:val="20"/>
              </w:rPr>
              <w:t>/s)</w:t>
            </w:r>
          </w:p>
          <w:p w14:paraId="32321541" w14:textId="77777777" w:rsidR="00A00B23" w:rsidRPr="002340CD" w:rsidRDefault="00A00B23" w:rsidP="00A00B23">
            <w:pPr>
              <w:jc w:val="both"/>
              <w:textAlignment w:val="baseline"/>
              <w:rPr>
                <w:rFonts w:ascii="Arial" w:hAnsi="Arial" w:cs="Arial"/>
                <w:sz w:val="20"/>
              </w:rPr>
            </w:pPr>
            <w:r w:rsidRPr="002340CD">
              <w:rPr>
                <w:rFonts w:ascii="Arial" w:hAnsi="Arial" w:cs="Arial"/>
                <w:sz w:val="20"/>
              </w:rPr>
              <w:t xml:space="preserve">USB 3.1 </w:t>
            </w:r>
            <w:proofErr w:type="spellStart"/>
            <w:r w:rsidRPr="002340CD">
              <w:rPr>
                <w:rFonts w:ascii="Arial" w:hAnsi="Arial" w:cs="Arial"/>
                <w:sz w:val="20"/>
              </w:rPr>
              <w:t>Gen</w:t>
            </w:r>
            <w:proofErr w:type="spellEnd"/>
            <w:r w:rsidRPr="002340CD">
              <w:rPr>
                <w:rFonts w:ascii="Arial" w:hAnsi="Arial" w:cs="Arial"/>
                <w:sz w:val="20"/>
              </w:rPr>
              <w:t xml:space="preserve"> 2 (iki 10 </w:t>
            </w:r>
            <w:proofErr w:type="spellStart"/>
            <w:r w:rsidRPr="002340CD">
              <w:rPr>
                <w:rFonts w:ascii="Arial" w:hAnsi="Arial" w:cs="Arial"/>
                <w:sz w:val="20"/>
              </w:rPr>
              <w:t>Gb</w:t>
            </w:r>
            <w:proofErr w:type="spellEnd"/>
            <w:r w:rsidRPr="002340CD">
              <w:rPr>
                <w:rFonts w:ascii="Arial" w:hAnsi="Arial" w:cs="Arial"/>
                <w:sz w:val="20"/>
              </w:rPr>
              <w:t>/s)</w:t>
            </w:r>
          </w:p>
          <w:p w14:paraId="32321542" w14:textId="77777777" w:rsidR="00A00B23" w:rsidRPr="002340CD" w:rsidRDefault="00A00B23" w:rsidP="00A00B23">
            <w:pPr>
              <w:jc w:val="both"/>
              <w:textAlignment w:val="baseline"/>
              <w:rPr>
                <w:rFonts w:ascii="Arial" w:hAnsi="Arial" w:cs="Arial"/>
                <w:sz w:val="20"/>
              </w:rPr>
            </w:pPr>
            <w:proofErr w:type="spellStart"/>
            <w:r w:rsidRPr="002340CD">
              <w:rPr>
                <w:rFonts w:ascii="Arial" w:hAnsi="Arial" w:cs="Arial"/>
                <w:sz w:val="20"/>
              </w:rPr>
              <w:t>DisplayPort</w:t>
            </w:r>
            <w:proofErr w:type="spellEnd"/>
          </w:p>
          <w:p w14:paraId="32321543" w14:textId="77777777" w:rsidR="00A00B23" w:rsidRPr="002340CD" w:rsidRDefault="00A00B23" w:rsidP="00A00B23">
            <w:pPr>
              <w:jc w:val="both"/>
              <w:textAlignment w:val="baseline"/>
              <w:rPr>
                <w:rFonts w:ascii="Arial" w:hAnsi="Arial" w:cs="Arial"/>
                <w:sz w:val="20"/>
              </w:rPr>
            </w:pPr>
            <w:r w:rsidRPr="002340CD">
              <w:rPr>
                <w:rFonts w:ascii="Arial" w:hAnsi="Arial" w:cs="Arial"/>
                <w:sz w:val="20"/>
              </w:rPr>
              <w:t>3,5 mm ausinių lizdas su pažangiu didelės varžos ausinių palaikymu</w:t>
            </w:r>
          </w:p>
          <w:p w14:paraId="32321544" w14:textId="77777777" w:rsidR="00A00B23" w:rsidRPr="002340CD" w:rsidRDefault="00A00B23" w:rsidP="00A00B23">
            <w:pPr>
              <w:pStyle w:val="Standard"/>
              <w:jc w:val="both"/>
              <w:rPr>
                <w:rFonts w:ascii="Arial" w:hAnsi="Arial" w:cs="Arial"/>
                <w:sz w:val="20"/>
                <w:szCs w:val="20"/>
              </w:rPr>
            </w:pPr>
            <w:proofErr w:type="spellStart"/>
            <w:r w:rsidRPr="002340CD">
              <w:rPr>
                <w:rFonts w:ascii="Arial" w:hAnsi="Arial" w:cs="Arial"/>
                <w:sz w:val="20"/>
                <w:szCs w:val="20"/>
              </w:rPr>
              <w:t>Gigabit</w:t>
            </w:r>
            <w:proofErr w:type="spellEnd"/>
            <w:r w:rsidRPr="002340CD">
              <w:rPr>
                <w:rFonts w:ascii="Arial" w:hAnsi="Arial" w:cs="Arial"/>
                <w:sz w:val="20"/>
                <w:szCs w:val="20"/>
              </w:rPr>
              <w:t xml:space="preserve"> </w:t>
            </w:r>
            <w:proofErr w:type="spellStart"/>
            <w:r w:rsidRPr="002340CD">
              <w:rPr>
                <w:rFonts w:ascii="Arial" w:hAnsi="Arial" w:cs="Arial"/>
                <w:sz w:val="20"/>
                <w:szCs w:val="20"/>
              </w:rPr>
              <w:t>Ethernet</w:t>
            </w:r>
            <w:proofErr w:type="spellEnd"/>
          </w:p>
        </w:tc>
        <w:tc>
          <w:tcPr>
            <w:tcW w:w="4678" w:type="dxa"/>
          </w:tcPr>
          <w:p w14:paraId="32321545" w14:textId="77777777" w:rsidR="00A00B23" w:rsidRPr="002340CD" w:rsidRDefault="00A00B23" w:rsidP="00A00B23">
            <w:pPr>
              <w:pStyle w:val="Standard"/>
              <w:rPr>
                <w:rFonts w:ascii="Arial" w:hAnsi="Arial" w:cs="Arial"/>
                <w:sz w:val="20"/>
                <w:szCs w:val="20"/>
              </w:rPr>
            </w:pPr>
          </w:p>
        </w:tc>
      </w:tr>
      <w:tr w:rsidR="00A00B23" w:rsidRPr="002340CD" w14:paraId="3232154B" w14:textId="77777777" w:rsidTr="007C739C">
        <w:tc>
          <w:tcPr>
            <w:tcW w:w="710" w:type="dxa"/>
          </w:tcPr>
          <w:p w14:paraId="32321547" w14:textId="77777777" w:rsidR="00A00B23" w:rsidRPr="002340CD" w:rsidRDefault="00A00B23" w:rsidP="00A00B23">
            <w:pPr>
              <w:pStyle w:val="Standard"/>
              <w:jc w:val="center"/>
              <w:rPr>
                <w:rFonts w:ascii="Arial" w:hAnsi="Arial" w:cs="Arial"/>
                <w:sz w:val="20"/>
                <w:szCs w:val="20"/>
              </w:rPr>
            </w:pPr>
            <w:r w:rsidRPr="002340CD">
              <w:rPr>
                <w:rFonts w:ascii="Arial" w:hAnsi="Arial" w:cs="Arial"/>
                <w:sz w:val="20"/>
                <w:szCs w:val="20"/>
              </w:rPr>
              <w:t>11.</w:t>
            </w:r>
          </w:p>
        </w:tc>
        <w:tc>
          <w:tcPr>
            <w:tcW w:w="1417" w:type="dxa"/>
          </w:tcPr>
          <w:p w14:paraId="32321548" w14:textId="77777777" w:rsidR="00A00B23" w:rsidRPr="002340CD" w:rsidRDefault="00A00B23" w:rsidP="00A00B23">
            <w:pPr>
              <w:pStyle w:val="Standard"/>
              <w:rPr>
                <w:rFonts w:ascii="Arial" w:hAnsi="Arial" w:cs="Arial"/>
                <w:sz w:val="20"/>
                <w:szCs w:val="20"/>
              </w:rPr>
            </w:pPr>
            <w:r w:rsidRPr="002340CD">
              <w:rPr>
                <w:rFonts w:ascii="Arial" w:hAnsi="Arial" w:cs="Arial"/>
                <w:sz w:val="20"/>
                <w:szCs w:val="20"/>
              </w:rPr>
              <w:t>Programinė įranga </w:t>
            </w:r>
          </w:p>
        </w:tc>
        <w:tc>
          <w:tcPr>
            <w:tcW w:w="4394" w:type="dxa"/>
          </w:tcPr>
          <w:p w14:paraId="32321549" w14:textId="77777777" w:rsidR="00A00B23" w:rsidRPr="002340CD" w:rsidRDefault="00A00B23" w:rsidP="00A00B23">
            <w:pPr>
              <w:jc w:val="both"/>
              <w:rPr>
                <w:rFonts w:ascii="Arial" w:hAnsi="Arial" w:cs="Arial"/>
                <w:sz w:val="20"/>
              </w:rPr>
            </w:pPr>
            <w:r w:rsidRPr="002340CD">
              <w:rPr>
                <w:rFonts w:ascii="Arial" w:hAnsi="Arial" w:cs="Arial"/>
                <w:sz w:val="20"/>
              </w:rPr>
              <w:t xml:space="preserve">Operacinė sistema turi būti </w:t>
            </w:r>
            <w:proofErr w:type="spellStart"/>
            <w:r w:rsidRPr="002340CD">
              <w:rPr>
                <w:rFonts w:ascii="Arial" w:hAnsi="Arial" w:cs="Arial"/>
                <w:sz w:val="20"/>
              </w:rPr>
              <w:t>macOS</w:t>
            </w:r>
            <w:proofErr w:type="spellEnd"/>
            <w:r w:rsidRPr="002340CD">
              <w:rPr>
                <w:rFonts w:ascii="Arial" w:hAnsi="Arial" w:cs="Arial"/>
                <w:sz w:val="20"/>
              </w:rPr>
              <w:t xml:space="preserve"> </w:t>
            </w:r>
            <w:r w:rsidRPr="002340CD">
              <w:rPr>
                <w:rFonts w:ascii="Arial" w:hAnsi="Arial" w:cs="Arial"/>
                <w:color w:val="000000" w:themeColor="text1"/>
                <w:sz w:val="20"/>
              </w:rPr>
              <w:t>arba lygiavertė</w:t>
            </w:r>
            <w:r w:rsidRPr="002340CD">
              <w:rPr>
                <w:rFonts w:ascii="Arial" w:hAnsi="Arial" w:cs="Arial"/>
                <w:sz w:val="20"/>
              </w:rPr>
              <w:t xml:space="preserve">. Turi būti pateiktas naujausias biuro programų rinkinys Microsoft </w:t>
            </w:r>
            <w:proofErr w:type="spellStart"/>
            <w:r w:rsidRPr="002340CD">
              <w:rPr>
                <w:rFonts w:ascii="Arial" w:hAnsi="Arial" w:cs="Arial"/>
                <w:sz w:val="20"/>
              </w:rPr>
              <w:t>office</w:t>
            </w:r>
            <w:proofErr w:type="spellEnd"/>
            <w:r w:rsidRPr="002340CD">
              <w:rPr>
                <w:rFonts w:ascii="Arial" w:hAnsi="Arial" w:cs="Arial"/>
                <w:sz w:val="20"/>
              </w:rPr>
              <w:t xml:space="preserve"> </w:t>
            </w:r>
            <w:proofErr w:type="spellStart"/>
            <w:r w:rsidRPr="002340CD">
              <w:rPr>
                <w:rFonts w:ascii="Arial" w:hAnsi="Arial" w:cs="Arial"/>
                <w:sz w:val="20"/>
              </w:rPr>
              <w:t>professional</w:t>
            </w:r>
            <w:proofErr w:type="spellEnd"/>
            <w:r w:rsidRPr="002340CD">
              <w:rPr>
                <w:rFonts w:ascii="Arial" w:hAnsi="Arial" w:cs="Arial"/>
                <w:sz w:val="20"/>
              </w:rPr>
              <w:t xml:space="preserve"> arba lygiavertė programa</w:t>
            </w:r>
          </w:p>
        </w:tc>
        <w:tc>
          <w:tcPr>
            <w:tcW w:w="4678" w:type="dxa"/>
          </w:tcPr>
          <w:p w14:paraId="3232154A" w14:textId="77777777" w:rsidR="00A00B23" w:rsidRPr="002340CD" w:rsidRDefault="00A00B23" w:rsidP="00A00B23">
            <w:pPr>
              <w:pStyle w:val="Standard"/>
              <w:rPr>
                <w:rFonts w:ascii="Arial" w:hAnsi="Arial" w:cs="Arial"/>
                <w:sz w:val="20"/>
                <w:szCs w:val="20"/>
              </w:rPr>
            </w:pPr>
          </w:p>
        </w:tc>
      </w:tr>
      <w:tr w:rsidR="00A00B23" w:rsidRPr="002340CD" w14:paraId="32321550" w14:textId="77777777" w:rsidTr="007C739C">
        <w:tc>
          <w:tcPr>
            <w:tcW w:w="710" w:type="dxa"/>
          </w:tcPr>
          <w:p w14:paraId="3232154C" w14:textId="77777777" w:rsidR="00A00B23" w:rsidRPr="002340CD" w:rsidRDefault="00A00B23" w:rsidP="00A00B23">
            <w:pPr>
              <w:pStyle w:val="Standard"/>
              <w:jc w:val="center"/>
              <w:rPr>
                <w:rFonts w:ascii="Arial" w:hAnsi="Arial" w:cs="Arial"/>
                <w:sz w:val="20"/>
                <w:szCs w:val="20"/>
              </w:rPr>
            </w:pPr>
            <w:r w:rsidRPr="002340CD">
              <w:rPr>
                <w:rFonts w:ascii="Arial" w:hAnsi="Arial" w:cs="Arial"/>
                <w:sz w:val="20"/>
                <w:szCs w:val="20"/>
              </w:rPr>
              <w:t>12.</w:t>
            </w:r>
          </w:p>
        </w:tc>
        <w:tc>
          <w:tcPr>
            <w:tcW w:w="1417" w:type="dxa"/>
          </w:tcPr>
          <w:p w14:paraId="3232154D" w14:textId="77777777" w:rsidR="00A00B23" w:rsidRPr="002340CD" w:rsidRDefault="00A00B23" w:rsidP="00A00B23">
            <w:pPr>
              <w:pStyle w:val="Standard"/>
              <w:rPr>
                <w:rFonts w:ascii="Arial" w:hAnsi="Arial" w:cs="Arial"/>
                <w:sz w:val="20"/>
                <w:szCs w:val="20"/>
              </w:rPr>
            </w:pPr>
            <w:r w:rsidRPr="002340CD">
              <w:rPr>
                <w:rFonts w:ascii="Arial" w:hAnsi="Arial" w:cs="Arial"/>
                <w:sz w:val="20"/>
                <w:szCs w:val="20"/>
              </w:rPr>
              <w:t>Maitinimo šaltinis </w:t>
            </w:r>
          </w:p>
        </w:tc>
        <w:tc>
          <w:tcPr>
            <w:tcW w:w="4394" w:type="dxa"/>
          </w:tcPr>
          <w:p w14:paraId="3232154E" w14:textId="77777777" w:rsidR="00A00B23" w:rsidRPr="002340CD" w:rsidRDefault="00A00B23" w:rsidP="00A00B23">
            <w:pPr>
              <w:pStyle w:val="Standard"/>
              <w:jc w:val="both"/>
              <w:rPr>
                <w:rFonts w:ascii="Arial" w:hAnsi="Arial" w:cs="Arial"/>
                <w:sz w:val="20"/>
                <w:szCs w:val="20"/>
              </w:rPr>
            </w:pPr>
            <w:r w:rsidRPr="002340CD">
              <w:rPr>
                <w:rFonts w:ascii="Arial" w:hAnsi="Arial" w:cs="Arial"/>
                <w:sz w:val="20"/>
                <w:szCs w:val="20"/>
              </w:rPr>
              <w:t>Turi būti ne daugiau kaip 150W originalus maitinimo adapteris</w:t>
            </w:r>
          </w:p>
        </w:tc>
        <w:tc>
          <w:tcPr>
            <w:tcW w:w="4678" w:type="dxa"/>
          </w:tcPr>
          <w:p w14:paraId="3232154F" w14:textId="77777777" w:rsidR="00A00B23" w:rsidRPr="002340CD" w:rsidRDefault="00A00B23" w:rsidP="00A00B23">
            <w:pPr>
              <w:pStyle w:val="Standard"/>
              <w:rPr>
                <w:rFonts w:ascii="Arial" w:hAnsi="Arial" w:cs="Arial"/>
                <w:sz w:val="20"/>
                <w:szCs w:val="20"/>
              </w:rPr>
            </w:pPr>
          </w:p>
        </w:tc>
      </w:tr>
      <w:tr w:rsidR="00A00B23" w:rsidRPr="002340CD" w14:paraId="32321555" w14:textId="77777777" w:rsidTr="007C739C">
        <w:tc>
          <w:tcPr>
            <w:tcW w:w="710" w:type="dxa"/>
          </w:tcPr>
          <w:p w14:paraId="32321551" w14:textId="77777777" w:rsidR="00A00B23" w:rsidRPr="002340CD" w:rsidRDefault="00A00B23" w:rsidP="00A00B23">
            <w:pPr>
              <w:pStyle w:val="Standard"/>
              <w:jc w:val="center"/>
              <w:rPr>
                <w:rFonts w:ascii="Arial" w:hAnsi="Arial" w:cs="Arial"/>
                <w:sz w:val="20"/>
                <w:szCs w:val="20"/>
              </w:rPr>
            </w:pPr>
            <w:r w:rsidRPr="002340CD">
              <w:rPr>
                <w:rFonts w:ascii="Arial" w:hAnsi="Arial" w:cs="Arial"/>
                <w:sz w:val="20"/>
                <w:szCs w:val="20"/>
              </w:rPr>
              <w:t>13.</w:t>
            </w:r>
          </w:p>
        </w:tc>
        <w:tc>
          <w:tcPr>
            <w:tcW w:w="1417" w:type="dxa"/>
          </w:tcPr>
          <w:p w14:paraId="32321552" w14:textId="77777777" w:rsidR="00A00B23" w:rsidRPr="002340CD" w:rsidRDefault="00A00B23" w:rsidP="00A00B23">
            <w:pPr>
              <w:pStyle w:val="Standard"/>
              <w:rPr>
                <w:rFonts w:ascii="Arial" w:hAnsi="Arial" w:cs="Arial"/>
                <w:sz w:val="20"/>
                <w:szCs w:val="20"/>
              </w:rPr>
            </w:pPr>
            <w:r w:rsidRPr="002340CD">
              <w:rPr>
                <w:rFonts w:ascii="Arial" w:hAnsi="Arial" w:cs="Arial"/>
                <w:sz w:val="20"/>
                <w:szCs w:val="20"/>
              </w:rPr>
              <w:t>Klaviatūra </w:t>
            </w:r>
          </w:p>
        </w:tc>
        <w:tc>
          <w:tcPr>
            <w:tcW w:w="4394" w:type="dxa"/>
          </w:tcPr>
          <w:p w14:paraId="32321553" w14:textId="77777777" w:rsidR="00A00B23" w:rsidRPr="002340CD" w:rsidRDefault="00A00B23" w:rsidP="00A00B23">
            <w:pPr>
              <w:pStyle w:val="Standard"/>
              <w:jc w:val="both"/>
              <w:rPr>
                <w:rFonts w:ascii="Arial" w:hAnsi="Arial" w:cs="Arial"/>
                <w:sz w:val="20"/>
                <w:szCs w:val="20"/>
              </w:rPr>
            </w:pPr>
            <w:r w:rsidRPr="002340CD">
              <w:rPr>
                <w:rFonts w:ascii="Arial" w:hAnsi="Arial" w:cs="Arial"/>
                <w:sz w:val="20"/>
                <w:szCs w:val="20"/>
              </w:rPr>
              <w:t>Deranti kompiuteriui, to paties gamintojo klaviatūra</w:t>
            </w:r>
          </w:p>
        </w:tc>
        <w:tc>
          <w:tcPr>
            <w:tcW w:w="4678" w:type="dxa"/>
          </w:tcPr>
          <w:p w14:paraId="32321554" w14:textId="77777777" w:rsidR="00F342B1" w:rsidRPr="002340CD" w:rsidRDefault="00F342B1" w:rsidP="001A0491">
            <w:pPr>
              <w:pStyle w:val="Standard"/>
              <w:rPr>
                <w:rFonts w:ascii="Arial" w:hAnsi="Arial" w:cs="Arial"/>
                <w:sz w:val="20"/>
                <w:szCs w:val="20"/>
              </w:rPr>
            </w:pPr>
          </w:p>
        </w:tc>
      </w:tr>
      <w:tr w:rsidR="00A00B23" w:rsidRPr="002340CD" w14:paraId="3232155A" w14:textId="77777777" w:rsidTr="007C739C">
        <w:tc>
          <w:tcPr>
            <w:tcW w:w="710" w:type="dxa"/>
          </w:tcPr>
          <w:p w14:paraId="32321556" w14:textId="77777777" w:rsidR="00A00B23" w:rsidRPr="002340CD" w:rsidRDefault="00A00B23" w:rsidP="00A00B23">
            <w:pPr>
              <w:pStyle w:val="Standard"/>
              <w:jc w:val="center"/>
              <w:rPr>
                <w:rFonts w:ascii="Arial" w:hAnsi="Arial" w:cs="Arial"/>
                <w:sz w:val="20"/>
                <w:szCs w:val="20"/>
              </w:rPr>
            </w:pPr>
            <w:r w:rsidRPr="002340CD">
              <w:rPr>
                <w:rFonts w:ascii="Arial" w:hAnsi="Arial" w:cs="Arial"/>
                <w:sz w:val="20"/>
                <w:szCs w:val="20"/>
              </w:rPr>
              <w:t>14.</w:t>
            </w:r>
          </w:p>
        </w:tc>
        <w:tc>
          <w:tcPr>
            <w:tcW w:w="1417" w:type="dxa"/>
          </w:tcPr>
          <w:p w14:paraId="32321557" w14:textId="77777777" w:rsidR="00A00B23" w:rsidRPr="002340CD" w:rsidRDefault="00A00B23" w:rsidP="00A00B23">
            <w:pPr>
              <w:pStyle w:val="Standard"/>
              <w:rPr>
                <w:rFonts w:ascii="Arial" w:hAnsi="Arial" w:cs="Arial"/>
                <w:sz w:val="20"/>
                <w:szCs w:val="20"/>
              </w:rPr>
            </w:pPr>
            <w:r w:rsidRPr="002340CD">
              <w:rPr>
                <w:rFonts w:ascii="Arial" w:hAnsi="Arial" w:cs="Arial"/>
                <w:sz w:val="20"/>
                <w:szCs w:val="20"/>
              </w:rPr>
              <w:t>Kompiuterinė pelė </w:t>
            </w:r>
          </w:p>
        </w:tc>
        <w:tc>
          <w:tcPr>
            <w:tcW w:w="4394" w:type="dxa"/>
          </w:tcPr>
          <w:p w14:paraId="32321558" w14:textId="77777777" w:rsidR="00A00B23" w:rsidRPr="002340CD" w:rsidRDefault="00A00B23" w:rsidP="00A00B23">
            <w:pPr>
              <w:pStyle w:val="Standard"/>
              <w:jc w:val="both"/>
              <w:rPr>
                <w:rFonts w:ascii="Arial" w:hAnsi="Arial" w:cs="Arial"/>
                <w:sz w:val="20"/>
                <w:szCs w:val="20"/>
              </w:rPr>
            </w:pPr>
            <w:r w:rsidRPr="002340CD">
              <w:rPr>
                <w:rFonts w:ascii="Arial" w:hAnsi="Arial" w:cs="Arial"/>
                <w:sz w:val="20"/>
                <w:szCs w:val="20"/>
              </w:rPr>
              <w:t>Deranti kompiuteriui to paties gamintojo pelė.</w:t>
            </w:r>
          </w:p>
        </w:tc>
        <w:tc>
          <w:tcPr>
            <w:tcW w:w="4678" w:type="dxa"/>
          </w:tcPr>
          <w:p w14:paraId="32321559" w14:textId="77777777" w:rsidR="00F342B1" w:rsidRPr="002340CD" w:rsidRDefault="00F342B1" w:rsidP="00F342B1">
            <w:pPr>
              <w:pStyle w:val="Standard"/>
              <w:rPr>
                <w:rFonts w:ascii="Arial" w:hAnsi="Arial" w:cs="Arial"/>
                <w:sz w:val="20"/>
                <w:szCs w:val="20"/>
              </w:rPr>
            </w:pPr>
          </w:p>
        </w:tc>
      </w:tr>
      <w:tr w:rsidR="00A00B23" w:rsidRPr="002340CD" w14:paraId="3232155F" w14:textId="77777777" w:rsidTr="007C739C">
        <w:tc>
          <w:tcPr>
            <w:tcW w:w="710" w:type="dxa"/>
          </w:tcPr>
          <w:p w14:paraId="3232155B" w14:textId="77777777" w:rsidR="00A00B23" w:rsidRPr="002340CD" w:rsidRDefault="00A00B23" w:rsidP="00A00B23">
            <w:pPr>
              <w:pStyle w:val="Standard"/>
              <w:jc w:val="center"/>
              <w:rPr>
                <w:rFonts w:ascii="Arial" w:hAnsi="Arial" w:cs="Arial"/>
                <w:sz w:val="20"/>
                <w:szCs w:val="20"/>
              </w:rPr>
            </w:pPr>
            <w:r w:rsidRPr="002340CD">
              <w:rPr>
                <w:rFonts w:ascii="Arial" w:hAnsi="Arial" w:cs="Arial"/>
                <w:sz w:val="20"/>
                <w:szCs w:val="20"/>
              </w:rPr>
              <w:t>15.</w:t>
            </w:r>
          </w:p>
        </w:tc>
        <w:tc>
          <w:tcPr>
            <w:tcW w:w="1417" w:type="dxa"/>
          </w:tcPr>
          <w:p w14:paraId="3232155C" w14:textId="77777777" w:rsidR="00A00B23" w:rsidRPr="002340CD" w:rsidRDefault="00A00B23" w:rsidP="00A00B23">
            <w:pPr>
              <w:pStyle w:val="Standard"/>
              <w:rPr>
                <w:rFonts w:ascii="Arial" w:hAnsi="Arial" w:cs="Arial"/>
                <w:sz w:val="20"/>
                <w:szCs w:val="20"/>
              </w:rPr>
            </w:pPr>
            <w:r w:rsidRPr="002340CD">
              <w:rPr>
                <w:rFonts w:ascii="Arial" w:hAnsi="Arial" w:cs="Arial"/>
                <w:sz w:val="20"/>
                <w:szCs w:val="20"/>
              </w:rPr>
              <w:t>Reikalavimai surinkimui </w:t>
            </w:r>
          </w:p>
        </w:tc>
        <w:tc>
          <w:tcPr>
            <w:tcW w:w="4394" w:type="dxa"/>
          </w:tcPr>
          <w:p w14:paraId="3232155D" w14:textId="77777777" w:rsidR="00A00B23" w:rsidRPr="002340CD" w:rsidRDefault="00A00B23" w:rsidP="00A00B23">
            <w:pPr>
              <w:pStyle w:val="Standard"/>
              <w:jc w:val="both"/>
              <w:rPr>
                <w:rFonts w:ascii="Arial" w:hAnsi="Arial" w:cs="Arial"/>
                <w:sz w:val="20"/>
                <w:szCs w:val="20"/>
              </w:rPr>
            </w:pPr>
            <w:r w:rsidRPr="002340CD">
              <w:rPr>
                <w:rFonts w:ascii="Arial" w:hAnsi="Arial" w:cs="Arial"/>
                <w:sz w:val="20"/>
                <w:szCs w:val="20"/>
              </w:rPr>
              <w:t>Visa įranga turi būti </w:t>
            </w:r>
            <w:proofErr w:type="spellStart"/>
            <w:r w:rsidRPr="002340CD">
              <w:rPr>
                <w:rFonts w:ascii="Arial" w:hAnsi="Arial" w:cs="Arial"/>
                <w:sz w:val="20"/>
                <w:szCs w:val="20"/>
              </w:rPr>
              <w:t>gamykliškai</w:t>
            </w:r>
            <w:proofErr w:type="spellEnd"/>
            <w:r w:rsidRPr="002340CD">
              <w:rPr>
                <w:rFonts w:ascii="Arial" w:hAnsi="Arial" w:cs="Arial"/>
                <w:sz w:val="20"/>
                <w:szCs w:val="20"/>
              </w:rPr>
              <w:t> nauja „</w:t>
            </w:r>
            <w:proofErr w:type="spellStart"/>
            <w:r w:rsidRPr="002340CD">
              <w:rPr>
                <w:rFonts w:ascii="Arial" w:hAnsi="Arial" w:cs="Arial"/>
                <w:sz w:val="20"/>
                <w:szCs w:val="20"/>
              </w:rPr>
              <w:t>brand</w:t>
            </w:r>
            <w:proofErr w:type="spellEnd"/>
            <w:r w:rsidRPr="002340CD">
              <w:rPr>
                <w:rFonts w:ascii="Arial" w:hAnsi="Arial" w:cs="Arial"/>
                <w:sz w:val="20"/>
                <w:szCs w:val="20"/>
              </w:rPr>
              <w:t> </w:t>
            </w:r>
            <w:proofErr w:type="spellStart"/>
            <w:r w:rsidRPr="002340CD">
              <w:rPr>
                <w:rFonts w:ascii="Arial" w:hAnsi="Arial" w:cs="Arial"/>
                <w:sz w:val="20"/>
                <w:szCs w:val="20"/>
              </w:rPr>
              <w:t>new</w:t>
            </w:r>
            <w:proofErr w:type="spellEnd"/>
            <w:r w:rsidRPr="002340CD">
              <w:rPr>
                <w:rFonts w:ascii="Arial" w:hAnsi="Arial" w:cs="Arial"/>
                <w:sz w:val="20"/>
                <w:szCs w:val="20"/>
              </w:rPr>
              <w:t>“. </w:t>
            </w:r>
            <w:proofErr w:type="spellStart"/>
            <w:r w:rsidRPr="002340CD">
              <w:rPr>
                <w:rFonts w:ascii="Arial" w:hAnsi="Arial" w:cs="Arial"/>
                <w:sz w:val="20"/>
                <w:szCs w:val="20"/>
              </w:rPr>
              <w:t>Gamykliškai</w:t>
            </w:r>
            <w:proofErr w:type="spellEnd"/>
            <w:r w:rsidRPr="002340CD">
              <w:rPr>
                <w:rFonts w:ascii="Arial" w:hAnsi="Arial" w:cs="Arial"/>
                <w:sz w:val="20"/>
                <w:szCs w:val="20"/>
              </w:rPr>
              <w:t> atnaujinti „</w:t>
            </w:r>
            <w:proofErr w:type="spellStart"/>
            <w:r w:rsidRPr="002340CD">
              <w:rPr>
                <w:rFonts w:ascii="Arial" w:hAnsi="Arial" w:cs="Arial"/>
                <w:sz w:val="20"/>
                <w:szCs w:val="20"/>
              </w:rPr>
              <w:t>renew</w:t>
            </w:r>
            <w:proofErr w:type="spellEnd"/>
            <w:r w:rsidRPr="002340CD">
              <w:rPr>
                <w:rFonts w:ascii="Arial" w:hAnsi="Arial" w:cs="Arial"/>
                <w:sz w:val="20"/>
                <w:szCs w:val="20"/>
              </w:rPr>
              <w:t>“ /„</w:t>
            </w:r>
            <w:proofErr w:type="spellStart"/>
            <w:r w:rsidRPr="002340CD">
              <w:rPr>
                <w:rFonts w:ascii="Arial" w:hAnsi="Arial" w:cs="Arial"/>
                <w:sz w:val="20"/>
                <w:szCs w:val="20"/>
              </w:rPr>
              <w:t>refurbished</w:t>
            </w:r>
            <w:proofErr w:type="spellEnd"/>
            <w:r w:rsidRPr="002340CD">
              <w:rPr>
                <w:rFonts w:ascii="Arial" w:hAnsi="Arial" w:cs="Arial"/>
                <w:sz w:val="20"/>
                <w:szCs w:val="20"/>
              </w:rPr>
              <w:t>“ /„</w:t>
            </w:r>
            <w:proofErr w:type="spellStart"/>
            <w:r w:rsidRPr="002340CD">
              <w:rPr>
                <w:rFonts w:ascii="Arial" w:hAnsi="Arial" w:cs="Arial"/>
                <w:sz w:val="20"/>
                <w:szCs w:val="20"/>
              </w:rPr>
              <w:t>remarked</w:t>
            </w:r>
            <w:proofErr w:type="spellEnd"/>
            <w:r w:rsidRPr="002340CD">
              <w:rPr>
                <w:rFonts w:ascii="Arial" w:hAnsi="Arial" w:cs="Arial"/>
                <w:sz w:val="20"/>
                <w:szCs w:val="20"/>
              </w:rPr>
              <w:t>“ komponentai neleistini.  Visa įranga turi būti pristatyta nepažeistose gamintojo pakuotėse. </w:t>
            </w:r>
          </w:p>
        </w:tc>
        <w:tc>
          <w:tcPr>
            <w:tcW w:w="4678" w:type="dxa"/>
          </w:tcPr>
          <w:p w14:paraId="3232155E" w14:textId="77777777" w:rsidR="00A00B23" w:rsidRPr="002340CD" w:rsidRDefault="00A00B23" w:rsidP="00A00B23">
            <w:pPr>
              <w:pStyle w:val="Standard"/>
              <w:jc w:val="both"/>
              <w:rPr>
                <w:rFonts w:ascii="Arial" w:hAnsi="Arial" w:cs="Arial"/>
                <w:sz w:val="20"/>
                <w:szCs w:val="20"/>
              </w:rPr>
            </w:pPr>
          </w:p>
        </w:tc>
      </w:tr>
      <w:tr w:rsidR="00A00B23" w:rsidRPr="002340CD" w14:paraId="32321564" w14:textId="77777777" w:rsidTr="007C739C">
        <w:tc>
          <w:tcPr>
            <w:tcW w:w="710" w:type="dxa"/>
          </w:tcPr>
          <w:p w14:paraId="32321560" w14:textId="77777777" w:rsidR="00A00B23" w:rsidRPr="002340CD" w:rsidRDefault="00A00B23" w:rsidP="00A00B23">
            <w:pPr>
              <w:pStyle w:val="Standard"/>
              <w:jc w:val="center"/>
              <w:rPr>
                <w:rFonts w:ascii="Arial" w:hAnsi="Arial" w:cs="Arial"/>
                <w:sz w:val="20"/>
                <w:szCs w:val="20"/>
              </w:rPr>
            </w:pPr>
            <w:r w:rsidRPr="002340CD">
              <w:rPr>
                <w:rFonts w:ascii="Arial" w:hAnsi="Arial" w:cs="Arial"/>
                <w:sz w:val="20"/>
                <w:szCs w:val="20"/>
              </w:rPr>
              <w:t>16.</w:t>
            </w:r>
          </w:p>
        </w:tc>
        <w:tc>
          <w:tcPr>
            <w:tcW w:w="1417" w:type="dxa"/>
          </w:tcPr>
          <w:p w14:paraId="32321561" w14:textId="77777777" w:rsidR="00A00B23" w:rsidRPr="002340CD" w:rsidRDefault="00A00B23" w:rsidP="00A00B23">
            <w:pPr>
              <w:pStyle w:val="Standard"/>
              <w:rPr>
                <w:rFonts w:ascii="Arial" w:hAnsi="Arial" w:cs="Arial"/>
                <w:sz w:val="20"/>
                <w:szCs w:val="20"/>
              </w:rPr>
            </w:pPr>
            <w:r w:rsidRPr="002340CD">
              <w:rPr>
                <w:rFonts w:ascii="Arial" w:hAnsi="Arial" w:cs="Arial"/>
                <w:sz w:val="20"/>
                <w:szCs w:val="20"/>
              </w:rPr>
              <w:t>Komplektacija </w:t>
            </w:r>
          </w:p>
        </w:tc>
        <w:tc>
          <w:tcPr>
            <w:tcW w:w="4394" w:type="dxa"/>
          </w:tcPr>
          <w:p w14:paraId="32321562" w14:textId="77777777" w:rsidR="00A00B23" w:rsidRPr="002340CD" w:rsidRDefault="00A00B23" w:rsidP="00A00B23">
            <w:pPr>
              <w:pStyle w:val="Standard"/>
              <w:jc w:val="both"/>
              <w:rPr>
                <w:rFonts w:ascii="Arial" w:hAnsi="Arial" w:cs="Arial"/>
                <w:sz w:val="20"/>
                <w:szCs w:val="20"/>
              </w:rPr>
            </w:pPr>
            <w:r w:rsidRPr="002340CD">
              <w:rPr>
                <w:rFonts w:ascii="Arial" w:hAnsi="Arial" w:cs="Arial"/>
                <w:sz w:val="20"/>
                <w:szCs w:val="20"/>
              </w:rPr>
              <w:t>Kompiuteris komplektuojamas su visais kabeliais, adapteriais ir kitomis sudedamosiomis dalimis bei medžiagomis, reikalingomis visų užsakomos sistemos vidinių ir periferinių įrenginių sujungimui, užtikrinant sistemos funkcionavimą (pvz., maitinimo, kietojo disko kabeliai ir t.t.). </w:t>
            </w:r>
          </w:p>
        </w:tc>
        <w:tc>
          <w:tcPr>
            <w:tcW w:w="4678" w:type="dxa"/>
          </w:tcPr>
          <w:p w14:paraId="32321563" w14:textId="77777777" w:rsidR="00A00B23" w:rsidRPr="002340CD" w:rsidRDefault="00A00B23" w:rsidP="00A00B23">
            <w:pPr>
              <w:pStyle w:val="Standard"/>
              <w:jc w:val="both"/>
              <w:rPr>
                <w:rFonts w:ascii="Arial" w:hAnsi="Arial" w:cs="Arial"/>
                <w:sz w:val="20"/>
                <w:szCs w:val="20"/>
              </w:rPr>
            </w:pPr>
          </w:p>
        </w:tc>
      </w:tr>
      <w:tr w:rsidR="00A00B23" w:rsidRPr="002340CD" w14:paraId="3232156A" w14:textId="77777777" w:rsidTr="007C739C">
        <w:tc>
          <w:tcPr>
            <w:tcW w:w="710" w:type="dxa"/>
          </w:tcPr>
          <w:p w14:paraId="32321565" w14:textId="77777777" w:rsidR="00A00B23" w:rsidRPr="002340CD" w:rsidRDefault="00A00B23" w:rsidP="00A00B23">
            <w:pPr>
              <w:pStyle w:val="Standard"/>
              <w:jc w:val="center"/>
              <w:rPr>
                <w:rFonts w:ascii="Arial" w:hAnsi="Arial" w:cs="Arial"/>
                <w:sz w:val="20"/>
                <w:szCs w:val="20"/>
              </w:rPr>
            </w:pPr>
            <w:r w:rsidRPr="002340CD">
              <w:rPr>
                <w:rFonts w:ascii="Arial" w:hAnsi="Arial" w:cs="Arial"/>
                <w:sz w:val="20"/>
                <w:szCs w:val="20"/>
              </w:rPr>
              <w:t>17</w:t>
            </w:r>
          </w:p>
        </w:tc>
        <w:tc>
          <w:tcPr>
            <w:tcW w:w="1417" w:type="dxa"/>
          </w:tcPr>
          <w:p w14:paraId="32321566" w14:textId="77777777" w:rsidR="00A00B23" w:rsidRPr="002340CD" w:rsidRDefault="00A00B23" w:rsidP="00A00B23">
            <w:pPr>
              <w:pStyle w:val="Standard"/>
              <w:rPr>
                <w:rFonts w:ascii="Arial" w:hAnsi="Arial" w:cs="Arial"/>
                <w:sz w:val="20"/>
                <w:szCs w:val="20"/>
              </w:rPr>
            </w:pPr>
            <w:r w:rsidRPr="002340CD">
              <w:rPr>
                <w:rFonts w:ascii="Arial" w:hAnsi="Arial" w:cs="Arial"/>
                <w:sz w:val="20"/>
                <w:szCs w:val="20"/>
              </w:rPr>
              <w:t>Kompiuterio bendri reikalavimai </w:t>
            </w:r>
          </w:p>
        </w:tc>
        <w:tc>
          <w:tcPr>
            <w:tcW w:w="4394" w:type="dxa"/>
          </w:tcPr>
          <w:p w14:paraId="32321567" w14:textId="77777777" w:rsidR="00A00B23" w:rsidRPr="002340CD" w:rsidRDefault="00A00B23" w:rsidP="00A00B23">
            <w:pPr>
              <w:jc w:val="both"/>
              <w:rPr>
                <w:rFonts w:ascii="Arial" w:hAnsi="Arial" w:cs="Arial"/>
                <w:sz w:val="20"/>
              </w:rPr>
            </w:pPr>
            <w:r w:rsidRPr="002340CD">
              <w:rPr>
                <w:rFonts w:ascii="Arial" w:hAnsi="Arial" w:cs="Arial"/>
                <w:sz w:val="20"/>
              </w:rPr>
              <w:t>Kompiuteris paženklintas CE ženklu. </w:t>
            </w:r>
          </w:p>
          <w:p w14:paraId="32321568" w14:textId="77777777" w:rsidR="00A00B23" w:rsidRPr="002340CD" w:rsidRDefault="00A00B23" w:rsidP="00A00B23">
            <w:pPr>
              <w:pStyle w:val="Standard"/>
              <w:jc w:val="both"/>
              <w:rPr>
                <w:rFonts w:ascii="Arial" w:hAnsi="Arial" w:cs="Arial"/>
                <w:sz w:val="20"/>
                <w:szCs w:val="20"/>
              </w:rPr>
            </w:pPr>
            <w:r w:rsidRPr="002340CD">
              <w:rPr>
                <w:rFonts w:ascii="Arial" w:hAnsi="Arial" w:cs="Arial"/>
                <w:sz w:val="20"/>
                <w:szCs w:val="20"/>
              </w:rPr>
              <w:t>Kartu su kompiuteriu perkamos programinės įrangos įdiegimas kompiuteryje </w:t>
            </w:r>
          </w:p>
        </w:tc>
        <w:tc>
          <w:tcPr>
            <w:tcW w:w="4678" w:type="dxa"/>
          </w:tcPr>
          <w:p w14:paraId="32321569" w14:textId="77777777" w:rsidR="00A00B23" w:rsidRPr="002340CD" w:rsidRDefault="00A00B23" w:rsidP="00A00B23">
            <w:pPr>
              <w:pStyle w:val="Standard"/>
              <w:jc w:val="both"/>
              <w:rPr>
                <w:rFonts w:ascii="Arial" w:hAnsi="Arial" w:cs="Arial"/>
                <w:sz w:val="20"/>
                <w:szCs w:val="20"/>
              </w:rPr>
            </w:pPr>
          </w:p>
        </w:tc>
      </w:tr>
      <w:tr w:rsidR="00A00B23" w:rsidRPr="002340CD" w14:paraId="32321572" w14:textId="77777777" w:rsidTr="007C739C">
        <w:tc>
          <w:tcPr>
            <w:tcW w:w="710" w:type="dxa"/>
          </w:tcPr>
          <w:p w14:paraId="3232156B" w14:textId="77777777" w:rsidR="00A00B23" w:rsidRPr="002340CD" w:rsidRDefault="00A00B23" w:rsidP="00A00B23">
            <w:pPr>
              <w:pStyle w:val="Standard"/>
              <w:jc w:val="center"/>
              <w:rPr>
                <w:rFonts w:ascii="Arial" w:hAnsi="Arial" w:cs="Arial"/>
                <w:sz w:val="20"/>
                <w:szCs w:val="20"/>
              </w:rPr>
            </w:pPr>
            <w:r w:rsidRPr="002340CD">
              <w:rPr>
                <w:rFonts w:ascii="Arial" w:hAnsi="Arial" w:cs="Arial"/>
                <w:sz w:val="20"/>
                <w:szCs w:val="20"/>
              </w:rPr>
              <w:t>18.</w:t>
            </w:r>
          </w:p>
        </w:tc>
        <w:tc>
          <w:tcPr>
            <w:tcW w:w="1417" w:type="dxa"/>
          </w:tcPr>
          <w:p w14:paraId="3232156C" w14:textId="77777777" w:rsidR="00A00B23" w:rsidRPr="002340CD" w:rsidRDefault="00A00B23" w:rsidP="00A00B23">
            <w:pPr>
              <w:pStyle w:val="Standard"/>
              <w:rPr>
                <w:rFonts w:ascii="Arial" w:hAnsi="Arial" w:cs="Arial"/>
                <w:sz w:val="20"/>
                <w:szCs w:val="20"/>
              </w:rPr>
            </w:pPr>
            <w:r w:rsidRPr="002340CD">
              <w:rPr>
                <w:rFonts w:ascii="Arial" w:hAnsi="Arial" w:cs="Arial"/>
                <w:sz w:val="20"/>
                <w:szCs w:val="20"/>
              </w:rPr>
              <w:t>Garantinė techninė priežiūra </w:t>
            </w:r>
          </w:p>
        </w:tc>
        <w:tc>
          <w:tcPr>
            <w:tcW w:w="4394" w:type="dxa"/>
          </w:tcPr>
          <w:p w14:paraId="3232156D" w14:textId="77777777" w:rsidR="00A00B23" w:rsidRPr="002340CD" w:rsidRDefault="00A00B23" w:rsidP="00A00B23">
            <w:pPr>
              <w:jc w:val="both"/>
              <w:rPr>
                <w:rFonts w:ascii="Arial" w:hAnsi="Arial" w:cs="Arial"/>
                <w:sz w:val="20"/>
              </w:rPr>
            </w:pPr>
            <w:r w:rsidRPr="002340CD">
              <w:rPr>
                <w:rFonts w:ascii="Arial" w:hAnsi="Arial" w:cs="Arial"/>
                <w:sz w:val="20"/>
              </w:rPr>
              <w:t>Stacionariam kompiuteriui turi būti suteikiama gamintojo garantinė priežiūra, kurios laikotarpis ne mažesnis kaip 24 mėnesių nuo prekių perdavimo-priėmimo akto pasirašymo dienos. </w:t>
            </w:r>
          </w:p>
          <w:p w14:paraId="3232156E" w14:textId="77777777" w:rsidR="00A00B23" w:rsidRPr="002340CD" w:rsidRDefault="00A00B23" w:rsidP="00A00B23">
            <w:pPr>
              <w:jc w:val="both"/>
              <w:rPr>
                <w:rFonts w:ascii="Arial" w:hAnsi="Arial" w:cs="Arial"/>
                <w:sz w:val="20"/>
              </w:rPr>
            </w:pPr>
            <w:r w:rsidRPr="002340CD">
              <w:rPr>
                <w:rFonts w:ascii="Arial" w:hAnsi="Arial" w:cs="Arial"/>
                <w:sz w:val="20"/>
              </w:rPr>
              <w:t>Turi būti galimybė serijinio pagalba gamintojo svetainėje patikrinti garantijos galiojimo laiką.</w:t>
            </w:r>
          </w:p>
          <w:p w14:paraId="3232156F" w14:textId="77777777" w:rsidR="00A00B23" w:rsidRPr="002340CD" w:rsidRDefault="00A00B23" w:rsidP="00A00B23">
            <w:pPr>
              <w:pStyle w:val="Standard"/>
              <w:jc w:val="both"/>
              <w:rPr>
                <w:rFonts w:ascii="Arial" w:hAnsi="Arial" w:cs="Arial"/>
                <w:sz w:val="20"/>
                <w:szCs w:val="20"/>
              </w:rPr>
            </w:pPr>
            <w:r w:rsidRPr="002340CD">
              <w:rPr>
                <w:rFonts w:ascii="Arial" w:hAnsi="Arial" w:cs="Arial"/>
                <w:iCs/>
                <w:color w:val="222222"/>
                <w:sz w:val="20"/>
                <w:szCs w:val="20"/>
                <w:shd w:val="clear" w:color="auto" w:fill="FFFFFF"/>
              </w:rPr>
              <w:t>Garantinio aptarnavimo laikotarpiu tiekėjas įsipareigoja užtikrinti dalių tiekimą ir remonto darbų atlikimą per 5 darbo dienas.</w:t>
            </w:r>
          </w:p>
          <w:p w14:paraId="32321570" w14:textId="77777777" w:rsidR="00A00B23" w:rsidRPr="002340CD" w:rsidRDefault="00A00B23" w:rsidP="00A00B23">
            <w:pPr>
              <w:pStyle w:val="Standard"/>
              <w:jc w:val="both"/>
              <w:rPr>
                <w:rFonts w:ascii="Arial" w:hAnsi="Arial" w:cs="Arial"/>
                <w:sz w:val="20"/>
                <w:szCs w:val="20"/>
              </w:rPr>
            </w:pPr>
            <w:r w:rsidRPr="002340CD">
              <w:rPr>
                <w:rFonts w:ascii="Arial" w:hAnsi="Arial" w:cs="Arial"/>
                <w:iCs/>
                <w:color w:val="222222"/>
                <w:sz w:val="20"/>
                <w:szCs w:val="20"/>
                <w:shd w:val="clear" w:color="auto" w:fill="FFFFFF"/>
              </w:rPr>
              <w:t> Tiekėjas turi turėti bent vieną kvalifikuotą specialistą, galintį atlikti remonto darbus, arba būti sudaręs sutartį su įgaliotu servisu.</w:t>
            </w:r>
          </w:p>
        </w:tc>
        <w:tc>
          <w:tcPr>
            <w:tcW w:w="4678" w:type="dxa"/>
          </w:tcPr>
          <w:p w14:paraId="32321571" w14:textId="77777777" w:rsidR="00A00B23" w:rsidRPr="002340CD" w:rsidRDefault="00A00B23" w:rsidP="00B9377C">
            <w:pPr>
              <w:pStyle w:val="Standard"/>
              <w:jc w:val="both"/>
              <w:rPr>
                <w:rFonts w:ascii="Arial" w:hAnsi="Arial" w:cs="Arial"/>
                <w:sz w:val="20"/>
                <w:szCs w:val="20"/>
              </w:rPr>
            </w:pPr>
          </w:p>
        </w:tc>
      </w:tr>
      <w:tr w:rsidR="00A00B23" w:rsidRPr="002340CD" w14:paraId="32321577" w14:textId="77777777" w:rsidTr="007C739C">
        <w:tc>
          <w:tcPr>
            <w:tcW w:w="710" w:type="dxa"/>
          </w:tcPr>
          <w:p w14:paraId="32321573" w14:textId="77777777" w:rsidR="00A00B23" w:rsidRPr="002340CD" w:rsidRDefault="00A00B23" w:rsidP="00A00B23">
            <w:pPr>
              <w:pStyle w:val="Standard"/>
              <w:jc w:val="center"/>
              <w:rPr>
                <w:rFonts w:ascii="Arial" w:hAnsi="Arial" w:cs="Arial"/>
                <w:sz w:val="20"/>
                <w:szCs w:val="20"/>
              </w:rPr>
            </w:pPr>
            <w:r w:rsidRPr="002340CD">
              <w:rPr>
                <w:rFonts w:ascii="Arial" w:hAnsi="Arial" w:cs="Arial"/>
                <w:sz w:val="20"/>
                <w:szCs w:val="20"/>
              </w:rPr>
              <w:t>19.</w:t>
            </w:r>
          </w:p>
        </w:tc>
        <w:tc>
          <w:tcPr>
            <w:tcW w:w="1417" w:type="dxa"/>
          </w:tcPr>
          <w:p w14:paraId="32321574" w14:textId="77777777" w:rsidR="00A00B23" w:rsidRPr="002340CD" w:rsidRDefault="00A00B23" w:rsidP="00A00B23">
            <w:pPr>
              <w:pStyle w:val="Standard"/>
              <w:rPr>
                <w:rFonts w:ascii="Arial" w:hAnsi="Arial" w:cs="Arial"/>
                <w:sz w:val="20"/>
                <w:szCs w:val="20"/>
              </w:rPr>
            </w:pPr>
            <w:r w:rsidRPr="002340CD">
              <w:rPr>
                <w:rFonts w:ascii="Arial" w:hAnsi="Arial" w:cs="Arial"/>
                <w:sz w:val="20"/>
                <w:szCs w:val="20"/>
              </w:rPr>
              <w:t>Aplinkosaugos reikalavimai</w:t>
            </w:r>
          </w:p>
        </w:tc>
        <w:tc>
          <w:tcPr>
            <w:tcW w:w="4394" w:type="dxa"/>
          </w:tcPr>
          <w:p w14:paraId="32321575" w14:textId="77777777" w:rsidR="00A00B23" w:rsidRPr="002340CD" w:rsidRDefault="00A00B23" w:rsidP="00A00B23">
            <w:pPr>
              <w:pStyle w:val="Standard"/>
              <w:jc w:val="both"/>
              <w:rPr>
                <w:rFonts w:ascii="Arial" w:hAnsi="Arial" w:cs="Arial"/>
                <w:sz w:val="20"/>
                <w:szCs w:val="20"/>
              </w:rPr>
            </w:pPr>
            <w:r w:rsidRPr="002340CD">
              <w:rPr>
                <w:rFonts w:ascii="Arial" w:hAnsi="Arial" w:cs="Arial"/>
                <w:sz w:val="20"/>
                <w:szCs w:val="20"/>
              </w:rPr>
              <w:t>Atliekamas žaliasis pirkimas. Pirkimas vykdomas vadovaujantis Lietuvos Respublikos aplinkos ministro 2011 m. birželio 28 d. įsakymo Nr. D1-508 „</w:t>
            </w:r>
            <w:hyperlink r:id="rId14">
              <w:r w:rsidRPr="002340CD">
                <w:rPr>
                  <w:rFonts w:ascii="Arial" w:hAnsi="Arial" w:cs="Arial"/>
                  <w:sz w:val="20"/>
                  <w:szCs w:val="20"/>
                </w:rPr>
                <w:t>Dėl Aplinkos apsaugos kriterijų taikymo, vykdant žaliuosius pirkimus, tvarkos aprašo patvirtinimo</w:t>
              </w:r>
            </w:hyperlink>
            <w:r w:rsidRPr="002340CD">
              <w:rPr>
                <w:rFonts w:ascii="Arial" w:hAnsi="Arial" w:cs="Arial"/>
                <w:sz w:val="20"/>
                <w:szCs w:val="20"/>
              </w:rPr>
              <w:t>“ 1 priedo, 4 skyriaus, 4.1. p., 4.2. p.</w:t>
            </w:r>
          </w:p>
        </w:tc>
        <w:tc>
          <w:tcPr>
            <w:tcW w:w="4678" w:type="dxa"/>
          </w:tcPr>
          <w:p w14:paraId="32321576" w14:textId="77777777" w:rsidR="00B9377C" w:rsidRPr="002340CD" w:rsidRDefault="00B9377C" w:rsidP="00B9377C">
            <w:pPr>
              <w:pStyle w:val="Standard"/>
              <w:jc w:val="both"/>
              <w:rPr>
                <w:rFonts w:ascii="Arial" w:hAnsi="Arial" w:cs="Arial"/>
                <w:sz w:val="20"/>
                <w:szCs w:val="20"/>
              </w:rPr>
            </w:pPr>
            <w:r w:rsidRPr="002340CD">
              <w:rPr>
                <w:rFonts w:ascii="Arial" w:hAnsi="Arial" w:cs="Arial"/>
                <w:sz w:val="20"/>
                <w:szCs w:val="20"/>
              </w:rPr>
              <w:t xml:space="preserve"> </w:t>
            </w:r>
          </w:p>
        </w:tc>
      </w:tr>
    </w:tbl>
    <w:p w14:paraId="32321578" w14:textId="77777777" w:rsidR="00951A1C" w:rsidRPr="002340CD" w:rsidRDefault="00951A1C" w:rsidP="00951A1C">
      <w:pPr>
        <w:pStyle w:val="Standard"/>
        <w:jc w:val="center"/>
        <w:rPr>
          <w:rFonts w:ascii="Arial" w:hAnsi="Arial" w:cs="Arial"/>
          <w:b/>
          <w:bCs/>
          <w:sz w:val="20"/>
          <w:szCs w:val="20"/>
        </w:rPr>
      </w:pPr>
      <w:r w:rsidRPr="002340CD">
        <w:rPr>
          <w:rFonts w:ascii="Arial" w:hAnsi="Arial" w:cs="Arial"/>
          <w:b/>
          <w:bCs/>
          <w:sz w:val="20"/>
          <w:szCs w:val="20"/>
        </w:rPr>
        <w:t>NEŠIOJAMI KOMPIUTERIAI</w:t>
      </w:r>
    </w:p>
    <w:p w14:paraId="32321579" w14:textId="77777777" w:rsidR="00951A1C" w:rsidRPr="002340CD" w:rsidRDefault="00951A1C" w:rsidP="00951A1C">
      <w:pPr>
        <w:pStyle w:val="Standard"/>
        <w:rPr>
          <w:rFonts w:ascii="Arial" w:hAnsi="Arial" w:cs="Arial"/>
          <w:sz w:val="20"/>
          <w:szCs w:val="20"/>
        </w:rPr>
      </w:pPr>
      <w:r w:rsidRPr="002340CD">
        <w:rPr>
          <w:rFonts w:ascii="Arial" w:hAnsi="Arial" w:cs="Arial"/>
          <w:sz w:val="20"/>
          <w:szCs w:val="20"/>
        </w:rPr>
        <w:t>5 lentelė</w:t>
      </w:r>
    </w:p>
    <w:tbl>
      <w:tblPr>
        <w:tblStyle w:val="Lentelstinklelis"/>
        <w:tblW w:w="11199" w:type="dxa"/>
        <w:tblInd w:w="-289" w:type="dxa"/>
        <w:tblLayout w:type="fixed"/>
        <w:tblLook w:val="04A0" w:firstRow="1" w:lastRow="0" w:firstColumn="1" w:lastColumn="0" w:noHBand="0" w:noVBand="1"/>
      </w:tblPr>
      <w:tblGrid>
        <w:gridCol w:w="690"/>
        <w:gridCol w:w="1437"/>
        <w:gridCol w:w="4394"/>
        <w:gridCol w:w="4678"/>
      </w:tblGrid>
      <w:tr w:rsidR="00951A1C" w:rsidRPr="002340CD" w14:paraId="3232157F" w14:textId="77777777" w:rsidTr="001A0491">
        <w:tc>
          <w:tcPr>
            <w:tcW w:w="690" w:type="dxa"/>
          </w:tcPr>
          <w:p w14:paraId="3232157A" w14:textId="77777777" w:rsidR="00951A1C" w:rsidRPr="002340CD" w:rsidRDefault="00951A1C" w:rsidP="00951A1C">
            <w:pPr>
              <w:pStyle w:val="Standard"/>
              <w:jc w:val="center"/>
              <w:rPr>
                <w:rFonts w:ascii="Arial" w:hAnsi="Arial" w:cs="Arial"/>
                <w:sz w:val="20"/>
                <w:szCs w:val="20"/>
              </w:rPr>
            </w:pPr>
            <w:r w:rsidRPr="002340CD">
              <w:rPr>
                <w:rFonts w:ascii="Arial" w:hAnsi="Arial" w:cs="Arial"/>
                <w:b/>
                <w:bCs/>
                <w:sz w:val="20"/>
                <w:szCs w:val="20"/>
              </w:rPr>
              <w:t>Eil. Nr</w:t>
            </w:r>
            <w:r w:rsidRPr="002340CD">
              <w:rPr>
                <w:rFonts w:ascii="Arial" w:hAnsi="Arial" w:cs="Arial"/>
                <w:sz w:val="20"/>
                <w:szCs w:val="20"/>
              </w:rPr>
              <w:t>.</w:t>
            </w:r>
          </w:p>
        </w:tc>
        <w:tc>
          <w:tcPr>
            <w:tcW w:w="1437" w:type="dxa"/>
            <w:vAlign w:val="center"/>
          </w:tcPr>
          <w:p w14:paraId="3232157B" w14:textId="77777777" w:rsidR="00951A1C" w:rsidRPr="002340CD" w:rsidRDefault="00951A1C" w:rsidP="00951A1C">
            <w:pPr>
              <w:pStyle w:val="Standard"/>
              <w:jc w:val="center"/>
              <w:rPr>
                <w:rFonts w:ascii="Arial" w:hAnsi="Arial" w:cs="Arial"/>
                <w:sz w:val="20"/>
                <w:szCs w:val="20"/>
              </w:rPr>
            </w:pPr>
            <w:r w:rsidRPr="002340CD">
              <w:rPr>
                <w:rFonts w:ascii="Arial" w:hAnsi="Arial" w:cs="Arial"/>
                <w:b/>
                <w:bCs/>
                <w:sz w:val="20"/>
                <w:szCs w:val="20"/>
              </w:rPr>
              <w:t>Įrangos/ parametro pavadinimas</w:t>
            </w:r>
            <w:r w:rsidRPr="002340CD">
              <w:rPr>
                <w:rFonts w:ascii="Arial" w:hAnsi="Arial" w:cs="Arial"/>
                <w:sz w:val="20"/>
                <w:szCs w:val="20"/>
              </w:rPr>
              <w:t> </w:t>
            </w:r>
          </w:p>
        </w:tc>
        <w:tc>
          <w:tcPr>
            <w:tcW w:w="4394" w:type="dxa"/>
            <w:vAlign w:val="center"/>
          </w:tcPr>
          <w:p w14:paraId="3232157C" w14:textId="77777777" w:rsidR="00951A1C" w:rsidRPr="002340CD" w:rsidRDefault="00951A1C" w:rsidP="00951A1C">
            <w:pPr>
              <w:pStyle w:val="Standard"/>
              <w:jc w:val="center"/>
              <w:rPr>
                <w:rFonts w:ascii="Arial" w:hAnsi="Arial" w:cs="Arial"/>
                <w:sz w:val="20"/>
                <w:szCs w:val="20"/>
              </w:rPr>
            </w:pPr>
            <w:r w:rsidRPr="002340CD">
              <w:rPr>
                <w:rFonts w:ascii="Arial" w:hAnsi="Arial" w:cs="Arial"/>
                <w:b/>
                <w:bCs/>
                <w:sz w:val="20"/>
                <w:szCs w:val="20"/>
              </w:rPr>
              <w:t>Reikalaujamos techninės charakteristikos</w:t>
            </w:r>
            <w:r w:rsidRPr="002340CD">
              <w:rPr>
                <w:rFonts w:ascii="Arial" w:hAnsi="Arial" w:cs="Arial"/>
                <w:sz w:val="20"/>
                <w:szCs w:val="20"/>
              </w:rPr>
              <w:t> </w:t>
            </w:r>
          </w:p>
        </w:tc>
        <w:tc>
          <w:tcPr>
            <w:tcW w:w="4678" w:type="dxa"/>
          </w:tcPr>
          <w:p w14:paraId="3232157D" w14:textId="77777777" w:rsidR="00951A1C" w:rsidRPr="002340CD" w:rsidRDefault="00951A1C" w:rsidP="00951A1C">
            <w:pPr>
              <w:pStyle w:val="Standard"/>
              <w:jc w:val="center"/>
              <w:rPr>
                <w:rFonts w:ascii="Arial" w:hAnsi="Arial" w:cs="Arial"/>
                <w:b/>
                <w:sz w:val="20"/>
                <w:szCs w:val="20"/>
              </w:rPr>
            </w:pPr>
            <w:r w:rsidRPr="002340CD">
              <w:rPr>
                <w:rFonts w:ascii="Arial" w:hAnsi="Arial" w:cs="Arial"/>
                <w:b/>
                <w:sz w:val="20"/>
                <w:szCs w:val="20"/>
              </w:rPr>
              <w:t>Pateikiamos parametrų reikšmės</w:t>
            </w:r>
          </w:p>
          <w:p w14:paraId="3232157E" w14:textId="77777777" w:rsidR="00951A1C" w:rsidRPr="002340CD" w:rsidRDefault="00951A1C" w:rsidP="00951A1C">
            <w:pPr>
              <w:pStyle w:val="Standard"/>
              <w:jc w:val="center"/>
              <w:rPr>
                <w:rFonts w:ascii="Arial" w:hAnsi="Arial" w:cs="Arial"/>
                <w:sz w:val="20"/>
                <w:szCs w:val="20"/>
              </w:rPr>
            </w:pPr>
            <w:r w:rsidRPr="002340CD">
              <w:rPr>
                <w:rFonts w:ascii="Arial" w:hAnsi="Arial" w:cs="Arial"/>
                <w:color w:val="EE0000"/>
                <w:sz w:val="20"/>
                <w:szCs w:val="20"/>
              </w:rPr>
              <w:t>(Pildo tiekėjas)</w:t>
            </w:r>
          </w:p>
        </w:tc>
      </w:tr>
      <w:tr w:rsidR="00951A1C" w:rsidRPr="002340CD" w14:paraId="32321581" w14:textId="77777777" w:rsidTr="00714F4B">
        <w:trPr>
          <w:trHeight w:val="257"/>
        </w:trPr>
        <w:tc>
          <w:tcPr>
            <w:tcW w:w="11199" w:type="dxa"/>
            <w:gridSpan w:val="4"/>
          </w:tcPr>
          <w:p w14:paraId="32321580" w14:textId="77777777" w:rsidR="00951A1C" w:rsidRPr="002340CD" w:rsidRDefault="00951A1C" w:rsidP="00714F4B">
            <w:pPr>
              <w:pStyle w:val="Standard"/>
              <w:jc w:val="center"/>
              <w:rPr>
                <w:rFonts w:ascii="Arial" w:hAnsi="Arial" w:cs="Arial"/>
                <w:b/>
                <w:sz w:val="20"/>
                <w:szCs w:val="20"/>
              </w:rPr>
            </w:pPr>
            <w:r w:rsidRPr="002340CD">
              <w:rPr>
                <w:rFonts w:ascii="Arial" w:hAnsi="Arial" w:cs="Arial"/>
                <w:b/>
                <w:bCs/>
                <w:sz w:val="20"/>
                <w:szCs w:val="20"/>
              </w:rPr>
              <w:lastRenderedPageBreak/>
              <w:t>Nešiojamas kompiuteris</w:t>
            </w:r>
            <w:r w:rsidRPr="002340CD">
              <w:rPr>
                <w:rFonts w:ascii="Arial" w:hAnsi="Arial" w:cs="Arial"/>
                <w:b/>
                <w:sz w:val="20"/>
                <w:szCs w:val="20"/>
              </w:rPr>
              <w:t> </w:t>
            </w:r>
            <w:r w:rsidRPr="002340CD">
              <w:rPr>
                <w:rFonts w:ascii="Arial" w:hAnsi="Arial" w:cs="Arial"/>
                <w:b/>
                <w:bCs/>
                <w:sz w:val="20"/>
                <w:szCs w:val="20"/>
              </w:rPr>
              <w:t>Nr. 1</w:t>
            </w:r>
            <w:r w:rsidRPr="002340CD">
              <w:rPr>
                <w:rFonts w:ascii="Arial" w:hAnsi="Arial" w:cs="Arial"/>
                <w:b/>
                <w:sz w:val="20"/>
                <w:szCs w:val="20"/>
              </w:rPr>
              <w:t>/ KIEKIS – 1 VNT.</w:t>
            </w:r>
          </w:p>
        </w:tc>
      </w:tr>
      <w:tr w:rsidR="00951A1C" w:rsidRPr="002340CD" w14:paraId="32321586" w14:textId="77777777" w:rsidTr="00AA77B0">
        <w:trPr>
          <w:trHeight w:val="207"/>
        </w:trPr>
        <w:tc>
          <w:tcPr>
            <w:tcW w:w="690" w:type="dxa"/>
          </w:tcPr>
          <w:p w14:paraId="32321582" w14:textId="77777777" w:rsidR="00951A1C" w:rsidRPr="002340CD" w:rsidRDefault="00951A1C" w:rsidP="00951A1C">
            <w:pPr>
              <w:pStyle w:val="Standard"/>
              <w:jc w:val="center"/>
              <w:rPr>
                <w:rFonts w:ascii="Arial" w:hAnsi="Arial" w:cs="Arial"/>
                <w:sz w:val="20"/>
                <w:szCs w:val="20"/>
              </w:rPr>
            </w:pPr>
            <w:r w:rsidRPr="002340CD">
              <w:rPr>
                <w:rFonts w:ascii="Arial" w:hAnsi="Arial" w:cs="Arial"/>
                <w:sz w:val="20"/>
                <w:szCs w:val="20"/>
              </w:rPr>
              <w:t>1.</w:t>
            </w:r>
          </w:p>
        </w:tc>
        <w:tc>
          <w:tcPr>
            <w:tcW w:w="1437" w:type="dxa"/>
            <w:vAlign w:val="center"/>
          </w:tcPr>
          <w:p w14:paraId="32321583" w14:textId="77777777" w:rsidR="00951A1C" w:rsidRPr="002340CD" w:rsidRDefault="00951A1C" w:rsidP="00951A1C">
            <w:pPr>
              <w:pStyle w:val="Standard"/>
              <w:rPr>
                <w:rFonts w:ascii="Arial" w:hAnsi="Arial" w:cs="Arial"/>
                <w:sz w:val="20"/>
                <w:szCs w:val="20"/>
              </w:rPr>
            </w:pPr>
            <w:r w:rsidRPr="002340CD">
              <w:rPr>
                <w:rFonts w:ascii="Arial" w:hAnsi="Arial" w:cs="Arial"/>
                <w:sz w:val="20"/>
                <w:szCs w:val="20"/>
              </w:rPr>
              <w:t>Gamintojas </w:t>
            </w:r>
          </w:p>
        </w:tc>
        <w:tc>
          <w:tcPr>
            <w:tcW w:w="4394" w:type="dxa"/>
            <w:vAlign w:val="center"/>
          </w:tcPr>
          <w:p w14:paraId="32321584" w14:textId="77777777" w:rsidR="00951A1C" w:rsidRPr="002340CD" w:rsidRDefault="00951A1C" w:rsidP="00951A1C">
            <w:pPr>
              <w:pStyle w:val="Standard"/>
              <w:rPr>
                <w:rFonts w:ascii="Arial" w:hAnsi="Arial" w:cs="Arial"/>
                <w:sz w:val="20"/>
                <w:szCs w:val="20"/>
              </w:rPr>
            </w:pPr>
            <w:r w:rsidRPr="002340CD">
              <w:rPr>
                <w:rFonts w:ascii="Arial" w:hAnsi="Arial" w:cs="Arial"/>
                <w:sz w:val="20"/>
                <w:szCs w:val="20"/>
              </w:rPr>
              <w:t>Nurodyti.</w:t>
            </w:r>
          </w:p>
        </w:tc>
        <w:tc>
          <w:tcPr>
            <w:tcW w:w="4678" w:type="dxa"/>
          </w:tcPr>
          <w:p w14:paraId="32321585" w14:textId="77777777" w:rsidR="00951A1C" w:rsidRPr="002340CD" w:rsidRDefault="00951A1C" w:rsidP="00AA77B0">
            <w:pPr>
              <w:pStyle w:val="Standard"/>
              <w:jc w:val="center"/>
              <w:rPr>
                <w:rFonts w:ascii="Arial" w:hAnsi="Arial" w:cs="Arial"/>
                <w:sz w:val="20"/>
                <w:szCs w:val="20"/>
              </w:rPr>
            </w:pPr>
          </w:p>
        </w:tc>
      </w:tr>
      <w:tr w:rsidR="00951A1C" w:rsidRPr="002340CD" w14:paraId="3232158B" w14:textId="77777777" w:rsidTr="001A0491">
        <w:tc>
          <w:tcPr>
            <w:tcW w:w="690" w:type="dxa"/>
          </w:tcPr>
          <w:p w14:paraId="32321587" w14:textId="77777777" w:rsidR="00951A1C" w:rsidRPr="002340CD" w:rsidRDefault="00951A1C" w:rsidP="001A0491">
            <w:pPr>
              <w:pStyle w:val="Standard"/>
              <w:jc w:val="both"/>
              <w:rPr>
                <w:rFonts w:ascii="Arial" w:hAnsi="Arial" w:cs="Arial"/>
                <w:sz w:val="20"/>
                <w:szCs w:val="20"/>
              </w:rPr>
            </w:pPr>
            <w:r w:rsidRPr="002340CD">
              <w:rPr>
                <w:rFonts w:ascii="Arial" w:hAnsi="Arial" w:cs="Arial"/>
                <w:sz w:val="20"/>
                <w:szCs w:val="20"/>
              </w:rPr>
              <w:t>2.</w:t>
            </w:r>
          </w:p>
        </w:tc>
        <w:tc>
          <w:tcPr>
            <w:tcW w:w="1437" w:type="dxa"/>
            <w:vAlign w:val="center"/>
          </w:tcPr>
          <w:p w14:paraId="32321588" w14:textId="77777777" w:rsidR="00951A1C" w:rsidRPr="002340CD" w:rsidRDefault="00951A1C" w:rsidP="001A0491">
            <w:pPr>
              <w:pStyle w:val="Standard"/>
              <w:jc w:val="both"/>
              <w:rPr>
                <w:rFonts w:ascii="Arial" w:hAnsi="Arial" w:cs="Arial"/>
                <w:sz w:val="20"/>
                <w:szCs w:val="20"/>
              </w:rPr>
            </w:pPr>
            <w:r w:rsidRPr="002340CD">
              <w:rPr>
                <w:rFonts w:ascii="Arial" w:hAnsi="Arial" w:cs="Arial"/>
                <w:sz w:val="20"/>
                <w:szCs w:val="20"/>
              </w:rPr>
              <w:t>Pavadinimas/ Modelis </w:t>
            </w:r>
          </w:p>
        </w:tc>
        <w:tc>
          <w:tcPr>
            <w:tcW w:w="4394" w:type="dxa"/>
            <w:vAlign w:val="center"/>
          </w:tcPr>
          <w:p w14:paraId="32321589" w14:textId="77777777" w:rsidR="00951A1C" w:rsidRPr="002340CD" w:rsidRDefault="00951A1C" w:rsidP="001A0491">
            <w:pPr>
              <w:pStyle w:val="Standard"/>
              <w:jc w:val="both"/>
              <w:rPr>
                <w:rFonts w:ascii="Arial" w:hAnsi="Arial" w:cs="Arial"/>
                <w:sz w:val="20"/>
                <w:szCs w:val="20"/>
              </w:rPr>
            </w:pPr>
            <w:r w:rsidRPr="002340CD">
              <w:rPr>
                <w:rFonts w:ascii="Arial" w:hAnsi="Arial" w:cs="Arial"/>
                <w:sz w:val="20"/>
                <w:szCs w:val="20"/>
              </w:rPr>
              <w:t>Nurodyti.</w:t>
            </w:r>
          </w:p>
        </w:tc>
        <w:tc>
          <w:tcPr>
            <w:tcW w:w="4678" w:type="dxa"/>
          </w:tcPr>
          <w:p w14:paraId="3232158A" w14:textId="77777777" w:rsidR="00951A1C" w:rsidRPr="002340CD" w:rsidRDefault="00951A1C" w:rsidP="00EB4B3E">
            <w:pPr>
              <w:pStyle w:val="Standard"/>
              <w:jc w:val="both"/>
              <w:rPr>
                <w:rFonts w:ascii="Arial" w:hAnsi="Arial" w:cs="Arial"/>
                <w:sz w:val="20"/>
                <w:szCs w:val="20"/>
              </w:rPr>
            </w:pPr>
          </w:p>
        </w:tc>
      </w:tr>
      <w:tr w:rsidR="00951A1C" w:rsidRPr="002340CD" w14:paraId="32321597" w14:textId="77777777" w:rsidTr="001A0491">
        <w:tc>
          <w:tcPr>
            <w:tcW w:w="690" w:type="dxa"/>
          </w:tcPr>
          <w:p w14:paraId="3232158C" w14:textId="77777777" w:rsidR="00951A1C" w:rsidRPr="002340CD" w:rsidRDefault="00951A1C" w:rsidP="001A0491">
            <w:pPr>
              <w:pStyle w:val="Standard"/>
              <w:jc w:val="both"/>
              <w:rPr>
                <w:rFonts w:ascii="Arial" w:hAnsi="Arial" w:cs="Arial"/>
                <w:sz w:val="20"/>
                <w:szCs w:val="20"/>
              </w:rPr>
            </w:pPr>
            <w:r w:rsidRPr="002340CD">
              <w:rPr>
                <w:rFonts w:ascii="Arial" w:hAnsi="Arial" w:cs="Arial"/>
                <w:sz w:val="20"/>
                <w:szCs w:val="20"/>
              </w:rPr>
              <w:t>3.</w:t>
            </w:r>
          </w:p>
        </w:tc>
        <w:tc>
          <w:tcPr>
            <w:tcW w:w="1437" w:type="dxa"/>
          </w:tcPr>
          <w:p w14:paraId="3232158D" w14:textId="77777777" w:rsidR="00951A1C" w:rsidRPr="002340CD" w:rsidRDefault="00951A1C" w:rsidP="001A0491">
            <w:pPr>
              <w:pStyle w:val="Standard"/>
              <w:jc w:val="both"/>
              <w:rPr>
                <w:rFonts w:ascii="Arial" w:hAnsi="Arial" w:cs="Arial"/>
                <w:sz w:val="20"/>
                <w:szCs w:val="20"/>
              </w:rPr>
            </w:pPr>
            <w:r w:rsidRPr="002340CD">
              <w:rPr>
                <w:rFonts w:ascii="Arial" w:hAnsi="Arial" w:cs="Arial"/>
                <w:sz w:val="20"/>
                <w:szCs w:val="20"/>
              </w:rPr>
              <w:t>Procesorius </w:t>
            </w:r>
          </w:p>
        </w:tc>
        <w:tc>
          <w:tcPr>
            <w:tcW w:w="4394" w:type="dxa"/>
          </w:tcPr>
          <w:p w14:paraId="3232158E" w14:textId="77777777" w:rsidR="00951A1C" w:rsidRPr="002340CD" w:rsidRDefault="00951A1C" w:rsidP="001A0491">
            <w:pPr>
              <w:pStyle w:val="Standard"/>
              <w:jc w:val="both"/>
              <w:rPr>
                <w:rFonts w:ascii="Arial" w:hAnsi="Arial" w:cs="Arial"/>
                <w:sz w:val="20"/>
                <w:szCs w:val="20"/>
              </w:rPr>
            </w:pPr>
            <w:r w:rsidRPr="002340CD">
              <w:rPr>
                <w:rFonts w:ascii="Arial" w:hAnsi="Arial" w:cs="Arial"/>
                <w:sz w:val="20"/>
                <w:szCs w:val="20"/>
              </w:rPr>
              <w:t>Procesorius turi:</w:t>
            </w:r>
            <w:r w:rsidRPr="002340CD">
              <w:rPr>
                <w:rFonts w:ascii="Arial" w:eastAsia="Calibri" w:hAnsi="Arial" w:cs="Arial"/>
                <w:kern w:val="0"/>
                <w:sz w:val="20"/>
                <w:szCs w:val="20"/>
                <w:lang w:eastAsia="en-US" w:bidi="ar-SA"/>
              </w:rPr>
              <w:t xml:space="preserve"> </w:t>
            </w:r>
          </w:p>
          <w:p w14:paraId="3232158F" w14:textId="77777777" w:rsidR="00951A1C" w:rsidRPr="002340CD" w:rsidRDefault="00951A1C" w:rsidP="001A0491">
            <w:pPr>
              <w:pStyle w:val="Standard"/>
              <w:jc w:val="both"/>
              <w:rPr>
                <w:rFonts w:ascii="Arial" w:hAnsi="Arial" w:cs="Arial"/>
                <w:sz w:val="20"/>
                <w:szCs w:val="20"/>
              </w:rPr>
            </w:pPr>
            <w:r w:rsidRPr="002340CD">
              <w:rPr>
                <w:rFonts w:ascii="Arial" w:hAnsi="Arial" w:cs="Arial"/>
                <w:sz w:val="20"/>
                <w:szCs w:val="20"/>
              </w:rPr>
              <w:t>1. turėti ne mažiau 16 branduolių;</w:t>
            </w:r>
          </w:p>
          <w:p w14:paraId="32321590" w14:textId="77777777" w:rsidR="00951A1C" w:rsidRPr="002340CD" w:rsidRDefault="00951A1C" w:rsidP="001A0491">
            <w:pPr>
              <w:pStyle w:val="Standard"/>
              <w:jc w:val="both"/>
              <w:rPr>
                <w:rFonts w:ascii="Arial" w:hAnsi="Arial" w:cs="Arial"/>
                <w:sz w:val="20"/>
                <w:szCs w:val="20"/>
              </w:rPr>
            </w:pPr>
            <w:r w:rsidRPr="002340CD">
              <w:rPr>
                <w:rFonts w:ascii="Arial" w:hAnsi="Arial" w:cs="Arial"/>
                <w:sz w:val="20"/>
                <w:szCs w:val="20"/>
              </w:rPr>
              <w:t>2.turėti ne mažiau kaip 24 MB spartinančios atminties;</w:t>
            </w:r>
          </w:p>
          <w:p w14:paraId="32321591" w14:textId="77777777" w:rsidR="00951A1C" w:rsidRPr="002340CD" w:rsidRDefault="00951A1C" w:rsidP="001A0491">
            <w:pPr>
              <w:pStyle w:val="Standard"/>
              <w:jc w:val="both"/>
              <w:rPr>
                <w:rFonts w:ascii="Arial" w:hAnsi="Arial" w:cs="Arial"/>
                <w:sz w:val="20"/>
                <w:szCs w:val="20"/>
              </w:rPr>
            </w:pPr>
            <w:r w:rsidRPr="002340CD">
              <w:rPr>
                <w:rFonts w:ascii="Arial" w:hAnsi="Arial" w:cs="Arial"/>
                <w:sz w:val="20"/>
                <w:szCs w:val="20"/>
              </w:rPr>
              <w:t>3. palaikyti ne mažiau 64 bitų atminties       adresavimą.</w:t>
            </w:r>
          </w:p>
          <w:p w14:paraId="32321592" w14:textId="77777777" w:rsidR="00951A1C" w:rsidRPr="002340CD" w:rsidRDefault="00951A1C" w:rsidP="001A0491">
            <w:pPr>
              <w:pStyle w:val="Standard"/>
              <w:jc w:val="both"/>
              <w:rPr>
                <w:rFonts w:ascii="Arial" w:hAnsi="Arial" w:cs="Arial"/>
                <w:sz w:val="20"/>
                <w:szCs w:val="20"/>
              </w:rPr>
            </w:pPr>
            <w:r w:rsidRPr="002340CD">
              <w:rPr>
                <w:rFonts w:ascii="Arial" w:hAnsi="Arial" w:cs="Arial"/>
                <w:sz w:val="20"/>
                <w:szCs w:val="20"/>
              </w:rPr>
              <w:t xml:space="preserve">Procesoriaus našumas turi būti ne mažesnis kaip 24900 taškų pagal testą </w:t>
            </w:r>
            <w:proofErr w:type="spellStart"/>
            <w:r w:rsidRPr="002340CD">
              <w:rPr>
                <w:rFonts w:ascii="Arial" w:hAnsi="Arial" w:cs="Arial"/>
                <w:sz w:val="20"/>
                <w:szCs w:val="20"/>
              </w:rPr>
              <w:t>Passmark</w:t>
            </w:r>
            <w:proofErr w:type="spellEnd"/>
            <w:r w:rsidRPr="002340CD">
              <w:rPr>
                <w:rFonts w:ascii="Arial" w:hAnsi="Arial" w:cs="Arial"/>
                <w:sz w:val="20"/>
                <w:szCs w:val="20"/>
              </w:rPr>
              <w:t xml:space="preserve"> CPU Mark. </w:t>
            </w:r>
            <w:r w:rsidRPr="002340CD">
              <w:rPr>
                <w:rFonts w:ascii="Arial" w:hAnsi="Arial" w:cs="Arial"/>
                <w:i/>
                <w:sz w:val="20"/>
                <w:szCs w:val="20"/>
              </w:rPr>
              <w:t>(pateikti nuorodą)</w:t>
            </w:r>
          </w:p>
          <w:p w14:paraId="32321593" w14:textId="77777777" w:rsidR="00951A1C" w:rsidRPr="002340CD" w:rsidRDefault="00951A1C" w:rsidP="001A0491">
            <w:pPr>
              <w:pStyle w:val="Standard"/>
              <w:jc w:val="both"/>
              <w:rPr>
                <w:rFonts w:ascii="Arial" w:hAnsi="Arial" w:cs="Arial"/>
                <w:sz w:val="20"/>
                <w:szCs w:val="20"/>
              </w:rPr>
            </w:pPr>
            <w:r w:rsidRPr="002340CD">
              <w:rPr>
                <w:rFonts w:ascii="Arial" w:hAnsi="Arial" w:cs="Arial"/>
                <w:i/>
                <w:sz w:val="20"/>
                <w:szCs w:val="20"/>
              </w:rPr>
              <w:t>Būtina nurodyti procesoriaus gamintoją, modelį</w:t>
            </w:r>
            <w:r w:rsidRPr="002340CD">
              <w:rPr>
                <w:rFonts w:ascii="Arial" w:hAnsi="Arial" w:cs="Arial"/>
                <w:sz w:val="20"/>
                <w:szCs w:val="20"/>
              </w:rPr>
              <w:t xml:space="preserve">. </w:t>
            </w:r>
          </w:p>
          <w:p w14:paraId="32321594" w14:textId="77777777" w:rsidR="00951A1C" w:rsidRPr="002340CD" w:rsidRDefault="00951A1C" w:rsidP="001A0491">
            <w:pPr>
              <w:pStyle w:val="Standard"/>
              <w:jc w:val="both"/>
              <w:rPr>
                <w:rFonts w:ascii="Arial" w:hAnsi="Arial" w:cs="Arial"/>
                <w:sz w:val="20"/>
                <w:szCs w:val="20"/>
                <w:lang w:val="en-US"/>
              </w:rPr>
            </w:pPr>
            <w:r w:rsidRPr="002340CD">
              <w:rPr>
                <w:rFonts w:ascii="Arial" w:hAnsi="Arial" w:cs="Arial"/>
                <w:sz w:val="20"/>
                <w:szCs w:val="20"/>
              </w:rPr>
              <w:t>Procesoriaus sparta negali būti dirbtinai padidinta</w:t>
            </w:r>
            <w:r w:rsidRPr="002340CD">
              <w:rPr>
                <w:rFonts w:ascii="Arial" w:hAnsi="Arial" w:cs="Arial"/>
                <w:sz w:val="20"/>
                <w:szCs w:val="20"/>
                <w:lang w:val="en-US"/>
              </w:rPr>
              <w:t>*</w:t>
            </w:r>
          </w:p>
          <w:p w14:paraId="32321595" w14:textId="77777777" w:rsidR="00951A1C" w:rsidRPr="002340CD" w:rsidRDefault="00951A1C" w:rsidP="001A0491">
            <w:pPr>
              <w:pStyle w:val="Standard"/>
              <w:jc w:val="both"/>
              <w:rPr>
                <w:rFonts w:ascii="Arial" w:hAnsi="Arial" w:cs="Arial"/>
                <w:sz w:val="20"/>
                <w:szCs w:val="20"/>
              </w:rPr>
            </w:pPr>
            <w:r w:rsidRPr="002340CD">
              <w:rPr>
                <w:rFonts w:ascii="Arial" w:hAnsi="Arial" w:cs="Arial"/>
                <w:sz w:val="20"/>
                <w:szCs w:val="20"/>
              </w:rPr>
              <w:t>Procesoriaus   išleidimo   į rinką data turi būti ne senesnė, nei 2023 III ketvirtis (</w:t>
            </w:r>
            <w:r w:rsidRPr="002340CD">
              <w:rPr>
                <w:rFonts w:ascii="Arial" w:hAnsi="Arial" w:cs="Arial"/>
                <w:i/>
                <w:sz w:val="20"/>
                <w:szCs w:val="20"/>
              </w:rPr>
              <w:t>pateikti tiekėjo patvirtinimą</w:t>
            </w:r>
            <w:r w:rsidRPr="002340CD">
              <w:rPr>
                <w:rFonts w:ascii="Arial" w:hAnsi="Arial" w:cs="Arial"/>
                <w:sz w:val="20"/>
                <w:szCs w:val="20"/>
              </w:rPr>
              <w:t>).</w:t>
            </w:r>
          </w:p>
        </w:tc>
        <w:tc>
          <w:tcPr>
            <w:tcW w:w="4678" w:type="dxa"/>
          </w:tcPr>
          <w:p w14:paraId="32321596" w14:textId="77777777" w:rsidR="004344CF" w:rsidRPr="002340CD" w:rsidRDefault="004344CF" w:rsidP="004344CF">
            <w:pPr>
              <w:pStyle w:val="Standard"/>
              <w:jc w:val="both"/>
              <w:rPr>
                <w:rFonts w:ascii="Arial" w:hAnsi="Arial" w:cs="Arial"/>
                <w:sz w:val="20"/>
                <w:szCs w:val="20"/>
              </w:rPr>
            </w:pPr>
          </w:p>
        </w:tc>
      </w:tr>
      <w:tr w:rsidR="00951A1C" w:rsidRPr="002340CD" w14:paraId="3232159C" w14:textId="77777777" w:rsidTr="001A0491">
        <w:trPr>
          <w:trHeight w:val="277"/>
        </w:trPr>
        <w:tc>
          <w:tcPr>
            <w:tcW w:w="690" w:type="dxa"/>
          </w:tcPr>
          <w:p w14:paraId="32321598" w14:textId="77777777" w:rsidR="00951A1C" w:rsidRPr="002340CD" w:rsidRDefault="00951A1C" w:rsidP="001A0491">
            <w:pPr>
              <w:pStyle w:val="Standard"/>
              <w:jc w:val="both"/>
              <w:rPr>
                <w:rFonts w:ascii="Arial" w:hAnsi="Arial" w:cs="Arial"/>
                <w:sz w:val="20"/>
                <w:szCs w:val="20"/>
              </w:rPr>
            </w:pPr>
            <w:r w:rsidRPr="002340CD">
              <w:rPr>
                <w:rFonts w:ascii="Arial" w:hAnsi="Arial" w:cs="Arial"/>
                <w:sz w:val="20"/>
                <w:szCs w:val="20"/>
              </w:rPr>
              <w:t>4.</w:t>
            </w:r>
          </w:p>
        </w:tc>
        <w:tc>
          <w:tcPr>
            <w:tcW w:w="1437" w:type="dxa"/>
          </w:tcPr>
          <w:p w14:paraId="32321599" w14:textId="77777777" w:rsidR="00951A1C" w:rsidRPr="002340CD" w:rsidRDefault="00951A1C" w:rsidP="001A0491">
            <w:pPr>
              <w:pStyle w:val="Standard"/>
              <w:jc w:val="both"/>
              <w:rPr>
                <w:rFonts w:ascii="Arial" w:hAnsi="Arial" w:cs="Arial"/>
                <w:sz w:val="20"/>
                <w:szCs w:val="20"/>
              </w:rPr>
            </w:pPr>
            <w:r w:rsidRPr="002340CD">
              <w:rPr>
                <w:rFonts w:ascii="Arial" w:hAnsi="Arial" w:cs="Arial"/>
                <w:sz w:val="20"/>
                <w:szCs w:val="20"/>
              </w:rPr>
              <w:t>Atmintis </w:t>
            </w:r>
          </w:p>
        </w:tc>
        <w:tc>
          <w:tcPr>
            <w:tcW w:w="4394" w:type="dxa"/>
          </w:tcPr>
          <w:p w14:paraId="3232159A" w14:textId="77777777" w:rsidR="00951A1C" w:rsidRPr="002340CD" w:rsidRDefault="00951A1C" w:rsidP="001A0491">
            <w:pPr>
              <w:pStyle w:val="Standard"/>
              <w:jc w:val="both"/>
              <w:rPr>
                <w:rFonts w:ascii="Arial" w:hAnsi="Arial" w:cs="Arial"/>
                <w:sz w:val="20"/>
                <w:szCs w:val="20"/>
              </w:rPr>
            </w:pPr>
            <w:r w:rsidRPr="002340CD">
              <w:rPr>
                <w:rFonts w:ascii="Arial" w:hAnsi="Arial" w:cs="Arial"/>
                <w:sz w:val="20"/>
                <w:szCs w:val="20"/>
              </w:rPr>
              <w:t>Ne mažiau kaip 32 GB DDR5</w:t>
            </w:r>
          </w:p>
        </w:tc>
        <w:tc>
          <w:tcPr>
            <w:tcW w:w="4678" w:type="dxa"/>
          </w:tcPr>
          <w:p w14:paraId="3232159B" w14:textId="77777777" w:rsidR="00951A1C" w:rsidRPr="002340CD" w:rsidRDefault="00951A1C" w:rsidP="001A0491">
            <w:pPr>
              <w:pStyle w:val="Standard"/>
              <w:jc w:val="both"/>
              <w:rPr>
                <w:rFonts w:ascii="Arial" w:hAnsi="Arial" w:cs="Arial"/>
                <w:sz w:val="20"/>
                <w:szCs w:val="20"/>
              </w:rPr>
            </w:pPr>
          </w:p>
        </w:tc>
      </w:tr>
      <w:tr w:rsidR="00951A1C" w:rsidRPr="002340CD" w14:paraId="323215A2" w14:textId="77777777" w:rsidTr="001A0491">
        <w:tc>
          <w:tcPr>
            <w:tcW w:w="690" w:type="dxa"/>
          </w:tcPr>
          <w:p w14:paraId="3232159D" w14:textId="77777777" w:rsidR="00951A1C" w:rsidRPr="002340CD" w:rsidRDefault="00951A1C" w:rsidP="001A0491">
            <w:pPr>
              <w:pStyle w:val="Standard"/>
              <w:jc w:val="both"/>
              <w:rPr>
                <w:rFonts w:ascii="Arial" w:hAnsi="Arial" w:cs="Arial"/>
                <w:sz w:val="20"/>
                <w:szCs w:val="20"/>
              </w:rPr>
            </w:pPr>
            <w:r w:rsidRPr="002340CD">
              <w:rPr>
                <w:rFonts w:ascii="Arial" w:hAnsi="Arial" w:cs="Arial"/>
                <w:sz w:val="20"/>
                <w:szCs w:val="20"/>
              </w:rPr>
              <w:t>5.</w:t>
            </w:r>
          </w:p>
        </w:tc>
        <w:tc>
          <w:tcPr>
            <w:tcW w:w="1437" w:type="dxa"/>
          </w:tcPr>
          <w:p w14:paraId="3232159E" w14:textId="77777777" w:rsidR="00951A1C" w:rsidRPr="002340CD" w:rsidRDefault="00951A1C" w:rsidP="001A0491">
            <w:pPr>
              <w:pStyle w:val="Standard"/>
              <w:jc w:val="both"/>
              <w:rPr>
                <w:rFonts w:ascii="Arial" w:hAnsi="Arial" w:cs="Arial"/>
                <w:sz w:val="20"/>
                <w:szCs w:val="20"/>
              </w:rPr>
            </w:pPr>
            <w:r w:rsidRPr="002340CD">
              <w:rPr>
                <w:rFonts w:ascii="Arial" w:hAnsi="Arial" w:cs="Arial"/>
                <w:sz w:val="20"/>
                <w:szCs w:val="20"/>
              </w:rPr>
              <w:t>Standus diskas </w:t>
            </w:r>
          </w:p>
        </w:tc>
        <w:tc>
          <w:tcPr>
            <w:tcW w:w="4394" w:type="dxa"/>
          </w:tcPr>
          <w:p w14:paraId="3232159F" w14:textId="77777777" w:rsidR="00951A1C" w:rsidRPr="002340CD" w:rsidRDefault="00951A1C" w:rsidP="001A0491">
            <w:pPr>
              <w:jc w:val="both"/>
              <w:rPr>
                <w:rFonts w:ascii="Arial" w:hAnsi="Arial" w:cs="Arial"/>
                <w:sz w:val="20"/>
              </w:rPr>
            </w:pPr>
            <w:r w:rsidRPr="002340CD">
              <w:rPr>
                <w:rFonts w:ascii="Arial" w:hAnsi="Arial" w:cs="Arial"/>
                <w:sz w:val="20"/>
              </w:rPr>
              <w:t>Vidinis diskas, ne mažiau ir ne blogiau kaip:   </w:t>
            </w:r>
          </w:p>
          <w:p w14:paraId="323215A0" w14:textId="77777777" w:rsidR="00951A1C" w:rsidRPr="002340CD" w:rsidRDefault="00951A1C" w:rsidP="001A0491">
            <w:pPr>
              <w:jc w:val="both"/>
              <w:rPr>
                <w:rFonts w:ascii="Arial" w:hAnsi="Arial" w:cs="Arial"/>
                <w:sz w:val="20"/>
              </w:rPr>
            </w:pPr>
            <w:r w:rsidRPr="002340CD">
              <w:rPr>
                <w:rFonts w:ascii="Arial" w:hAnsi="Arial" w:cs="Arial"/>
                <w:sz w:val="20"/>
              </w:rPr>
              <w:t xml:space="preserve">1 x 512 GB SSD M.2 2230, Gen4 </w:t>
            </w:r>
            <w:proofErr w:type="spellStart"/>
            <w:r w:rsidRPr="002340CD">
              <w:rPr>
                <w:rFonts w:ascii="Arial" w:hAnsi="Arial" w:cs="Arial"/>
                <w:sz w:val="20"/>
              </w:rPr>
              <w:t>PCIe</w:t>
            </w:r>
            <w:proofErr w:type="spellEnd"/>
            <w:r w:rsidRPr="002340CD">
              <w:rPr>
                <w:rFonts w:ascii="Arial" w:hAnsi="Arial" w:cs="Arial"/>
                <w:sz w:val="20"/>
              </w:rPr>
              <w:t xml:space="preserve"> </w:t>
            </w:r>
            <w:proofErr w:type="spellStart"/>
            <w:r w:rsidRPr="002340CD">
              <w:rPr>
                <w:rFonts w:ascii="Arial" w:hAnsi="Arial" w:cs="Arial"/>
                <w:sz w:val="20"/>
              </w:rPr>
              <w:t>NVMe</w:t>
            </w:r>
            <w:proofErr w:type="spellEnd"/>
            <w:r w:rsidRPr="002340CD">
              <w:rPr>
                <w:rFonts w:ascii="Arial" w:hAnsi="Arial" w:cs="Arial"/>
                <w:sz w:val="20"/>
              </w:rPr>
              <w:t xml:space="preserve">, SSD, </w:t>
            </w:r>
          </w:p>
        </w:tc>
        <w:tc>
          <w:tcPr>
            <w:tcW w:w="4678" w:type="dxa"/>
          </w:tcPr>
          <w:p w14:paraId="323215A1" w14:textId="77777777" w:rsidR="00951A1C" w:rsidRPr="002340CD" w:rsidRDefault="00951A1C" w:rsidP="004344CF">
            <w:pPr>
              <w:jc w:val="both"/>
              <w:rPr>
                <w:rFonts w:ascii="Arial" w:hAnsi="Arial" w:cs="Arial"/>
                <w:sz w:val="20"/>
              </w:rPr>
            </w:pPr>
          </w:p>
        </w:tc>
      </w:tr>
      <w:tr w:rsidR="00951A1C" w:rsidRPr="002340CD" w14:paraId="323215A7" w14:textId="77777777" w:rsidTr="001A0491">
        <w:tc>
          <w:tcPr>
            <w:tcW w:w="690" w:type="dxa"/>
          </w:tcPr>
          <w:p w14:paraId="323215A3" w14:textId="77777777" w:rsidR="00951A1C" w:rsidRPr="002340CD" w:rsidRDefault="00951A1C" w:rsidP="001A0491">
            <w:pPr>
              <w:pStyle w:val="Standard"/>
              <w:jc w:val="both"/>
              <w:rPr>
                <w:rFonts w:ascii="Arial" w:hAnsi="Arial" w:cs="Arial"/>
                <w:sz w:val="20"/>
                <w:szCs w:val="20"/>
              </w:rPr>
            </w:pPr>
            <w:r w:rsidRPr="002340CD">
              <w:rPr>
                <w:rFonts w:ascii="Arial" w:hAnsi="Arial" w:cs="Arial"/>
                <w:sz w:val="20"/>
                <w:szCs w:val="20"/>
              </w:rPr>
              <w:t>6.</w:t>
            </w:r>
          </w:p>
        </w:tc>
        <w:tc>
          <w:tcPr>
            <w:tcW w:w="1437" w:type="dxa"/>
          </w:tcPr>
          <w:p w14:paraId="323215A4" w14:textId="77777777" w:rsidR="00951A1C" w:rsidRPr="002340CD" w:rsidRDefault="00951A1C" w:rsidP="001A0491">
            <w:pPr>
              <w:pStyle w:val="Standard"/>
              <w:jc w:val="both"/>
              <w:rPr>
                <w:rFonts w:ascii="Arial" w:hAnsi="Arial" w:cs="Arial"/>
                <w:sz w:val="20"/>
                <w:szCs w:val="20"/>
              </w:rPr>
            </w:pPr>
            <w:r w:rsidRPr="002340CD">
              <w:rPr>
                <w:rFonts w:ascii="Arial" w:hAnsi="Arial" w:cs="Arial"/>
                <w:sz w:val="20"/>
                <w:szCs w:val="20"/>
              </w:rPr>
              <w:t>Vaizdo plokštė </w:t>
            </w:r>
          </w:p>
        </w:tc>
        <w:tc>
          <w:tcPr>
            <w:tcW w:w="4394" w:type="dxa"/>
          </w:tcPr>
          <w:p w14:paraId="323215A5" w14:textId="77777777" w:rsidR="00951A1C" w:rsidRPr="002340CD" w:rsidRDefault="00951A1C" w:rsidP="001A0491">
            <w:pPr>
              <w:pStyle w:val="Standard"/>
              <w:jc w:val="both"/>
              <w:rPr>
                <w:rFonts w:ascii="Arial" w:hAnsi="Arial" w:cs="Arial"/>
                <w:sz w:val="20"/>
                <w:szCs w:val="20"/>
              </w:rPr>
            </w:pPr>
            <w:r w:rsidRPr="002340CD">
              <w:rPr>
                <w:rFonts w:ascii="Arial" w:hAnsi="Arial" w:cs="Arial"/>
                <w:sz w:val="20"/>
                <w:szCs w:val="20"/>
              </w:rPr>
              <w:t>Dedikuota. Ne mažiau nei 6 GB GDDR6,  13000 taškų pagal videobenchmark.net. Pateikti gamintoją, modelį ir nuorodą į gamintojo puslapį.</w:t>
            </w:r>
          </w:p>
        </w:tc>
        <w:tc>
          <w:tcPr>
            <w:tcW w:w="4678" w:type="dxa"/>
          </w:tcPr>
          <w:p w14:paraId="323215A6" w14:textId="77777777" w:rsidR="003518A1" w:rsidRPr="002340CD" w:rsidRDefault="003518A1" w:rsidP="003518A1">
            <w:pPr>
              <w:pStyle w:val="Standard"/>
              <w:jc w:val="both"/>
              <w:rPr>
                <w:rFonts w:ascii="Arial" w:hAnsi="Arial" w:cs="Arial"/>
                <w:sz w:val="20"/>
                <w:szCs w:val="20"/>
              </w:rPr>
            </w:pPr>
          </w:p>
        </w:tc>
      </w:tr>
      <w:tr w:rsidR="00951A1C" w:rsidRPr="002340CD" w14:paraId="323215AC" w14:textId="77777777" w:rsidTr="001A0491">
        <w:tc>
          <w:tcPr>
            <w:tcW w:w="690" w:type="dxa"/>
          </w:tcPr>
          <w:p w14:paraId="323215A8" w14:textId="77777777" w:rsidR="00951A1C" w:rsidRPr="002340CD" w:rsidRDefault="00951A1C" w:rsidP="001A0491">
            <w:pPr>
              <w:pStyle w:val="Standard"/>
              <w:jc w:val="both"/>
              <w:rPr>
                <w:rFonts w:ascii="Arial" w:hAnsi="Arial" w:cs="Arial"/>
                <w:sz w:val="20"/>
                <w:szCs w:val="20"/>
              </w:rPr>
            </w:pPr>
            <w:r w:rsidRPr="002340CD">
              <w:rPr>
                <w:rFonts w:ascii="Arial" w:hAnsi="Arial" w:cs="Arial"/>
                <w:sz w:val="20"/>
                <w:szCs w:val="20"/>
              </w:rPr>
              <w:t>7.</w:t>
            </w:r>
          </w:p>
        </w:tc>
        <w:tc>
          <w:tcPr>
            <w:tcW w:w="1437" w:type="dxa"/>
          </w:tcPr>
          <w:p w14:paraId="323215A9" w14:textId="77777777" w:rsidR="00951A1C" w:rsidRPr="002340CD" w:rsidRDefault="00951A1C" w:rsidP="001A0491">
            <w:pPr>
              <w:pStyle w:val="Standard"/>
              <w:jc w:val="both"/>
              <w:rPr>
                <w:rFonts w:ascii="Arial" w:hAnsi="Arial" w:cs="Arial"/>
                <w:sz w:val="20"/>
                <w:szCs w:val="20"/>
              </w:rPr>
            </w:pPr>
            <w:r w:rsidRPr="002340CD">
              <w:rPr>
                <w:rFonts w:ascii="Arial" w:hAnsi="Arial" w:cs="Arial"/>
                <w:sz w:val="20"/>
                <w:szCs w:val="20"/>
              </w:rPr>
              <w:t>Korpusas ir ekranas</w:t>
            </w:r>
          </w:p>
        </w:tc>
        <w:tc>
          <w:tcPr>
            <w:tcW w:w="4394" w:type="dxa"/>
          </w:tcPr>
          <w:p w14:paraId="323215AA" w14:textId="77777777" w:rsidR="00951A1C" w:rsidRPr="002340CD" w:rsidRDefault="00951A1C" w:rsidP="001A0491">
            <w:pPr>
              <w:pStyle w:val="Standard"/>
              <w:jc w:val="both"/>
              <w:rPr>
                <w:rFonts w:ascii="Arial" w:hAnsi="Arial" w:cs="Arial"/>
                <w:sz w:val="20"/>
                <w:szCs w:val="20"/>
              </w:rPr>
            </w:pPr>
            <w:r w:rsidRPr="002340CD">
              <w:rPr>
                <w:rFonts w:ascii="Arial" w:hAnsi="Arial" w:cs="Arial"/>
                <w:sz w:val="20"/>
                <w:szCs w:val="20"/>
              </w:rPr>
              <w:t xml:space="preserve">Ne mažesnis kaip 15.6" ekranas,  FHD 1920x1080 raiškos, ne blogiau kaip 250 </w:t>
            </w:r>
            <w:proofErr w:type="spellStart"/>
            <w:r w:rsidRPr="002340CD">
              <w:rPr>
                <w:rFonts w:ascii="Arial" w:hAnsi="Arial" w:cs="Arial"/>
                <w:sz w:val="20"/>
                <w:szCs w:val="20"/>
              </w:rPr>
              <w:t>nits</w:t>
            </w:r>
            <w:proofErr w:type="spellEnd"/>
            <w:r w:rsidRPr="002340CD">
              <w:rPr>
                <w:rFonts w:ascii="Arial" w:hAnsi="Arial" w:cs="Arial"/>
                <w:sz w:val="20"/>
                <w:szCs w:val="20"/>
              </w:rPr>
              <w:t>, ryškumo su integruota kamera (FHD raiškos) ir mikrofonu</w:t>
            </w:r>
          </w:p>
        </w:tc>
        <w:tc>
          <w:tcPr>
            <w:tcW w:w="4678" w:type="dxa"/>
          </w:tcPr>
          <w:p w14:paraId="323215AB" w14:textId="77777777" w:rsidR="00951A1C" w:rsidRPr="002340CD" w:rsidRDefault="00951A1C" w:rsidP="003518A1">
            <w:pPr>
              <w:pStyle w:val="Standard"/>
              <w:jc w:val="both"/>
              <w:rPr>
                <w:rFonts w:ascii="Arial" w:hAnsi="Arial" w:cs="Arial"/>
                <w:sz w:val="20"/>
                <w:szCs w:val="20"/>
              </w:rPr>
            </w:pPr>
          </w:p>
        </w:tc>
      </w:tr>
      <w:tr w:rsidR="00951A1C" w:rsidRPr="002340CD" w14:paraId="323215B1" w14:textId="77777777" w:rsidTr="001A0491">
        <w:tc>
          <w:tcPr>
            <w:tcW w:w="690" w:type="dxa"/>
          </w:tcPr>
          <w:p w14:paraId="323215AD" w14:textId="77777777" w:rsidR="00951A1C" w:rsidRPr="002340CD" w:rsidRDefault="00951A1C" w:rsidP="001A0491">
            <w:pPr>
              <w:pStyle w:val="Standard"/>
              <w:jc w:val="both"/>
              <w:rPr>
                <w:rFonts w:ascii="Arial" w:hAnsi="Arial" w:cs="Arial"/>
                <w:sz w:val="20"/>
                <w:szCs w:val="20"/>
              </w:rPr>
            </w:pPr>
            <w:r w:rsidRPr="002340CD">
              <w:rPr>
                <w:rFonts w:ascii="Arial" w:hAnsi="Arial" w:cs="Arial"/>
                <w:sz w:val="20"/>
                <w:szCs w:val="20"/>
              </w:rPr>
              <w:t>8.</w:t>
            </w:r>
          </w:p>
        </w:tc>
        <w:tc>
          <w:tcPr>
            <w:tcW w:w="1437" w:type="dxa"/>
          </w:tcPr>
          <w:p w14:paraId="323215AE" w14:textId="77777777" w:rsidR="00951A1C" w:rsidRPr="002340CD" w:rsidRDefault="00951A1C" w:rsidP="001A0491">
            <w:pPr>
              <w:pStyle w:val="Standard"/>
              <w:jc w:val="both"/>
              <w:rPr>
                <w:rFonts w:ascii="Arial" w:hAnsi="Arial" w:cs="Arial"/>
                <w:sz w:val="20"/>
                <w:szCs w:val="20"/>
              </w:rPr>
            </w:pPr>
            <w:r w:rsidRPr="002340CD">
              <w:rPr>
                <w:rFonts w:ascii="Arial" w:hAnsi="Arial" w:cs="Arial"/>
                <w:sz w:val="20"/>
                <w:szCs w:val="20"/>
              </w:rPr>
              <w:t>Garso plokštė </w:t>
            </w:r>
          </w:p>
        </w:tc>
        <w:tc>
          <w:tcPr>
            <w:tcW w:w="4394" w:type="dxa"/>
          </w:tcPr>
          <w:p w14:paraId="323215AF" w14:textId="77777777" w:rsidR="00951A1C" w:rsidRPr="002340CD" w:rsidRDefault="00951A1C" w:rsidP="001A0491">
            <w:pPr>
              <w:pStyle w:val="Standard"/>
              <w:jc w:val="both"/>
              <w:rPr>
                <w:rFonts w:ascii="Arial" w:hAnsi="Arial" w:cs="Arial"/>
                <w:sz w:val="20"/>
                <w:szCs w:val="20"/>
              </w:rPr>
            </w:pPr>
            <w:r w:rsidRPr="002340CD">
              <w:rPr>
                <w:rFonts w:ascii="Arial" w:hAnsi="Arial" w:cs="Arial"/>
                <w:sz w:val="20"/>
                <w:szCs w:val="20"/>
              </w:rPr>
              <w:t>Integruota garso plokštė. Ne mažiau kaip 2 garsiakalbiai po 2W galios</w:t>
            </w:r>
          </w:p>
        </w:tc>
        <w:tc>
          <w:tcPr>
            <w:tcW w:w="4678" w:type="dxa"/>
          </w:tcPr>
          <w:p w14:paraId="323215B0" w14:textId="77777777" w:rsidR="00951A1C" w:rsidRPr="002340CD" w:rsidRDefault="00951A1C" w:rsidP="003518A1">
            <w:pPr>
              <w:pStyle w:val="Standard"/>
              <w:jc w:val="both"/>
              <w:rPr>
                <w:rFonts w:ascii="Arial" w:hAnsi="Arial" w:cs="Arial"/>
                <w:sz w:val="20"/>
                <w:szCs w:val="20"/>
              </w:rPr>
            </w:pPr>
          </w:p>
        </w:tc>
      </w:tr>
      <w:tr w:rsidR="00951A1C" w:rsidRPr="002340CD" w14:paraId="323215B6" w14:textId="77777777" w:rsidTr="001A0491">
        <w:tc>
          <w:tcPr>
            <w:tcW w:w="690" w:type="dxa"/>
          </w:tcPr>
          <w:p w14:paraId="323215B2" w14:textId="77777777" w:rsidR="00951A1C" w:rsidRPr="002340CD" w:rsidRDefault="00951A1C" w:rsidP="001A0491">
            <w:pPr>
              <w:pStyle w:val="Standard"/>
              <w:jc w:val="both"/>
              <w:rPr>
                <w:rFonts w:ascii="Arial" w:hAnsi="Arial" w:cs="Arial"/>
                <w:sz w:val="20"/>
                <w:szCs w:val="20"/>
              </w:rPr>
            </w:pPr>
            <w:r w:rsidRPr="002340CD">
              <w:rPr>
                <w:rFonts w:ascii="Arial" w:hAnsi="Arial" w:cs="Arial"/>
                <w:sz w:val="20"/>
                <w:szCs w:val="20"/>
              </w:rPr>
              <w:t>9.</w:t>
            </w:r>
          </w:p>
        </w:tc>
        <w:tc>
          <w:tcPr>
            <w:tcW w:w="1437" w:type="dxa"/>
          </w:tcPr>
          <w:p w14:paraId="323215B3" w14:textId="77777777" w:rsidR="00951A1C" w:rsidRPr="002340CD" w:rsidRDefault="00951A1C" w:rsidP="001A0491">
            <w:pPr>
              <w:pStyle w:val="Standard"/>
              <w:jc w:val="both"/>
              <w:rPr>
                <w:rFonts w:ascii="Arial" w:hAnsi="Arial" w:cs="Arial"/>
                <w:sz w:val="20"/>
                <w:szCs w:val="20"/>
              </w:rPr>
            </w:pPr>
            <w:r w:rsidRPr="002340CD">
              <w:rPr>
                <w:rFonts w:ascii="Arial" w:hAnsi="Arial" w:cs="Arial"/>
                <w:sz w:val="20"/>
                <w:szCs w:val="20"/>
              </w:rPr>
              <w:t>Tinklas </w:t>
            </w:r>
          </w:p>
        </w:tc>
        <w:tc>
          <w:tcPr>
            <w:tcW w:w="4394" w:type="dxa"/>
            <w:vAlign w:val="center"/>
          </w:tcPr>
          <w:p w14:paraId="323215B4" w14:textId="77777777" w:rsidR="00951A1C" w:rsidRPr="002340CD" w:rsidRDefault="005124C5" w:rsidP="001A0491">
            <w:pPr>
              <w:pStyle w:val="Standard"/>
              <w:jc w:val="both"/>
              <w:rPr>
                <w:rFonts w:ascii="Arial" w:hAnsi="Arial" w:cs="Arial"/>
                <w:sz w:val="20"/>
                <w:szCs w:val="20"/>
              </w:rPr>
            </w:pPr>
            <w:r w:rsidRPr="002340CD">
              <w:rPr>
                <w:rFonts w:ascii="Arial" w:hAnsi="Arial" w:cs="Arial"/>
                <w:sz w:val="20"/>
                <w:szCs w:val="20"/>
              </w:rPr>
              <w:t xml:space="preserve">Integruota belaidžio tinklo plokštė (WLAN), palaikanti </w:t>
            </w:r>
            <w:proofErr w:type="spellStart"/>
            <w:r w:rsidRPr="002340CD">
              <w:rPr>
                <w:rFonts w:ascii="Arial" w:hAnsi="Arial" w:cs="Arial"/>
                <w:sz w:val="20"/>
                <w:szCs w:val="20"/>
              </w:rPr>
              <w:t>Wi</w:t>
            </w:r>
            <w:proofErr w:type="spellEnd"/>
            <w:r w:rsidRPr="002340CD">
              <w:rPr>
                <w:rFonts w:ascii="Arial" w:hAnsi="Arial" w:cs="Arial"/>
                <w:sz w:val="20"/>
                <w:szCs w:val="20"/>
              </w:rPr>
              <w:t>-Fi 6 ir Bluetooth 5.3.</w:t>
            </w:r>
          </w:p>
        </w:tc>
        <w:tc>
          <w:tcPr>
            <w:tcW w:w="4678" w:type="dxa"/>
          </w:tcPr>
          <w:p w14:paraId="323215B5" w14:textId="77777777" w:rsidR="00951A1C" w:rsidRPr="002340CD" w:rsidRDefault="00951A1C" w:rsidP="00E50C54">
            <w:pPr>
              <w:pStyle w:val="Standard"/>
              <w:jc w:val="both"/>
              <w:rPr>
                <w:rFonts w:ascii="Arial" w:hAnsi="Arial" w:cs="Arial"/>
                <w:sz w:val="20"/>
                <w:szCs w:val="20"/>
              </w:rPr>
            </w:pPr>
          </w:p>
        </w:tc>
      </w:tr>
      <w:tr w:rsidR="00951A1C" w:rsidRPr="002340CD" w14:paraId="323215C2" w14:textId="77777777" w:rsidTr="001A0491">
        <w:tc>
          <w:tcPr>
            <w:tcW w:w="690" w:type="dxa"/>
          </w:tcPr>
          <w:p w14:paraId="323215B7" w14:textId="77777777" w:rsidR="00951A1C" w:rsidRPr="002340CD" w:rsidRDefault="00951A1C" w:rsidP="001A0491">
            <w:pPr>
              <w:pStyle w:val="Standard"/>
              <w:jc w:val="both"/>
              <w:rPr>
                <w:rFonts w:ascii="Arial" w:hAnsi="Arial" w:cs="Arial"/>
                <w:sz w:val="20"/>
                <w:szCs w:val="20"/>
              </w:rPr>
            </w:pPr>
            <w:r w:rsidRPr="002340CD">
              <w:rPr>
                <w:rFonts w:ascii="Arial" w:hAnsi="Arial" w:cs="Arial"/>
                <w:sz w:val="20"/>
                <w:szCs w:val="20"/>
              </w:rPr>
              <w:t>10.</w:t>
            </w:r>
          </w:p>
        </w:tc>
        <w:tc>
          <w:tcPr>
            <w:tcW w:w="1437" w:type="dxa"/>
          </w:tcPr>
          <w:p w14:paraId="323215B8" w14:textId="77777777" w:rsidR="00951A1C" w:rsidRPr="002340CD" w:rsidRDefault="00951A1C" w:rsidP="001A0491">
            <w:pPr>
              <w:pStyle w:val="Standard"/>
              <w:jc w:val="both"/>
              <w:rPr>
                <w:rFonts w:ascii="Arial" w:hAnsi="Arial" w:cs="Arial"/>
                <w:sz w:val="20"/>
                <w:szCs w:val="20"/>
              </w:rPr>
            </w:pPr>
            <w:r w:rsidRPr="002340CD">
              <w:rPr>
                <w:rFonts w:ascii="Arial" w:hAnsi="Arial" w:cs="Arial"/>
                <w:sz w:val="20"/>
                <w:szCs w:val="20"/>
              </w:rPr>
              <w:t>Išorinės jungtys (integruotos)</w:t>
            </w:r>
          </w:p>
        </w:tc>
        <w:tc>
          <w:tcPr>
            <w:tcW w:w="4394" w:type="dxa"/>
          </w:tcPr>
          <w:p w14:paraId="323215B9" w14:textId="77777777" w:rsidR="00951A1C" w:rsidRPr="002340CD" w:rsidRDefault="00951A1C" w:rsidP="001A0491">
            <w:pPr>
              <w:jc w:val="both"/>
              <w:rPr>
                <w:rFonts w:ascii="Arial" w:hAnsi="Arial" w:cs="Arial"/>
                <w:sz w:val="20"/>
              </w:rPr>
            </w:pPr>
            <w:r w:rsidRPr="002340CD">
              <w:rPr>
                <w:rFonts w:ascii="Arial" w:hAnsi="Arial" w:cs="Arial"/>
                <w:sz w:val="20"/>
              </w:rPr>
              <w:t>Ne mažiau kaip:</w:t>
            </w:r>
          </w:p>
          <w:p w14:paraId="323215BA" w14:textId="77777777" w:rsidR="00951A1C" w:rsidRPr="002340CD" w:rsidRDefault="00951A1C" w:rsidP="001A0491">
            <w:pPr>
              <w:jc w:val="both"/>
              <w:rPr>
                <w:rFonts w:ascii="Arial" w:hAnsi="Arial" w:cs="Arial"/>
                <w:sz w:val="20"/>
              </w:rPr>
            </w:pPr>
            <w:r w:rsidRPr="002340CD">
              <w:rPr>
                <w:rFonts w:ascii="Arial" w:hAnsi="Arial" w:cs="Arial"/>
                <w:sz w:val="20"/>
              </w:rPr>
              <w:t xml:space="preserve">2 vnt.  </w:t>
            </w:r>
            <w:proofErr w:type="spellStart"/>
            <w:r w:rsidRPr="002340CD">
              <w:rPr>
                <w:rFonts w:ascii="Arial" w:hAnsi="Arial" w:cs="Arial"/>
                <w:sz w:val="20"/>
              </w:rPr>
              <w:t>Thunderbolt</w:t>
            </w:r>
            <w:proofErr w:type="spellEnd"/>
            <w:r w:rsidRPr="002340CD">
              <w:rPr>
                <w:rFonts w:ascii="Arial" w:hAnsi="Arial" w:cs="Arial"/>
                <w:sz w:val="20"/>
              </w:rPr>
              <w:t xml:space="preserve"> 4 </w:t>
            </w:r>
          </w:p>
          <w:p w14:paraId="323215BB" w14:textId="77777777" w:rsidR="00951A1C" w:rsidRPr="002340CD" w:rsidRDefault="00951A1C" w:rsidP="001A0491">
            <w:pPr>
              <w:jc w:val="both"/>
              <w:rPr>
                <w:rFonts w:ascii="Arial" w:hAnsi="Arial" w:cs="Arial"/>
                <w:sz w:val="20"/>
              </w:rPr>
            </w:pPr>
            <w:r w:rsidRPr="002340CD">
              <w:rPr>
                <w:rFonts w:ascii="Arial" w:hAnsi="Arial" w:cs="Arial"/>
                <w:sz w:val="20"/>
              </w:rPr>
              <w:t xml:space="preserve">2 vnt. USB 3.2 </w:t>
            </w:r>
            <w:proofErr w:type="spellStart"/>
            <w:r w:rsidRPr="002340CD">
              <w:rPr>
                <w:rFonts w:ascii="Arial" w:hAnsi="Arial" w:cs="Arial"/>
                <w:sz w:val="20"/>
              </w:rPr>
              <w:t>Gen</w:t>
            </w:r>
            <w:proofErr w:type="spellEnd"/>
            <w:r w:rsidRPr="002340CD">
              <w:rPr>
                <w:rFonts w:ascii="Arial" w:hAnsi="Arial" w:cs="Arial"/>
                <w:sz w:val="20"/>
              </w:rPr>
              <w:t xml:space="preserve"> 1 </w:t>
            </w:r>
          </w:p>
          <w:p w14:paraId="323215BC" w14:textId="77777777" w:rsidR="00951A1C" w:rsidRPr="002340CD" w:rsidRDefault="00951A1C" w:rsidP="001A0491">
            <w:pPr>
              <w:jc w:val="both"/>
              <w:rPr>
                <w:rFonts w:ascii="Arial" w:hAnsi="Arial" w:cs="Arial"/>
                <w:sz w:val="20"/>
              </w:rPr>
            </w:pPr>
            <w:r w:rsidRPr="002340CD">
              <w:rPr>
                <w:rFonts w:ascii="Arial" w:hAnsi="Arial" w:cs="Arial"/>
                <w:sz w:val="20"/>
              </w:rPr>
              <w:t xml:space="preserve">1 vnt. HDMI 2.1 </w:t>
            </w:r>
          </w:p>
          <w:p w14:paraId="323215BD" w14:textId="77777777" w:rsidR="00951A1C" w:rsidRPr="002340CD" w:rsidRDefault="00951A1C" w:rsidP="001A0491">
            <w:pPr>
              <w:jc w:val="both"/>
              <w:rPr>
                <w:rFonts w:ascii="Arial" w:hAnsi="Arial" w:cs="Arial"/>
                <w:sz w:val="20"/>
              </w:rPr>
            </w:pPr>
            <w:r w:rsidRPr="002340CD">
              <w:rPr>
                <w:rFonts w:ascii="Arial" w:hAnsi="Arial" w:cs="Arial"/>
                <w:sz w:val="20"/>
              </w:rPr>
              <w:t xml:space="preserve">1 vnt. </w:t>
            </w:r>
            <w:proofErr w:type="spellStart"/>
            <w:r w:rsidRPr="002340CD">
              <w:rPr>
                <w:rFonts w:ascii="Arial" w:hAnsi="Arial" w:cs="Arial"/>
                <w:sz w:val="20"/>
              </w:rPr>
              <w:t>audio</w:t>
            </w:r>
            <w:proofErr w:type="spellEnd"/>
          </w:p>
          <w:p w14:paraId="323215BE" w14:textId="77777777" w:rsidR="00951A1C" w:rsidRPr="002340CD" w:rsidRDefault="00951A1C" w:rsidP="001A0491">
            <w:pPr>
              <w:jc w:val="both"/>
              <w:rPr>
                <w:rFonts w:ascii="Arial" w:hAnsi="Arial" w:cs="Arial"/>
                <w:sz w:val="20"/>
              </w:rPr>
            </w:pPr>
            <w:r w:rsidRPr="002340CD">
              <w:rPr>
                <w:rFonts w:ascii="Arial" w:hAnsi="Arial" w:cs="Arial"/>
                <w:sz w:val="20"/>
              </w:rPr>
              <w:t xml:space="preserve">1 vnt. RJ45(1 </w:t>
            </w:r>
            <w:proofErr w:type="spellStart"/>
            <w:r w:rsidRPr="002340CD">
              <w:rPr>
                <w:rFonts w:ascii="Arial" w:hAnsi="Arial" w:cs="Arial"/>
                <w:sz w:val="20"/>
              </w:rPr>
              <w:t>Gbps</w:t>
            </w:r>
            <w:proofErr w:type="spellEnd"/>
            <w:r w:rsidRPr="002340CD">
              <w:rPr>
                <w:rFonts w:ascii="Arial" w:hAnsi="Arial" w:cs="Arial"/>
                <w:sz w:val="20"/>
              </w:rPr>
              <w:t xml:space="preserve">) </w:t>
            </w:r>
            <w:proofErr w:type="spellStart"/>
            <w:r w:rsidRPr="002340CD">
              <w:rPr>
                <w:rFonts w:ascii="Arial" w:hAnsi="Arial" w:cs="Arial"/>
                <w:sz w:val="20"/>
              </w:rPr>
              <w:t>Ethernet</w:t>
            </w:r>
            <w:proofErr w:type="spellEnd"/>
            <w:r w:rsidRPr="002340CD">
              <w:rPr>
                <w:rFonts w:ascii="Arial" w:hAnsi="Arial" w:cs="Arial"/>
                <w:sz w:val="20"/>
              </w:rPr>
              <w:t>.</w:t>
            </w:r>
          </w:p>
          <w:p w14:paraId="323215BF" w14:textId="77777777" w:rsidR="00951A1C" w:rsidRPr="002340CD" w:rsidRDefault="00951A1C" w:rsidP="001A0491">
            <w:pPr>
              <w:jc w:val="both"/>
              <w:rPr>
                <w:rFonts w:ascii="Arial" w:hAnsi="Arial" w:cs="Arial"/>
                <w:sz w:val="20"/>
              </w:rPr>
            </w:pPr>
            <w:r w:rsidRPr="002340CD">
              <w:rPr>
                <w:rFonts w:ascii="Arial" w:hAnsi="Arial" w:cs="Arial"/>
                <w:sz w:val="20"/>
              </w:rPr>
              <w:t xml:space="preserve">1 vnt. </w:t>
            </w:r>
            <w:proofErr w:type="spellStart"/>
            <w:r w:rsidRPr="002340CD">
              <w:rPr>
                <w:rFonts w:ascii="Arial" w:hAnsi="Arial" w:cs="Arial"/>
                <w:sz w:val="20"/>
              </w:rPr>
              <w:t>micro</w:t>
            </w:r>
            <w:proofErr w:type="spellEnd"/>
            <w:r w:rsidRPr="002340CD">
              <w:rPr>
                <w:rFonts w:ascii="Arial" w:hAnsi="Arial" w:cs="Arial"/>
                <w:sz w:val="20"/>
              </w:rPr>
              <w:t xml:space="preserve"> SD-</w:t>
            </w:r>
            <w:proofErr w:type="spellStart"/>
            <w:r w:rsidRPr="002340CD">
              <w:rPr>
                <w:rFonts w:ascii="Arial" w:hAnsi="Arial" w:cs="Arial"/>
                <w:sz w:val="20"/>
              </w:rPr>
              <w:t>card</w:t>
            </w:r>
            <w:proofErr w:type="spellEnd"/>
            <w:r w:rsidRPr="002340CD">
              <w:rPr>
                <w:rFonts w:ascii="Arial" w:hAnsi="Arial" w:cs="Arial"/>
                <w:sz w:val="20"/>
              </w:rPr>
              <w:t xml:space="preserve"> lizdas</w:t>
            </w:r>
          </w:p>
          <w:p w14:paraId="323215C0" w14:textId="77777777" w:rsidR="00951A1C" w:rsidRPr="002340CD" w:rsidRDefault="00951A1C" w:rsidP="001A0491">
            <w:pPr>
              <w:pStyle w:val="Standard"/>
              <w:jc w:val="both"/>
              <w:rPr>
                <w:rFonts w:ascii="Arial" w:hAnsi="Arial" w:cs="Arial"/>
                <w:sz w:val="20"/>
                <w:szCs w:val="20"/>
              </w:rPr>
            </w:pPr>
            <w:r w:rsidRPr="002340CD">
              <w:rPr>
                <w:rFonts w:ascii="Arial" w:hAnsi="Arial" w:cs="Arial"/>
                <w:sz w:val="20"/>
                <w:szCs w:val="20"/>
              </w:rPr>
              <w:t>1 vnt. užrakinimo/apsaugos spynos lizdas</w:t>
            </w:r>
          </w:p>
        </w:tc>
        <w:tc>
          <w:tcPr>
            <w:tcW w:w="4678" w:type="dxa"/>
          </w:tcPr>
          <w:p w14:paraId="323215C1" w14:textId="77777777" w:rsidR="00951A1C" w:rsidRPr="002340CD" w:rsidRDefault="00951A1C" w:rsidP="00E50C54">
            <w:pPr>
              <w:pStyle w:val="Standard"/>
              <w:jc w:val="both"/>
              <w:rPr>
                <w:rFonts w:ascii="Arial" w:hAnsi="Arial" w:cs="Arial"/>
                <w:sz w:val="20"/>
                <w:szCs w:val="20"/>
              </w:rPr>
            </w:pPr>
          </w:p>
        </w:tc>
      </w:tr>
      <w:tr w:rsidR="00951A1C" w:rsidRPr="002340CD" w14:paraId="323215C8" w14:textId="77777777" w:rsidTr="001A0491">
        <w:tc>
          <w:tcPr>
            <w:tcW w:w="690" w:type="dxa"/>
          </w:tcPr>
          <w:p w14:paraId="323215C3" w14:textId="77777777" w:rsidR="00951A1C" w:rsidRPr="002340CD" w:rsidRDefault="00951A1C" w:rsidP="001A0491">
            <w:pPr>
              <w:pStyle w:val="Standard"/>
              <w:jc w:val="both"/>
              <w:rPr>
                <w:rFonts w:ascii="Arial" w:hAnsi="Arial" w:cs="Arial"/>
                <w:sz w:val="20"/>
                <w:szCs w:val="20"/>
              </w:rPr>
            </w:pPr>
            <w:r w:rsidRPr="002340CD">
              <w:rPr>
                <w:rFonts w:ascii="Arial" w:hAnsi="Arial" w:cs="Arial"/>
                <w:sz w:val="20"/>
                <w:szCs w:val="20"/>
              </w:rPr>
              <w:t>11.</w:t>
            </w:r>
          </w:p>
        </w:tc>
        <w:tc>
          <w:tcPr>
            <w:tcW w:w="1437" w:type="dxa"/>
          </w:tcPr>
          <w:p w14:paraId="323215C4" w14:textId="77777777" w:rsidR="00951A1C" w:rsidRPr="002340CD" w:rsidRDefault="00951A1C" w:rsidP="001A0491">
            <w:pPr>
              <w:pStyle w:val="Standard"/>
              <w:jc w:val="both"/>
              <w:rPr>
                <w:rFonts w:ascii="Arial" w:hAnsi="Arial" w:cs="Arial"/>
                <w:sz w:val="20"/>
                <w:szCs w:val="20"/>
              </w:rPr>
            </w:pPr>
            <w:r w:rsidRPr="002340CD">
              <w:rPr>
                <w:rFonts w:ascii="Arial" w:hAnsi="Arial" w:cs="Arial"/>
                <w:sz w:val="20"/>
                <w:szCs w:val="20"/>
              </w:rPr>
              <w:t>Programinė įranga </w:t>
            </w:r>
          </w:p>
        </w:tc>
        <w:tc>
          <w:tcPr>
            <w:tcW w:w="4394" w:type="dxa"/>
          </w:tcPr>
          <w:p w14:paraId="323215C5" w14:textId="77777777" w:rsidR="00951A1C" w:rsidRPr="002340CD" w:rsidRDefault="00951A1C" w:rsidP="001A0491">
            <w:pPr>
              <w:jc w:val="both"/>
              <w:rPr>
                <w:rFonts w:ascii="Arial" w:hAnsi="Arial" w:cs="Arial"/>
                <w:sz w:val="20"/>
              </w:rPr>
            </w:pPr>
            <w:r w:rsidRPr="002340CD">
              <w:rPr>
                <w:rFonts w:ascii="Arial" w:hAnsi="Arial" w:cs="Arial"/>
                <w:sz w:val="20"/>
              </w:rPr>
              <w:t>Operacinė sistema Microsoft Windows 11 Professional 64bit arba lygiavertė operacinė sistema. Operacine sistema turi būti įdiegta iškarto. </w:t>
            </w:r>
          </w:p>
          <w:p w14:paraId="323215C6" w14:textId="77777777" w:rsidR="00951A1C" w:rsidRPr="002340CD" w:rsidRDefault="00951A1C" w:rsidP="001A0491">
            <w:pPr>
              <w:pStyle w:val="Standard"/>
              <w:jc w:val="both"/>
              <w:rPr>
                <w:rFonts w:ascii="Arial" w:hAnsi="Arial" w:cs="Arial"/>
                <w:sz w:val="20"/>
                <w:szCs w:val="20"/>
              </w:rPr>
            </w:pPr>
          </w:p>
        </w:tc>
        <w:tc>
          <w:tcPr>
            <w:tcW w:w="4678" w:type="dxa"/>
          </w:tcPr>
          <w:p w14:paraId="323215C7" w14:textId="77777777" w:rsidR="00951A1C" w:rsidRPr="002340CD" w:rsidRDefault="00951A1C" w:rsidP="00E50C54">
            <w:pPr>
              <w:pStyle w:val="Standard"/>
              <w:jc w:val="both"/>
              <w:rPr>
                <w:rFonts w:ascii="Arial" w:hAnsi="Arial" w:cs="Arial"/>
                <w:sz w:val="20"/>
                <w:szCs w:val="20"/>
              </w:rPr>
            </w:pPr>
          </w:p>
        </w:tc>
      </w:tr>
      <w:tr w:rsidR="00951A1C" w:rsidRPr="002340CD" w14:paraId="323215CD" w14:textId="77777777" w:rsidTr="001A0491">
        <w:tc>
          <w:tcPr>
            <w:tcW w:w="690" w:type="dxa"/>
          </w:tcPr>
          <w:p w14:paraId="323215C9" w14:textId="77777777" w:rsidR="00951A1C" w:rsidRPr="002340CD" w:rsidRDefault="00951A1C" w:rsidP="001A0491">
            <w:pPr>
              <w:pStyle w:val="Standard"/>
              <w:jc w:val="both"/>
              <w:rPr>
                <w:rFonts w:ascii="Arial" w:hAnsi="Arial" w:cs="Arial"/>
                <w:sz w:val="20"/>
                <w:szCs w:val="20"/>
              </w:rPr>
            </w:pPr>
            <w:r w:rsidRPr="002340CD">
              <w:rPr>
                <w:rFonts w:ascii="Arial" w:hAnsi="Arial" w:cs="Arial"/>
                <w:sz w:val="20"/>
                <w:szCs w:val="20"/>
              </w:rPr>
              <w:t>12.</w:t>
            </w:r>
          </w:p>
        </w:tc>
        <w:tc>
          <w:tcPr>
            <w:tcW w:w="1437" w:type="dxa"/>
          </w:tcPr>
          <w:p w14:paraId="323215CA" w14:textId="77777777" w:rsidR="00951A1C" w:rsidRPr="002340CD" w:rsidRDefault="00951A1C" w:rsidP="001A0491">
            <w:pPr>
              <w:pStyle w:val="Standard"/>
              <w:jc w:val="both"/>
              <w:rPr>
                <w:rFonts w:ascii="Arial" w:hAnsi="Arial" w:cs="Arial"/>
                <w:sz w:val="20"/>
                <w:szCs w:val="20"/>
              </w:rPr>
            </w:pPr>
            <w:r w:rsidRPr="002340CD">
              <w:rPr>
                <w:rFonts w:ascii="Arial" w:hAnsi="Arial" w:cs="Arial"/>
                <w:sz w:val="20"/>
                <w:szCs w:val="20"/>
              </w:rPr>
              <w:t>Baterija</w:t>
            </w:r>
          </w:p>
        </w:tc>
        <w:tc>
          <w:tcPr>
            <w:tcW w:w="4394" w:type="dxa"/>
          </w:tcPr>
          <w:p w14:paraId="323215CB" w14:textId="77777777" w:rsidR="00951A1C" w:rsidRPr="002340CD" w:rsidRDefault="00951A1C" w:rsidP="001A0491">
            <w:pPr>
              <w:pStyle w:val="Standard"/>
              <w:jc w:val="both"/>
              <w:rPr>
                <w:rFonts w:ascii="Arial" w:hAnsi="Arial" w:cs="Arial"/>
                <w:sz w:val="20"/>
                <w:szCs w:val="20"/>
              </w:rPr>
            </w:pPr>
            <w:r w:rsidRPr="002340CD">
              <w:rPr>
                <w:rFonts w:ascii="Arial" w:hAnsi="Arial" w:cs="Arial"/>
                <w:sz w:val="20"/>
                <w:szCs w:val="20"/>
              </w:rPr>
              <w:t xml:space="preserve">Ne blogiau kaip 4 </w:t>
            </w:r>
            <w:proofErr w:type="spellStart"/>
            <w:r w:rsidRPr="002340CD">
              <w:rPr>
                <w:rFonts w:ascii="Arial" w:hAnsi="Arial" w:cs="Arial"/>
                <w:sz w:val="20"/>
                <w:szCs w:val="20"/>
              </w:rPr>
              <w:t>Cell</w:t>
            </w:r>
            <w:proofErr w:type="spellEnd"/>
            <w:r w:rsidRPr="002340CD">
              <w:rPr>
                <w:rFonts w:ascii="Arial" w:hAnsi="Arial" w:cs="Arial"/>
                <w:sz w:val="20"/>
                <w:szCs w:val="20"/>
              </w:rPr>
              <w:t xml:space="preserve">, 64 </w:t>
            </w:r>
            <w:proofErr w:type="spellStart"/>
            <w:r w:rsidRPr="002340CD">
              <w:rPr>
                <w:rFonts w:ascii="Arial" w:hAnsi="Arial" w:cs="Arial"/>
                <w:sz w:val="20"/>
                <w:szCs w:val="20"/>
              </w:rPr>
              <w:t>Wh</w:t>
            </w:r>
            <w:proofErr w:type="spellEnd"/>
            <w:r w:rsidRPr="002340CD">
              <w:rPr>
                <w:rFonts w:ascii="Arial" w:hAnsi="Arial" w:cs="Arial"/>
                <w:sz w:val="20"/>
                <w:szCs w:val="20"/>
              </w:rPr>
              <w:t xml:space="preserve"> talpos</w:t>
            </w:r>
          </w:p>
        </w:tc>
        <w:tc>
          <w:tcPr>
            <w:tcW w:w="4678" w:type="dxa"/>
          </w:tcPr>
          <w:p w14:paraId="323215CC" w14:textId="77777777" w:rsidR="00951A1C" w:rsidRPr="002340CD" w:rsidRDefault="00951A1C" w:rsidP="00E50C54">
            <w:pPr>
              <w:pStyle w:val="Standard"/>
              <w:jc w:val="both"/>
              <w:rPr>
                <w:rFonts w:ascii="Arial" w:hAnsi="Arial" w:cs="Arial"/>
                <w:sz w:val="20"/>
                <w:szCs w:val="20"/>
              </w:rPr>
            </w:pPr>
          </w:p>
        </w:tc>
      </w:tr>
      <w:tr w:rsidR="00951A1C" w:rsidRPr="002340CD" w14:paraId="323215D2" w14:textId="77777777" w:rsidTr="001A0491">
        <w:tc>
          <w:tcPr>
            <w:tcW w:w="690" w:type="dxa"/>
          </w:tcPr>
          <w:p w14:paraId="323215CE" w14:textId="77777777" w:rsidR="00951A1C" w:rsidRPr="002340CD" w:rsidRDefault="00951A1C" w:rsidP="001A0491">
            <w:pPr>
              <w:pStyle w:val="Standard"/>
              <w:jc w:val="both"/>
              <w:rPr>
                <w:rFonts w:ascii="Arial" w:hAnsi="Arial" w:cs="Arial"/>
                <w:sz w:val="20"/>
                <w:szCs w:val="20"/>
              </w:rPr>
            </w:pPr>
            <w:r w:rsidRPr="002340CD">
              <w:rPr>
                <w:rFonts w:ascii="Arial" w:hAnsi="Arial" w:cs="Arial"/>
                <w:sz w:val="20"/>
                <w:szCs w:val="20"/>
              </w:rPr>
              <w:t>13.</w:t>
            </w:r>
          </w:p>
        </w:tc>
        <w:tc>
          <w:tcPr>
            <w:tcW w:w="1437" w:type="dxa"/>
          </w:tcPr>
          <w:p w14:paraId="323215CF" w14:textId="77777777" w:rsidR="00951A1C" w:rsidRPr="002340CD" w:rsidRDefault="00951A1C" w:rsidP="001A0491">
            <w:pPr>
              <w:pStyle w:val="Standard"/>
              <w:jc w:val="both"/>
              <w:rPr>
                <w:rFonts w:ascii="Arial" w:hAnsi="Arial" w:cs="Arial"/>
                <w:sz w:val="20"/>
                <w:szCs w:val="20"/>
              </w:rPr>
            </w:pPr>
            <w:r w:rsidRPr="002340CD">
              <w:rPr>
                <w:rFonts w:ascii="Arial" w:hAnsi="Arial" w:cs="Arial"/>
                <w:sz w:val="20"/>
                <w:szCs w:val="20"/>
              </w:rPr>
              <w:t>Klaviatūra </w:t>
            </w:r>
          </w:p>
        </w:tc>
        <w:tc>
          <w:tcPr>
            <w:tcW w:w="4394" w:type="dxa"/>
          </w:tcPr>
          <w:p w14:paraId="323215D0" w14:textId="77777777" w:rsidR="00951A1C" w:rsidRPr="002340CD" w:rsidRDefault="00951A1C" w:rsidP="001A0491">
            <w:pPr>
              <w:pStyle w:val="Standard"/>
              <w:jc w:val="both"/>
              <w:rPr>
                <w:rFonts w:ascii="Arial" w:hAnsi="Arial" w:cs="Arial"/>
                <w:sz w:val="20"/>
                <w:szCs w:val="20"/>
              </w:rPr>
            </w:pPr>
            <w:r w:rsidRPr="002340CD">
              <w:rPr>
                <w:rFonts w:ascii="Arial" w:hAnsi="Arial" w:cs="Arial"/>
                <w:sz w:val="20"/>
                <w:szCs w:val="20"/>
              </w:rPr>
              <w:t>Angliška JAV/LT apšviesta klaviatūra su skaičių klaviatūra</w:t>
            </w:r>
          </w:p>
        </w:tc>
        <w:tc>
          <w:tcPr>
            <w:tcW w:w="4678" w:type="dxa"/>
          </w:tcPr>
          <w:p w14:paraId="323215D1" w14:textId="77777777" w:rsidR="00951A1C" w:rsidRPr="002340CD" w:rsidRDefault="00951A1C" w:rsidP="0043653A">
            <w:pPr>
              <w:pStyle w:val="Standard"/>
              <w:jc w:val="both"/>
              <w:rPr>
                <w:rFonts w:ascii="Arial" w:hAnsi="Arial" w:cs="Arial"/>
                <w:sz w:val="20"/>
                <w:szCs w:val="20"/>
              </w:rPr>
            </w:pPr>
          </w:p>
        </w:tc>
      </w:tr>
      <w:tr w:rsidR="00951A1C" w:rsidRPr="002340CD" w14:paraId="323215D7" w14:textId="77777777" w:rsidTr="001A0491">
        <w:tc>
          <w:tcPr>
            <w:tcW w:w="690" w:type="dxa"/>
          </w:tcPr>
          <w:p w14:paraId="323215D3" w14:textId="77777777" w:rsidR="00951A1C" w:rsidRPr="002340CD" w:rsidRDefault="00951A1C" w:rsidP="001A0491">
            <w:pPr>
              <w:pStyle w:val="Standard"/>
              <w:jc w:val="both"/>
              <w:rPr>
                <w:rFonts w:ascii="Arial" w:hAnsi="Arial" w:cs="Arial"/>
                <w:sz w:val="20"/>
                <w:szCs w:val="20"/>
              </w:rPr>
            </w:pPr>
            <w:r w:rsidRPr="002340CD">
              <w:rPr>
                <w:rFonts w:ascii="Arial" w:hAnsi="Arial" w:cs="Arial"/>
                <w:sz w:val="20"/>
                <w:szCs w:val="20"/>
              </w:rPr>
              <w:t>14.</w:t>
            </w:r>
          </w:p>
        </w:tc>
        <w:tc>
          <w:tcPr>
            <w:tcW w:w="1437" w:type="dxa"/>
          </w:tcPr>
          <w:p w14:paraId="323215D4" w14:textId="77777777" w:rsidR="00951A1C" w:rsidRPr="002340CD" w:rsidRDefault="00951A1C" w:rsidP="001A0491">
            <w:pPr>
              <w:pStyle w:val="Standard"/>
              <w:jc w:val="both"/>
              <w:rPr>
                <w:rFonts w:ascii="Arial" w:hAnsi="Arial" w:cs="Arial"/>
                <w:sz w:val="20"/>
                <w:szCs w:val="20"/>
              </w:rPr>
            </w:pPr>
            <w:r w:rsidRPr="002340CD">
              <w:rPr>
                <w:rFonts w:ascii="Arial" w:hAnsi="Arial" w:cs="Arial"/>
                <w:sz w:val="20"/>
                <w:szCs w:val="20"/>
              </w:rPr>
              <w:t>Kompiuterinė pelė </w:t>
            </w:r>
          </w:p>
        </w:tc>
        <w:tc>
          <w:tcPr>
            <w:tcW w:w="4394" w:type="dxa"/>
          </w:tcPr>
          <w:p w14:paraId="323215D5" w14:textId="77777777" w:rsidR="00951A1C" w:rsidRPr="002340CD" w:rsidRDefault="00951A1C" w:rsidP="001A0491">
            <w:pPr>
              <w:pStyle w:val="Standard"/>
              <w:jc w:val="both"/>
              <w:rPr>
                <w:rFonts w:ascii="Arial" w:hAnsi="Arial" w:cs="Arial"/>
                <w:sz w:val="20"/>
                <w:szCs w:val="20"/>
              </w:rPr>
            </w:pPr>
            <w:r w:rsidRPr="002340CD">
              <w:rPr>
                <w:rFonts w:ascii="Arial" w:hAnsi="Arial" w:cs="Arial"/>
                <w:sz w:val="20"/>
                <w:szCs w:val="20"/>
              </w:rPr>
              <w:t>Deranti kompiuteriui to paties gamintojo pelė.</w:t>
            </w:r>
          </w:p>
        </w:tc>
        <w:tc>
          <w:tcPr>
            <w:tcW w:w="4678" w:type="dxa"/>
          </w:tcPr>
          <w:p w14:paraId="323215D6" w14:textId="77777777" w:rsidR="00951A1C" w:rsidRPr="002340CD" w:rsidRDefault="00951A1C" w:rsidP="00F35223">
            <w:pPr>
              <w:pStyle w:val="Standard"/>
              <w:jc w:val="both"/>
              <w:rPr>
                <w:rFonts w:ascii="Arial" w:hAnsi="Arial" w:cs="Arial"/>
                <w:sz w:val="20"/>
                <w:szCs w:val="20"/>
              </w:rPr>
            </w:pPr>
          </w:p>
        </w:tc>
      </w:tr>
      <w:tr w:rsidR="00B952D5" w:rsidRPr="002340CD" w14:paraId="323215DD" w14:textId="77777777" w:rsidTr="001A0491">
        <w:tc>
          <w:tcPr>
            <w:tcW w:w="690" w:type="dxa"/>
          </w:tcPr>
          <w:p w14:paraId="323215D8" w14:textId="77777777" w:rsidR="00B952D5" w:rsidRPr="002340CD" w:rsidRDefault="00B952D5" w:rsidP="00B952D5">
            <w:pPr>
              <w:pStyle w:val="Standard"/>
              <w:jc w:val="both"/>
              <w:rPr>
                <w:rFonts w:ascii="Arial" w:hAnsi="Arial" w:cs="Arial"/>
                <w:sz w:val="20"/>
                <w:szCs w:val="20"/>
              </w:rPr>
            </w:pPr>
            <w:r w:rsidRPr="002340CD">
              <w:rPr>
                <w:rFonts w:ascii="Arial" w:hAnsi="Arial" w:cs="Arial"/>
                <w:sz w:val="20"/>
                <w:szCs w:val="20"/>
              </w:rPr>
              <w:t>15.</w:t>
            </w:r>
          </w:p>
        </w:tc>
        <w:tc>
          <w:tcPr>
            <w:tcW w:w="1437" w:type="dxa"/>
          </w:tcPr>
          <w:p w14:paraId="323215D9" w14:textId="77777777" w:rsidR="00B952D5" w:rsidRPr="002340CD" w:rsidRDefault="00B952D5" w:rsidP="00B952D5">
            <w:pPr>
              <w:pStyle w:val="Standard"/>
              <w:jc w:val="both"/>
              <w:rPr>
                <w:rFonts w:ascii="Arial" w:hAnsi="Arial" w:cs="Arial"/>
                <w:sz w:val="20"/>
                <w:szCs w:val="20"/>
              </w:rPr>
            </w:pPr>
            <w:r w:rsidRPr="002340CD">
              <w:rPr>
                <w:rFonts w:ascii="Arial" w:hAnsi="Arial" w:cs="Arial"/>
                <w:sz w:val="20"/>
                <w:szCs w:val="20"/>
              </w:rPr>
              <w:t>Atnaujinimų valdymas </w:t>
            </w:r>
          </w:p>
        </w:tc>
        <w:tc>
          <w:tcPr>
            <w:tcW w:w="4394" w:type="dxa"/>
          </w:tcPr>
          <w:p w14:paraId="323215DA" w14:textId="77777777" w:rsidR="00B952D5" w:rsidRPr="002340CD" w:rsidRDefault="00B952D5" w:rsidP="00B952D5">
            <w:pPr>
              <w:jc w:val="both"/>
              <w:rPr>
                <w:rFonts w:ascii="Arial" w:hAnsi="Arial" w:cs="Arial"/>
                <w:sz w:val="20"/>
              </w:rPr>
            </w:pPr>
            <w:r w:rsidRPr="002340CD">
              <w:rPr>
                <w:rFonts w:ascii="Arial" w:hAnsi="Arial" w:cs="Arial"/>
                <w:sz w:val="20"/>
              </w:rPr>
              <w:t>Turi būti gamintojo interneto svetainės (ar lygiaverčiu principu paremta) vieta su galimybe atnaujinti siūlomo modelio BIOS, įrenginių tvarkykles ir programinę įrangą. </w:t>
            </w:r>
          </w:p>
          <w:p w14:paraId="323215DB" w14:textId="77777777" w:rsidR="00B952D5" w:rsidRPr="002340CD" w:rsidRDefault="00B952D5" w:rsidP="00B952D5">
            <w:pPr>
              <w:pStyle w:val="Standard"/>
              <w:jc w:val="both"/>
              <w:rPr>
                <w:rFonts w:ascii="Arial" w:hAnsi="Arial" w:cs="Arial"/>
                <w:sz w:val="20"/>
                <w:szCs w:val="20"/>
              </w:rPr>
            </w:pPr>
            <w:r w:rsidRPr="002340CD">
              <w:rPr>
                <w:rFonts w:ascii="Arial" w:hAnsi="Arial" w:cs="Arial"/>
                <w:sz w:val="20"/>
                <w:szCs w:val="20"/>
              </w:rPr>
              <w:t>Visos tvarkyklės turi būti prieinamos kompiuterio gamintojo tinklapyje, paieška turi būti vykdoma pagal produkto kodą. </w:t>
            </w:r>
          </w:p>
        </w:tc>
        <w:tc>
          <w:tcPr>
            <w:tcW w:w="4678" w:type="dxa"/>
          </w:tcPr>
          <w:p w14:paraId="323215DC" w14:textId="77777777" w:rsidR="00B952D5" w:rsidRPr="002340CD" w:rsidRDefault="00B952D5" w:rsidP="00B952D5">
            <w:pPr>
              <w:pStyle w:val="Standard"/>
              <w:jc w:val="both"/>
              <w:rPr>
                <w:rFonts w:ascii="Arial" w:hAnsi="Arial" w:cs="Arial"/>
                <w:sz w:val="20"/>
                <w:szCs w:val="20"/>
              </w:rPr>
            </w:pPr>
          </w:p>
        </w:tc>
      </w:tr>
      <w:tr w:rsidR="00B952D5" w:rsidRPr="002340CD" w14:paraId="323215E2" w14:textId="77777777" w:rsidTr="001A0491">
        <w:tc>
          <w:tcPr>
            <w:tcW w:w="690" w:type="dxa"/>
          </w:tcPr>
          <w:p w14:paraId="323215DE" w14:textId="77777777" w:rsidR="00B952D5" w:rsidRPr="002340CD" w:rsidRDefault="00B952D5" w:rsidP="00B952D5">
            <w:pPr>
              <w:pStyle w:val="Standard"/>
              <w:jc w:val="both"/>
              <w:rPr>
                <w:rFonts w:ascii="Arial" w:hAnsi="Arial" w:cs="Arial"/>
                <w:sz w:val="20"/>
                <w:szCs w:val="20"/>
              </w:rPr>
            </w:pPr>
            <w:r w:rsidRPr="002340CD">
              <w:rPr>
                <w:rFonts w:ascii="Arial" w:hAnsi="Arial" w:cs="Arial"/>
                <w:sz w:val="20"/>
                <w:szCs w:val="20"/>
              </w:rPr>
              <w:lastRenderedPageBreak/>
              <w:t>16.</w:t>
            </w:r>
          </w:p>
        </w:tc>
        <w:tc>
          <w:tcPr>
            <w:tcW w:w="1437" w:type="dxa"/>
          </w:tcPr>
          <w:p w14:paraId="323215DF" w14:textId="77777777" w:rsidR="00B952D5" w:rsidRPr="002340CD" w:rsidRDefault="00B952D5" w:rsidP="00B952D5">
            <w:pPr>
              <w:pStyle w:val="Standard"/>
              <w:jc w:val="both"/>
              <w:rPr>
                <w:rFonts w:ascii="Arial" w:hAnsi="Arial" w:cs="Arial"/>
                <w:sz w:val="20"/>
                <w:szCs w:val="20"/>
              </w:rPr>
            </w:pPr>
            <w:r w:rsidRPr="002340CD">
              <w:rPr>
                <w:rFonts w:ascii="Arial" w:hAnsi="Arial" w:cs="Arial"/>
                <w:sz w:val="20"/>
                <w:szCs w:val="20"/>
              </w:rPr>
              <w:t>Reikalavimai surinkimui </w:t>
            </w:r>
          </w:p>
        </w:tc>
        <w:tc>
          <w:tcPr>
            <w:tcW w:w="4394" w:type="dxa"/>
          </w:tcPr>
          <w:p w14:paraId="323215E0" w14:textId="77777777" w:rsidR="00B952D5" w:rsidRPr="002340CD" w:rsidRDefault="00B952D5" w:rsidP="00B952D5">
            <w:pPr>
              <w:pStyle w:val="Standard"/>
              <w:jc w:val="both"/>
              <w:rPr>
                <w:rFonts w:ascii="Arial" w:hAnsi="Arial" w:cs="Arial"/>
                <w:sz w:val="20"/>
                <w:szCs w:val="20"/>
              </w:rPr>
            </w:pPr>
            <w:r w:rsidRPr="002340CD">
              <w:rPr>
                <w:rFonts w:ascii="Arial" w:hAnsi="Arial" w:cs="Arial"/>
                <w:sz w:val="20"/>
                <w:szCs w:val="20"/>
              </w:rPr>
              <w:t>Visa įranga turi būti </w:t>
            </w:r>
            <w:proofErr w:type="spellStart"/>
            <w:r w:rsidRPr="002340CD">
              <w:rPr>
                <w:rFonts w:ascii="Arial" w:hAnsi="Arial" w:cs="Arial"/>
                <w:sz w:val="20"/>
                <w:szCs w:val="20"/>
              </w:rPr>
              <w:t>gamykliškai</w:t>
            </w:r>
            <w:proofErr w:type="spellEnd"/>
            <w:r w:rsidRPr="002340CD">
              <w:rPr>
                <w:rFonts w:ascii="Arial" w:hAnsi="Arial" w:cs="Arial"/>
                <w:sz w:val="20"/>
                <w:szCs w:val="20"/>
              </w:rPr>
              <w:t> nauja „</w:t>
            </w:r>
            <w:proofErr w:type="spellStart"/>
            <w:r w:rsidRPr="002340CD">
              <w:rPr>
                <w:rFonts w:ascii="Arial" w:hAnsi="Arial" w:cs="Arial"/>
                <w:sz w:val="20"/>
                <w:szCs w:val="20"/>
              </w:rPr>
              <w:t>brand</w:t>
            </w:r>
            <w:proofErr w:type="spellEnd"/>
            <w:r w:rsidRPr="002340CD">
              <w:rPr>
                <w:rFonts w:ascii="Arial" w:hAnsi="Arial" w:cs="Arial"/>
                <w:sz w:val="20"/>
                <w:szCs w:val="20"/>
              </w:rPr>
              <w:t> </w:t>
            </w:r>
            <w:proofErr w:type="spellStart"/>
            <w:r w:rsidRPr="002340CD">
              <w:rPr>
                <w:rFonts w:ascii="Arial" w:hAnsi="Arial" w:cs="Arial"/>
                <w:sz w:val="20"/>
                <w:szCs w:val="20"/>
              </w:rPr>
              <w:t>new</w:t>
            </w:r>
            <w:proofErr w:type="spellEnd"/>
            <w:r w:rsidRPr="002340CD">
              <w:rPr>
                <w:rFonts w:ascii="Arial" w:hAnsi="Arial" w:cs="Arial"/>
                <w:sz w:val="20"/>
                <w:szCs w:val="20"/>
              </w:rPr>
              <w:t>“. </w:t>
            </w:r>
            <w:proofErr w:type="spellStart"/>
            <w:r w:rsidRPr="002340CD">
              <w:rPr>
                <w:rFonts w:ascii="Arial" w:hAnsi="Arial" w:cs="Arial"/>
                <w:sz w:val="20"/>
                <w:szCs w:val="20"/>
              </w:rPr>
              <w:t>Gamykliškai</w:t>
            </w:r>
            <w:proofErr w:type="spellEnd"/>
            <w:r w:rsidRPr="002340CD">
              <w:rPr>
                <w:rFonts w:ascii="Arial" w:hAnsi="Arial" w:cs="Arial"/>
                <w:sz w:val="20"/>
                <w:szCs w:val="20"/>
              </w:rPr>
              <w:t> atnaujinti „</w:t>
            </w:r>
            <w:proofErr w:type="spellStart"/>
            <w:r w:rsidRPr="002340CD">
              <w:rPr>
                <w:rFonts w:ascii="Arial" w:hAnsi="Arial" w:cs="Arial"/>
                <w:sz w:val="20"/>
                <w:szCs w:val="20"/>
              </w:rPr>
              <w:t>renew</w:t>
            </w:r>
            <w:proofErr w:type="spellEnd"/>
            <w:r w:rsidRPr="002340CD">
              <w:rPr>
                <w:rFonts w:ascii="Arial" w:hAnsi="Arial" w:cs="Arial"/>
                <w:sz w:val="20"/>
                <w:szCs w:val="20"/>
              </w:rPr>
              <w:t>“ / „</w:t>
            </w:r>
            <w:proofErr w:type="spellStart"/>
            <w:r w:rsidRPr="002340CD">
              <w:rPr>
                <w:rFonts w:ascii="Arial" w:hAnsi="Arial" w:cs="Arial"/>
                <w:sz w:val="20"/>
                <w:szCs w:val="20"/>
              </w:rPr>
              <w:t>refurbished</w:t>
            </w:r>
            <w:proofErr w:type="spellEnd"/>
            <w:r w:rsidRPr="002340CD">
              <w:rPr>
                <w:rFonts w:ascii="Arial" w:hAnsi="Arial" w:cs="Arial"/>
                <w:sz w:val="20"/>
                <w:szCs w:val="20"/>
              </w:rPr>
              <w:t>“ /„</w:t>
            </w:r>
            <w:proofErr w:type="spellStart"/>
            <w:r w:rsidRPr="002340CD">
              <w:rPr>
                <w:rFonts w:ascii="Arial" w:hAnsi="Arial" w:cs="Arial"/>
                <w:sz w:val="20"/>
                <w:szCs w:val="20"/>
              </w:rPr>
              <w:t>remarked</w:t>
            </w:r>
            <w:proofErr w:type="spellEnd"/>
            <w:r w:rsidRPr="002340CD">
              <w:rPr>
                <w:rFonts w:ascii="Arial" w:hAnsi="Arial" w:cs="Arial"/>
                <w:sz w:val="20"/>
                <w:szCs w:val="20"/>
              </w:rPr>
              <w:t>“ komponentai neleistini.  Visa įranga turi būti pristatyta nepažeistose gamintojo pakuotėse. </w:t>
            </w:r>
          </w:p>
        </w:tc>
        <w:tc>
          <w:tcPr>
            <w:tcW w:w="4678" w:type="dxa"/>
          </w:tcPr>
          <w:p w14:paraId="323215E1" w14:textId="77777777" w:rsidR="00B952D5" w:rsidRPr="002340CD" w:rsidRDefault="00B952D5" w:rsidP="00B952D5">
            <w:pPr>
              <w:pStyle w:val="Standard"/>
              <w:jc w:val="both"/>
              <w:rPr>
                <w:rFonts w:ascii="Arial" w:hAnsi="Arial" w:cs="Arial"/>
                <w:sz w:val="20"/>
                <w:szCs w:val="20"/>
              </w:rPr>
            </w:pPr>
          </w:p>
        </w:tc>
      </w:tr>
      <w:tr w:rsidR="00B952D5" w:rsidRPr="002340CD" w14:paraId="323215E7" w14:textId="77777777" w:rsidTr="001A0491">
        <w:tc>
          <w:tcPr>
            <w:tcW w:w="690" w:type="dxa"/>
          </w:tcPr>
          <w:p w14:paraId="323215E3" w14:textId="77777777" w:rsidR="00B952D5" w:rsidRPr="002340CD" w:rsidRDefault="00B952D5" w:rsidP="00B952D5">
            <w:pPr>
              <w:pStyle w:val="Standard"/>
              <w:jc w:val="both"/>
              <w:rPr>
                <w:rFonts w:ascii="Arial" w:hAnsi="Arial" w:cs="Arial"/>
                <w:sz w:val="20"/>
                <w:szCs w:val="20"/>
              </w:rPr>
            </w:pPr>
            <w:r w:rsidRPr="002340CD">
              <w:rPr>
                <w:rFonts w:ascii="Arial" w:hAnsi="Arial" w:cs="Arial"/>
                <w:sz w:val="20"/>
                <w:szCs w:val="20"/>
              </w:rPr>
              <w:t>17</w:t>
            </w:r>
          </w:p>
        </w:tc>
        <w:tc>
          <w:tcPr>
            <w:tcW w:w="1437" w:type="dxa"/>
          </w:tcPr>
          <w:p w14:paraId="323215E4" w14:textId="77777777" w:rsidR="00B952D5" w:rsidRPr="002340CD" w:rsidRDefault="00B952D5" w:rsidP="00B952D5">
            <w:pPr>
              <w:pStyle w:val="Standard"/>
              <w:jc w:val="both"/>
              <w:rPr>
                <w:rFonts w:ascii="Arial" w:hAnsi="Arial" w:cs="Arial"/>
                <w:sz w:val="20"/>
                <w:szCs w:val="20"/>
              </w:rPr>
            </w:pPr>
            <w:r w:rsidRPr="002340CD">
              <w:rPr>
                <w:rFonts w:ascii="Arial" w:hAnsi="Arial" w:cs="Arial"/>
                <w:sz w:val="20"/>
                <w:szCs w:val="20"/>
              </w:rPr>
              <w:t>Komplektacija </w:t>
            </w:r>
          </w:p>
        </w:tc>
        <w:tc>
          <w:tcPr>
            <w:tcW w:w="4394" w:type="dxa"/>
          </w:tcPr>
          <w:p w14:paraId="323215E5" w14:textId="77777777" w:rsidR="00B952D5" w:rsidRPr="002340CD" w:rsidRDefault="00B952D5" w:rsidP="00B952D5">
            <w:pPr>
              <w:pStyle w:val="Standard"/>
              <w:jc w:val="both"/>
              <w:rPr>
                <w:rFonts w:ascii="Arial" w:hAnsi="Arial" w:cs="Arial"/>
                <w:sz w:val="20"/>
                <w:szCs w:val="20"/>
              </w:rPr>
            </w:pPr>
            <w:r w:rsidRPr="002340CD">
              <w:rPr>
                <w:rFonts w:ascii="Arial" w:hAnsi="Arial" w:cs="Arial"/>
                <w:sz w:val="20"/>
                <w:szCs w:val="20"/>
              </w:rPr>
              <w:t>Kompiuteris komplektuojamas su visais kabeliais, adapteriais ir kitomis sudedamosiomis dalimis bei medžiagomis, reikalingomis visų užsakomos sistemos vidinių ir periferinių įrenginių sujungimui, užtikrinant sistemos funkcionavimą (pvz., maitinimo, kietojo disko kabeliai ir t.t.). </w:t>
            </w:r>
          </w:p>
        </w:tc>
        <w:tc>
          <w:tcPr>
            <w:tcW w:w="4678" w:type="dxa"/>
          </w:tcPr>
          <w:p w14:paraId="323215E6" w14:textId="77777777" w:rsidR="00B952D5" w:rsidRPr="002340CD" w:rsidRDefault="00B952D5" w:rsidP="00B952D5">
            <w:pPr>
              <w:pStyle w:val="Standard"/>
              <w:jc w:val="both"/>
              <w:rPr>
                <w:rFonts w:ascii="Arial" w:hAnsi="Arial" w:cs="Arial"/>
                <w:sz w:val="20"/>
                <w:szCs w:val="20"/>
              </w:rPr>
            </w:pPr>
          </w:p>
        </w:tc>
      </w:tr>
      <w:tr w:rsidR="00B952D5" w:rsidRPr="002340CD" w14:paraId="323215ED" w14:textId="77777777" w:rsidTr="001A0491">
        <w:tc>
          <w:tcPr>
            <w:tcW w:w="690" w:type="dxa"/>
          </w:tcPr>
          <w:p w14:paraId="323215E8" w14:textId="77777777" w:rsidR="00B952D5" w:rsidRPr="002340CD" w:rsidRDefault="00B952D5" w:rsidP="00B952D5">
            <w:pPr>
              <w:pStyle w:val="Standard"/>
              <w:jc w:val="both"/>
              <w:rPr>
                <w:rFonts w:ascii="Arial" w:hAnsi="Arial" w:cs="Arial"/>
                <w:sz w:val="20"/>
                <w:szCs w:val="20"/>
              </w:rPr>
            </w:pPr>
            <w:r w:rsidRPr="002340CD">
              <w:rPr>
                <w:rFonts w:ascii="Arial" w:hAnsi="Arial" w:cs="Arial"/>
                <w:sz w:val="20"/>
                <w:szCs w:val="20"/>
              </w:rPr>
              <w:t>18.</w:t>
            </w:r>
          </w:p>
        </w:tc>
        <w:tc>
          <w:tcPr>
            <w:tcW w:w="1437" w:type="dxa"/>
          </w:tcPr>
          <w:p w14:paraId="323215E9" w14:textId="77777777" w:rsidR="00B952D5" w:rsidRPr="002340CD" w:rsidRDefault="00B952D5" w:rsidP="00B952D5">
            <w:pPr>
              <w:pStyle w:val="Standard"/>
              <w:jc w:val="both"/>
              <w:rPr>
                <w:rFonts w:ascii="Arial" w:hAnsi="Arial" w:cs="Arial"/>
                <w:sz w:val="20"/>
                <w:szCs w:val="20"/>
              </w:rPr>
            </w:pPr>
            <w:r w:rsidRPr="002340CD">
              <w:rPr>
                <w:rFonts w:ascii="Arial" w:hAnsi="Arial" w:cs="Arial"/>
                <w:sz w:val="20"/>
                <w:szCs w:val="20"/>
              </w:rPr>
              <w:t>Kompiuterio bendri reikalavimai </w:t>
            </w:r>
          </w:p>
        </w:tc>
        <w:tc>
          <w:tcPr>
            <w:tcW w:w="4394" w:type="dxa"/>
          </w:tcPr>
          <w:p w14:paraId="323215EA" w14:textId="77777777" w:rsidR="00B952D5" w:rsidRPr="002340CD" w:rsidRDefault="00B952D5" w:rsidP="00B952D5">
            <w:pPr>
              <w:jc w:val="both"/>
              <w:rPr>
                <w:rFonts w:ascii="Arial" w:hAnsi="Arial" w:cs="Arial"/>
                <w:sz w:val="20"/>
              </w:rPr>
            </w:pPr>
            <w:r w:rsidRPr="002340CD">
              <w:rPr>
                <w:rFonts w:ascii="Arial" w:hAnsi="Arial" w:cs="Arial"/>
                <w:sz w:val="20"/>
              </w:rPr>
              <w:t>Kompiuteris paženklintas CE ženklu. </w:t>
            </w:r>
          </w:p>
          <w:p w14:paraId="323215EB" w14:textId="77777777" w:rsidR="00B952D5" w:rsidRPr="002340CD" w:rsidRDefault="00B952D5" w:rsidP="00B952D5">
            <w:pPr>
              <w:pStyle w:val="Standard"/>
              <w:jc w:val="both"/>
              <w:rPr>
                <w:rFonts w:ascii="Arial" w:hAnsi="Arial" w:cs="Arial"/>
                <w:sz w:val="20"/>
                <w:szCs w:val="20"/>
              </w:rPr>
            </w:pPr>
            <w:r w:rsidRPr="002340CD">
              <w:rPr>
                <w:rFonts w:ascii="Arial" w:hAnsi="Arial" w:cs="Arial"/>
                <w:sz w:val="20"/>
                <w:szCs w:val="20"/>
              </w:rPr>
              <w:t>Kartu su kompiuteriu perkamos programinės įrangos įdiegimas kompiuteryje </w:t>
            </w:r>
          </w:p>
        </w:tc>
        <w:tc>
          <w:tcPr>
            <w:tcW w:w="4678" w:type="dxa"/>
          </w:tcPr>
          <w:p w14:paraId="323215EC" w14:textId="77777777" w:rsidR="00B952D5" w:rsidRPr="002340CD" w:rsidRDefault="00B952D5" w:rsidP="00B952D5">
            <w:pPr>
              <w:pStyle w:val="Standard"/>
              <w:jc w:val="both"/>
              <w:rPr>
                <w:rFonts w:ascii="Arial" w:hAnsi="Arial" w:cs="Arial"/>
                <w:sz w:val="20"/>
                <w:szCs w:val="20"/>
              </w:rPr>
            </w:pPr>
          </w:p>
        </w:tc>
      </w:tr>
      <w:tr w:rsidR="00B952D5" w:rsidRPr="002340CD" w14:paraId="323215F5" w14:textId="77777777" w:rsidTr="001A0491">
        <w:tc>
          <w:tcPr>
            <w:tcW w:w="690" w:type="dxa"/>
          </w:tcPr>
          <w:p w14:paraId="323215EE" w14:textId="77777777" w:rsidR="00B952D5" w:rsidRPr="002340CD" w:rsidRDefault="00B952D5" w:rsidP="00B952D5">
            <w:pPr>
              <w:pStyle w:val="Standard"/>
              <w:jc w:val="both"/>
              <w:rPr>
                <w:rFonts w:ascii="Arial" w:hAnsi="Arial" w:cs="Arial"/>
                <w:sz w:val="20"/>
                <w:szCs w:val="20"/>
              </w:rPr>
            </w:pPr>
            <w:r w:rsidRPr="002340CD">
              <w:rPr>
                <w:rFonts w:ascii="Arial" w:hAnsi="Arial" w:cs="Arial"/>
                <w:sz w:val="20"/>
                <w:szCs w:val="20"/>
              </w:rPr>
              <w:t>19.</w:t>
            </w:r>
          </w:p>
        </w:tc>
        <w:tc>
          <w:tcPr>
            <w:tcW w:w="1437" w:type="dxa"/>
          </w:tcPr>
          <w:p w14:paraId="323215EF" w14:textId="77777777" w:rsidR="00B952D5" w:rsidRPr="002340CD" w:rsidRDefault="00B952D5" w:rsidP="00B952D5">
            <w:pPr>
              <w:pStyle w:val="Standard"/>
              <w:jc w:val="both"/>
              <w:rPr>
                <w:rFonts w:ascii="Arial" w:hAnsi="Arial" w:cs="Arial"/>
                <w:sz w:val="20"/>
                <w:szCs w:val="20"/>
              </w:rPr>
            </w:pPr>
            <w:r w:rsidRPr="002340CD">
              <w:rPr>
                <w:rFonts w:ascii="Arial" w:hAnsi="Arial" w:cs="Arial"/>
                <w:sz w:val="20"/>
                <w:szCs w:val="20"/>
              </w:rPr>
              <w:t>Garantinė techninė priežiūra </w:t>
            </w:r>
          </w:p>
        </w:tc>
        <w:tc>
          <w:tcPr>
            <w:tcW w:w="4394" w:type="dxa"/>
          </w:tcPr>
          <w:p w14:paraId="323215F0" w14:textId="77777777" w:rsidR="00B952D5" w:rsidRPr="002340CD" w:rsidRDefault="00B952D5" w:rsidP="00B952D5">
            <w:pPr>
              <w:jc w:val="both"/>
              <w:rPr>
                <w:rFonts w:ascii="Arial" w:hAnsi="Arial" w:cs="Arial"/>
                <w:sz w:val="20"/>
              </w:rPr>
            </w:pPr>
            <w:r w:rsidRPr="002340CD">
              <w:rPr>
                <w:rFonts w:ascii="Arial" w:hAnsi="Arial" w:cs="Arial"/>
                <w:sz w:val="20"/>
              </w:rPr>
              <w:t>Nešiojamam kompiuteriui turi būti suteikiama gamintojo garantinė priežiūra, kurios laikotarpis ne mažesnis kaip 24 mėnesių nuo prekių perdavimo-priėmimo akto pasirašymo dienos. </w:t>
            </w:r>
          </w:p>
          <w:p w14:paraId="323215F1" w14:textId="77777777" w:rsidR="00B952D5" w:rsidRPr="002340CD" w:rsidRDefault="00B952D5" w:rsidP="00B952D5">
            <w:pPr>
              <w:jc w:val="both"/>
              <w:rPr>
                <w:rFonts w:ascii="Arial" w:hAnsi="Arial" w:cs="Arial"/>
                <w:sz w:val="20"/>
              </w:rPr>
            </w:pPr>
            <w:r w:rsidRPr="002340CD">
              <w:rPr>
                <w:rFonts w:ascii="Arial" w:hAnsi="Arial" w:cs="Arial"/>
                <w:sz w:val="20"/>
              </w:rPr>
              <w:t>Turi būti galimybė serijinio pagalba gamintojo svetainėje patikrinti garantijos galiojimo laiką.</w:t>
            </w:r>
          </w:p>
          <w:p w14:paraId="323215F2" w14:textId="77777777" w:rsidR="00B952D5" w:rsidRPr="002340CD" w:rsidRDefault="00B952D5" w:rsidP="00B952D5">
            <w:pPr>
              <w:pStyle w:val="Standard"/>
              <w:jc w:val="both"/>
              <w:rPr>
                <w:rFonts w:ascii="Arial" w:hAnsi="Arial" w:cs="Arial"/>
                <w:sz w:val="20"/>
                <w:szCs w:val="20"/>
              </w:rPr>
            </w:pPr>
            <w:r w:rsidRPr="002340CD">
              <w:rPr>
                <w:rFonts w:ascii="Arial" w:hAnsi="Arial" w:cs="Arial"/>
                <w:iCs/>
                <w:color w:val="222222"/>
                <w:sz w:val="20"/>
                <w:szCs w:val="20"/>
                <w:shd w:val="clear" w:color="auto" w:fill="FFFFFF"/>
              </w:rPr>
              <w:t>Garantinio aptarnavimo laikotarpiu tiekėjas įsipareigoja užtikrinti dalių tiekimą ir remonto darbų atlikimą per 5 darbo dienas.</w:t>
            </w:r>
          </w:p>
          <w:p w14:paraId="323215F3" w14:textId="77777777" w:rsidR="00B952D5" w:rsidRPr="002340CD" w:rsidRDefault="00B952D5" w:rsidP="00B952D5">
            <w:pPr>
              <w:pStyle w:val="Standard"/>
              <w:jc w:val="both"/>
              <w:rPr>
                <w:rFonts w:ascii="Arial" w:hAnsi="Arial" w:cs="Arial"/>
                <w:sz w:val="20"/>
                <w:szCs w:val="20"/>
              </w:rPr>
            </w:pPr>
            <w:r w:rsidRPr="002340CD">
              <w:rPr>
                <w:rFonts w:ascii="Arial" w:hAnsi="Arial" w:cs="Arial"/>
                <w:iCs/>
                <w:color w:val="222222"/>
                <w:sz w:val="20"/>
                <w:szCs w:val="20"/>
                <w:shd w:val="clear" w:color="auto" w:fill="FFFFFF"/>
              </w:rPr>
              <w:t> Tiekėjas turi turėti bent vieną kvalifikuotą specialistą, galintį atlikti remonto darbus, arba būti sudaręs sutartį su įgaliotu servisu.</w:t>
            </w:r>
          </w:p>
        </w:tc>
        <w:tc>
          <w:tcPr>
            <w:tcW w:w="4678" w:type="dxa"/>
          </w:tcPr>
          <w:p w14:paraId="323215F4" w14:textId="77777777" w:rsidR="00B952D5" w:rsidRPr="002340CD" w:rsidRDefault="00B952D5" w:rsidP="00B952D5">
            <w:pPr>
              <w:pStyle w:val="Standard"/>
              <w:jc w:val="both"/>
              <w:rPr>
                <w:rFonts w:ascii="Arial" w:hAnsi="Arial" w:cs="Arial"/>
                <w:sz w:val="20"/>
                <w:szCs w:val="20"/>
              </w:rPr>
            </w:pPr>
          </w:p>
        </w:tc>
      </w:tr>
      <w:tr w:rsidR="00B952D5" w:rsidRPr="002340CD" w14:paraId="323215FA" w14:textId="77777777" w:rsidTr="001A0491">
        <w:tc>
          <w:tcPr>
            <w:tcW w:w="690" w:type="dxa"/>
          </w:tcPr>
          <w:p w14:paraId="323215F6" w14:textId="77777777" w:rsidR="00B952D5" w:rsidRPr="002340CD" w:rsidRDefault="00B952D5" w:rsidP="00B952D5">
            <w:pPr>
              <w:pStyle w:val="Standard"/>
              <w:jc w:val="both"/>
              <w:rPr>
                <w:rFonts w:ascii="Arial" w:hAnsi="Arial" w:cs="Arial"/>
                <w:sz w:val="20"/>
                <w:szCs w:val="20"/>
              </w:rPr>
            </w:pPr>
            <w:r w:rsidRPr="002340CD">
              <w:rPr>
                <w:rFonts w:ascii="Arial" w:hAnsi="Arial" w:cs="Arial"/>
                <w:sz w:val="20"/>
                <w:szCs w:val="20"/>
              </w:rPr>
              <w:t>20.</w:t>
            </w:r>
          </w:p>
        </w:tc>
        <w:tc>
          <w:tcPr>
            <w:tcW w:w="1437" w:type="dxa"/>
          </w:tcPr>
          <w:p w14:paraId="323215F7" w14:textId="77777777" w:rsidR="00B952D5" w:rsidRPr="002340CD" w:rsidRDefault="00B952D5" w:rsidP="00B952D5">
            <w:pPr>
              <w:pStyle w:val="Standard"/>
              <w:jc w:val="both"/>
              <w:rPr>
                <w:rFonts w:ascii="Arial" w:hAnsi="Arial" w:cs="Arial"/>
                <w:sz w:val="20"/>
                <w:szCs w:val="20"/>
              </w:rPr>
            </w:pPr>
            <w:r w:rsidRPr="002340CD">
              <w:rPr>
                <w:rFonts w:ascii="Arial" w:hAnsi="Arial" w:cs="Arial"/>
                <w:sz w:val="20"/>
                <w:szCs w:val="20"/>
              </w:rPr>
              <w:t>Aplinkosaugos reikalavimai</w:t>
            </w:r>
          </w:p>
        </w:tc>
        <w:tc>
          <w:tcPr>
            <w:tcW w:w="4394" w:type="dxa"/>
          </w:tcPr>
          <w:p w14:paraId="323215F8" w14:textId="77777777" w:rsidR="00B952D5" w:rsidRPr="002340CD" w:rsidRDefault="00B952D5" w:rsidP="00B952D5">
            <w:pPr>
              <w:pStyle w:val="Standard"/>
              <w:jc w:val="both"/>
              <w:rPr>
                <w:rFonts w:ascii="Arial" w:hAnsi="Arial" w:cs="Arial"/>
                <w:sz w:val="20"/>
                <w:szCs w:val="20"/>
              </w:rPr>
            </w:pPr>
            <w:r w:rsidRPr="002340CD">
              <w:rPr>
                <w:rFonts w:ascii="Arial" w:hAnsi="Arial" w:cs="Arial"/>
                <w:sz w:val="20"/>
                <w:szCs w:val="20"/>
              </w:rPr>
              <w:t>Atliekamas žaliasis pirkimas. Pirkimas vykdomas vadovaujantis Lietuvos Respublikos aplinkos ministro 2011 m. birželio 28 d. įsakymo Nr. D1-508 „</w:t>
            </w:r>
            <w:hyperlink r:id="rId15">
              <w:r w:rsidRPr="002340CD">
                <w:rPr>
                  <w:rFonts w:ascii="Arial" w:hAnsi="Arial" w:cs="Arial"/>
                  <w:sz w:val="20"/>
                  <w:szCs w:val="20"/>
                </w:rPr>
                <w:t>Dėl Aplinkos apsaugos kriterijų taikymo, vykdant žaliuosius pirkimus, tvarkos aprašo patvirtinimo</w:t>
              </w:r>
            </w:hyperlink>
            <w:r w:rsidRPr="002340CD">
              <w:rPr>
                <w:rFonts w:ascii="Arial" w:hAnsi="Arial" w:cs="Arial"/>
                <w:sz w:val="20"/>
                <w:szCs w:val="20"/>
              </w:rPr>
              <w:t>“ 1 priedo, 4 skyriaus, 4.1. p., 4.2. p.</w:t>
            </w:r>
          </w:p>
        </w:tc>
        <w:tc>
          <w:tcPr>
            <w:tcW w:w="4678" w:type="dxa"/>
          </w:tcPr>
          <w:p w14:paraId="323215F9" w14:textId="77777777" w:rsidR="00B952D5" w:rsidRPr="002340CD" w:rsidRDefault="00B952D5" w:rsidP="00B952D5">
            <w:pPr>
              <w:pStyle w:val="Standard"/>
              <w:jc w:val="both"/>
              <w:rPr>
                <w:rFonts w:ascii="Arial" w:hAnsi="Arial" w:cs="Arial"/>
                <w:sz w:val="20"/>
                <w:szCs w:val="20"/>
              </w:rPr>
            </w:pPr>
          </w:p>
        </w:tc>
      </w:tr>
    </w:tbl>
    <w:p w14:paraId="323215FB" w14:textId="77777777" w:rsidR="00951A1C" w:rsidRPr="002340CD" w:rsidRDefault="00951A1C" w:rsidP="001A0491">
      <w:pPr>
        <w:pStyle w:val="Standard"/>
        <w:jc w:val="both"/>
        <w:rPr>
          <w:rFonts w:ascii="Arial" w:hAnsi="Arial" w:cs="Arial"/>
          <w:sz w:val="20"/>
          <w:szCs w:val="20"/>
        </w:rPr>
      </w:pPr>
      <w:r w:rsidRPr="002340CD">
        <w:rPr>
          <w:rFonts w:ascii="Arial" w:hAnsi="Arial" w:cs="Arial"/>
          <w:sz w:val="20"/>
          <w:szCs w:val="20"/>
        </w:rPr>
        <w:t>6 lentelė</w:t>
      </w:r>
    </w:p>
    <w:tbl>
      <w:tblPr>
        <w:tblStyle w:val="Lentelstinklelis"/>
        <w:tblW w:w="11199" w:type="dxa"/>
        <w:tblInd w:w="-289" w:type="dxa"/>
        <w:tblLayout w:type="fixed"/>
        <w:tblLook w:val="04A0" w:firstRow="1" w:lastRow="0" w:firstColumn="1" w:lastColumn="0" w:noHBand="0" w:noVBand="1"/>
      </w:tblPr>
      <w:tblGrid>
        <w:gridCol w:w="710"/>
        <w:gridCol w:w="1417"/>
        <w:gridCol w:w="4394"/>
        <w:gridCol w:w="4678"/>
      </w:tblGrid>
      <w:tr w:rsidR="008A7CFD" w:rsidRPr="002340CD" w14:paraId="32321601" w14:textId="77777777" w:rsidTr="008A7CFD">
        <w:tc>
          <w:tcPr>
            <w:tcW w:w="710" w:type="dxa"/>
          </w:tcPr>
          <w:p w14:paraId="323215FC" w14:textId="77777777" w:rsidR="00951A1C" w:rsidRPr="002340CD" w:rsidRDefault="00951A1C" w:rsidP="00951A1C">
            <w:pPr>
              <w:pStyle w:val="Standard"/>
              <w:jc w:val="center"/>
              <w:rPr>
                <w:rFonts w:ascii="Arial" w:hAnsi="Arial" w:cs="Arial"/>
                <w:sz w:val="20"/>
                <w:szCs w:val="20"/>
              </w:rPr>
            </w:pPr>
            <w:r w:rsidRPr="002340CD">
              <w:rPr>
                <w:rFonts w:ascii="Arial" w:hAnsi="Arial" w:cs="Arial"/>
                <w:b/>
                <w:bCs/>
                <w:sz w:val="20"/>
                <w:szCs w:val="20"/>
              </w:rPr>
              <w:t>Eil. Nr</w:t>
            </w:r>
            <w:r w:rsidRPr="002340CD">
              <w:rPr>
                <w:rFonts w:ascii="Arial" w:hAnsi="Arial" w:cs="Arial"/>
                <w:sz w:val="20"/>
                <w:szCs w:val="20"/>
              </w:rPr>
              <w:t>.</w:t>
            </w:r>
          </w:p>
        </w:tc>
        <w:tc>
          <w:tcPr>
            <w:tcW w:w="1417" w:type="dxa"/>
            <w:vAlign w:val="center"/>
          </w:tcPr>
          <w:p w14:paraId="323215FD" w14:textId="77777777" w:rsidR="00951A1C" w:rsidRPr="002340CD" w:rsidRDefault="00951A1C" w:rsidP="00951A1C">
            <w:pPr>
              <w:pStyle w:val="Standard"/>
              <w:jc w:val="center"/>
              <w:rPr>
                <w:rFonts w:ascii="Arial" w:hAnsi="Arial" w:cs="Arial"/>
                <w:sz w:val="20"/>
                <w:szCs w:val="20"/>
              </w:rPr>
            </w:pPr>
            <w:r w:rsidRPr="002340CD">
              <w:rPr>
                <w:rFonts w:ascii="Arial" w:hAnsi="Arial" w:cs="Arial"/>
                <w:b/>
                <w:bCs/>
                <w:sz w:val="20"/>
                <w:szCs w:val="20"/>
              </w:rPr>
              <w:t>Įrangos/ parametro pavadinimas</w:t>
            </w:r>
            <w:r w:rsidRPr="002340CD">
              <w:rPr>
                <w:rFonts w:ascii="Arial" w:hAnsi="Arial" w:cs="Arial"/>
                <w:sz w:val="20"/>
                <w:szCs w:val="20"/>
              </w:rPr>
              <w:t> </w:t>
            </w:r>
          </w:p>
        </w:tc>
        <w:tc>
          <w:tcPr>
            <w:tcW w:w="4394" w:type="dxa"/>
            <w:vAlign w:val="center"/>
          </w:tcPr>
          <w:p w14:paraId="323215FE" w14:textId="77777777" w:rsidR="00951A1C" w:rsidRPr="002340CD" w:rsidRDefault="00951A1C" w:rsidP="00951A1C">
            <w:pPr>
              <w:pStyle w:val="Standard"/>
              <w:jc w:val="center"/>
              <w:rPr>
                <w:rFonts w:ascii="Arial" w:hAnsi="Arial" w:cs="Arial"/>
                <w:sz w:val="20"/>
                <w:szCs w:val="20"/>
              </w:rPr>
            </w:pPr>
            <w:r w:rsidRPr="002340CD">
              <w:rPr>
                <w:rFonts w:ascii="Arial" w:hAnsi="Arial" w:cs="Arial"/>
                <w:b/>
                <w:bCs/>
                <w:sz w:val="20"/>
                <w:szCs w:val="20"/>
              </w:rPr>
              <w:t>Reikalaujamos techninės charakteristikos</w:t>
            </w:r>
            <w:r w:rsidRPr="002340CD">
              <w:rPr>
                <w:rFonts w:ascii="Arial" w:hAnsi="Arial" w:cs="Arial"/>
                <w:sz w:val="20"/>
                <w:szCs w:val="20"/>
              </w:rPr>
              <w:t> </w:t>
            </w:r>
          </w:p>
        </w:tc>
        <w:tc>
          <w:tcPr>
            <w:tcW w:w="4678" w:type="dxa"/>
          </w:tcPr>
          <w:p w14:paraId="323215FF" w14:textId="77777777" w:rsidR="00951A1C" w:rsidRPr="002340CD" w:rsidRDefault="00951A1C" w:rsidP="00951A1C">
            <w:pPr>
              <w:pStyle w:val="Standard"/>
              <w:jc w:val="center"/>
              <w:rPr>
                <w:rFonts w:ascii="Arial" w:hAnsi="Arial" w:cs="Arial"/>
                <w:b/>
                <w:sz w:val="20"/>
                <w:szCs w:val="20"/>
              </w:rPr>
            </w:pPr>
            <w:r w:rsidRPr="002340CD">
              <w:rPr>
                <w:rFonts w:ascii="Arial" w:hAnsi="Arial" w:cs="Arial"/>
                <w:b/>
                <w:sz w:val="20"/>
                <w:szCs w:val="20"/>
              </w:rPr>
              <w:t>Pateikiamos parametrų reikšmės</w:t>
            </w:r>
          </w:p>
          <w:p w14:paraId="32321600" w14:textId="77777777" w:rsidR="00951A1C" w:rsidRPr="002340CD" w:rsidRDefault="00951A1C" w:rsidP="00951A1C">
            <w:pPr>
              <w:pStyle w:val="Standard"/>
              <w:jc w:val="center"/>
              <w:rPr>
                <w:rFonts w:ascii="Arial" w:hAnsi="Arial" w:cs="Arial"/>
                <w:sz w:val="20"/>
                <w:szCs w:val="20"/>
              </w:rPr>
            </w:pPr>
            <w:r w:rsidRPr="002340CD">
              <w:rPr>
                <w:rFonts w:ascii="Arial" w:hAnsi="Arial" w:cs="Arial"/>
                <w:color w:val="EE0000"/>
                <w:sz w:val="20"/>
                <w:szCs w:val="20"/>
              </w:rPr>
              <w:t>(Pildo tiekėjas)</w:t>
            </w:r>
          </w:p>
        </w:tc>
      </w:tr>
      <w:tr w:rsidR="00951A1C" w:rsidRPr="002340CD" w14:paraId="32321603" w14:textId="77777777" w:rsidTr="008A7CFD">
        <w:tc>
          <w:tcPr>
            <w:tcW w:w="11199" w:type="dxa"/>
            <w:gridSpan w:val="4"/>
          </w:tcPr>
          <w:p w14:paraId="32321602" w14:textId="77777777" w:rsidR="00951A1C" w:rsidRPr="002340CD" w:rsidRDefault="00951A1C" w:rsidP="00951A1C">
            <w:pPr>
              <w:pStyle w:val="Standard"/>
              <w:jc w:val="center"/>
              <w:rPr>
                <w:rFonts w:ascii="Arial" w:hAnsi="Arial" w:cs="Arial"/>
                <w:b/>
                <w:sz w:val="20"/>
                <w:szCs w:val="20"/>
              </w:rPr>
            </w:pPr>
            <w:r w:rsidRPr="002340CD">
              <w:rPr>
                <w:rFonts w:ascii="Arial" w:hAnsi="Arial" w:cs="Arial"/>
                <w:b/>
                <w:bCs/>
                <w:sz w:val="20"/>
                <w:szCs w:val="20"/>
              </w:rPr>
              <w:t>Nešiojamas kompiuteris</w:t>
            </w:r>
            <w:r w:rsidRPr="002340CD">
              <w:rPr>
                <w:rFonts w:ascii="Arial" w:hAnsi="Arial" w:cs="Arial"/>
                <w:b/>
                <w:sz w:val="20"/>
                <w:szCs w:val="20"/>
              </w:rPr>
              <w:t> </w:t>
            </w:r>
            <w:r w:rsidRPr="002340CD">
              <w:rPr>
                <w:rFonts w:ascii="Arial" w:hAnsi="Arial" w:cs="Arial"/>
                <w:b/>
                <w:bCs/>
                <w:sz w:val="20"/>
                <w:szCs w:val="20"/>
              </w:rPr>
              <w:t>Nr. 2</w:t>
            </w:r>
            <w:r w:rsidRPr="002340CD">
              <w:rPr>
                <w:rFonts w:ascii="Arial" w:hAnsi="Arial" w:cs="Arial"/>
                <w:b/>
                <w:sz w:val="20"/>
                <w:szCs w:val="20"/>
              </w:rPr>
              <w:t>/ KIEKIS – 2 VNT.</w:t>
            </w:r>
          </w:p>
        </w:tc>
      </w:tr>
      <w:tr w:rsidR="008A7CFD" w:rsidRPr="002340CD" w14:paraId="32321608" w14:textId="77777777" w:rsidTr="00BF5990">
        <w:tc>
          <w:tcPr>
            <w:tcW w:w="710" w:type="dxa"/>
          </w:tcPr>
          <w:p w14:paraId="32321604" w14:textId="77777777" w:rsidR="00951A1C" w:rsidRPr="002340CD" w:rsidRDefault="00951A1C" w:rsidP="00951A1C">
            <w:pPr>
              <w:pStyle w:val="Standard"/>
              <w:jc w:val="center"/>
              <w:rPr>
                <w:rFonts w:ascii="Arial" w:hAnsi="Arial" w:cs="Arial"/>
                <w:sz w:val="20"/>
                <w:szCs w:val="20"/>
              </w:rPr>
            </w:pPr>
            <w:r w:rsidRPr="002340CD">
              <w:rPr>
                <w:rFonts w:ascii="Arial" w:hAnsi="Arial" w:cs="Arial"/>
                <w:sz w:val="20"/>
                <w:szCs w:val="20"/>
              </w:rPr>
              <w:t>1.</w:t>
            </w:r>
          </w:p>
        </w:tc>
        <w:tc>
          <w:tcPr>
            <w:tcW w:w="1417" w:type="dxa"/>
            <w:vAlign w:val="center"/>
          </w:tcPr>
          <w:p w14:paraId="32321605" w14:textId="77777777" w:rsidR="00951A1C" w:rsidRPr="002340CD" w:rsidRDefault="00951A1C" w:rsidP="00951A1C">
            <w:pPr>
              <w:pStyle w:val="Standard"/>
              <w:rPr>
                <w:rFonts w:ascii="Arial" w:hAnsi="Arial" w:cs="Arial"/>
                <w:sz w:val="20"/>
                <w:szCs w:val="20"/>
              </w:rPr>
            </w:pPr>
            <w:r w:rsidRPr="002340CD">
              <w:rPr>
                <w:rFonts w:ascii="Arial" w:hAnsi="Arial" w:cs="Arial"/>
                <w:sz w:val="20"/>
                <w:szCs w:val="20"/>
              </w:rPr>
              <w:t>Gamintojas </w:t>
            </w:r>
          </w:p>
        </w:tc>
        <w:tc>
          <w:tcPr>
            <w:tcW w:w="4394" w:type="dxa"/>
            <w:vAlign w:val="center"/>
          </w:tcPr>
          <w:p w14:paraId="32321606" w14:textId="77777777" w:rsidR="00951A1C" w:rsidRPr="002340CD" w:rsidRDefault="00951A1C" w:rsidP="00951A1C">
            <w:pPr>
              <w:pStyle w:val="Standard"/>
              <w:rPr>
                <w:rFonts w:ascii="Arial" w:hAnsi="Arial" w:cs="Arial"/>
                <w:sz w:val="20"/>
                <w:szCs w:val="20"/>
              </w:rPr>
            </w:pPr>
            <w:r w:rsidRPr="002340CD">
              <w:rPr>
                <w:rFonts w:ascii="Arial" w:hAnsi="Arial" w:cs="Arial"/>
                <w:sz w:val="20"/>
                <w:szCs w:val="20"/>
              </w:rPr>
              <w:t>Nurodyti.</w:t>
            </w:r>
          </w:p>
        </w:tc>
        <w:tc>
          <w:tcPr>
            <w:tcW w:w="4678" w:type="dxa"/>
          </w:tcPr>
          <w:p w14:paraId="32321607" w14:textId="77777777" w:rsidR="00951A1C" w:rsidRPr="002340CD" w:rsidRDefault="00951A1C" w:rsidP="00951A1C">
            <w:pPr>
              <w:pStyle w:val="Standard"/>
              <w:jc w:val="center"/>
              <w:rPr>
                <w:rFonts w:ascii="Arial" w:hAnsi="Arial" w:cs="Arial"/>
                <w:sz w:val="20"/>
                <w:szCs w:val="20"/>
              </w:rPr>
            </w:pPr>
          </w:p>
        </w:tc>
      </w:tr>
      <w:tr w:rsidR="008A7CFD" w:rsidRPr="002340CD" w14:paraId="3232160D" w14:textId="77777777" w:rsidTr="00BF5990">
        <w:tc>
          <w:tcPr>
            <w:tcW w:w="710" w:type="dxa"/>
          </w:tcPr>
          <w:p w14:paraId="32321609" w14:textId="77777777" w:rsidR="00951A1C" w:rsidRPr="002340CD" w:rsidRDefault="00951A1C" w:rsidP="00951A1C">
            <w:pPr>
              <w:pStyle w:val="Standard"/>
              <w:jc w:val="center"/>
              <w:rPr>
                <w:rFonts w:ascii="Arial" w:hAnsi="Arial" w:cs="Arial"/>
                <w:sz w:val="20"/>
                <w:szCs w:val="20"/>
              </w:rPr>
            </w:pPr>
            <w:r w:rsidRPr="002340CD">
              <w:rPr>
                <w:rFonts w:ascii="Arial" w:hAnsi="Arial" w:cs="Arial"/>
                <w:sz w:val="20"/>
                <w:szCs w:val="20"/>
              </w:rPr>
              <w:t>2.</w:t>
            </w:r>
          </w:p>
        </w:tc>
        <w:tc>
          <w:tcPr>
            <w:tcW w:w="1417" w:type="dxa"/>
            <w:vAlign w:val="center"/>
          </w:tcPr>
          <w:p w14:paraId="3232160A" w14:textId="77777777" w:rsidR="00951A1C" w:rsidRPr="002340CD" w:rsidRDefault="00951A1C" w:rsidP="00951A1C">
            <w:pPr>
              <w:pStyle w:val="Standard"/>
              <w:rPr>
                <w:rFonts w:ascii="Arial" w:hAnsi="Arial" w:cs="Arial"/>
                <w:sz w:val="20"/>
                <w:szCs w:val="20"/>
              </w:rPr>
            </w:pPr>
            <w:r w:rsidRPr="002340CD">
              <w:rPr>
                <w:rFonts w:ascii="Arial" w:hAnsi="Arial" w:cs="Arial"/>
                <w:sz w:val="20"/>
                <w:szCs w:val="20"/>
              </w:rPr>
              <w:t>Pavadinimas/ Modelis </w:t>
            </w:r>
          </w:p>
        </w:tc>
        <w:tc>
          <w:tcPr>
            <w:tcW w:w="4394" w:type="dxa"/>
            <w:vAlign w:val="center"/>
          </w:tcPr>
          <w:p w14:paraId="3232160B" w14:textId="77777777" w:rsidR="00951A1C" w:rsidRPr="002340CD" w:rsidRDefault="00951A1C" w:rsidP="00951A1C">
            <w:pPr>
              <w:pStyle w:val="Standard"/>
              <w:rPr>
                <w:rFonts w:ascii="Arial" w:hAnsi="Arial" w:cs="Arial"/>
                <w:sz w:val="20"/>
                <w:szCs w:val="20"/>
              </w:rPr>
            </w:pPr>
            <w:r w:rsidRPr="002340CD">
              <w:rPr>
                <w:rFonts w:ascii="Arial" w:hAnsi="Arial" w:cs="Arial"/>
                <w:sz w:val="20"/>
                <w:szCs w:val="20"/>
              </w:rPr>
              <w:t>Nurodyti.</w:t>
            </w:r>
          </w:p>
        </w:tc>
        <w:tc>
          <w:tcPr>
            <w:tcW w:w="4678" w:type="dxa"/>
          </w:tcPr>
          <w:p w14:paraId="3232160C" w14:textId="77777777" w:rsidR="00951A1C" w:rsidRPr="002340CD" w:rsidRDefault="00951A1C" w:rsidP="002547BD">
            <w:pPr>
              <w:pStyle w:val="Standard"/>
              <w:jc w:val="both"/>
              <w:rPr>
                <w:rFonts w:ascii="Arial" w:hAnsi="Arial" w:cs="Arial"/>
                <w:sz w:val="20"/>
                <w:szCs w:val="20"/>
              </w:rPr>
            </w:pPr>
          </w:p>
        </w:tc>
      </w:tr>
      <w:tr w:rsidR="008A7CFD" w:rsidRPr="002340CD" w14:paraId="32321615" w14:textId="77777777" w:rsidTr="00BF5990">
        <w:tc>
          <w:tcPr>
            <w:tcW w:w="710" w:type="dxa"/>
          </w:tcPr>
          <w:p w14:paraId="3232160E" w14:textId="77777777" w:rsidR="00951A1C" w:rsidRPr="002340CD" w:rsidRDefault="00951A1C" w:rsidP="00951A1C">
            <w:pPr>
              <w:pStyle w:val="Standard"/>
              <w:jc w:val="center"/>
              <w:rPr>
                <w:rFonts w:ascii="Arial" w:hAnsi="Arial" w:cs="Arial"/>
                <w:sz w:val="20"/>
                <w:szCs w:val="20"/>
              </w:rPr>
            </w:pPr>
            <w:r w:rsidRPr="002340CD">
              <w:rPr>
                <w:rFonts w:ascii="Arial" w:hAnsi="Arial" w:cs="Arial"/>
                <w:sz w:val="20"/>
                <w:szCs w:val="20"/>
              </w:rPr>
              <w:t>3.</w:t>
            </w:r>
          </w:p>
        </w:tc>
        <w:tc>
          <w:tcPr>
            <w:tcW w:w="1417" w:type="dxa"/>
          </w:tcPr>
          <w:p w14:paraId="3232160F" w14:textId="77777777" w:rsidR="00951A1C" w:rsidRPr="002340CD" w:rsidRDefault="00951A1C" w:rsidP="00951A1C">
            <w:pPr>
              <w:pStyle w:val="Standard"/>
              <w:rPr>
                <w:rFonts w:ascii="Arial" w:hAnsi="Arial" w:cs="Arial"/>
                <w:sz w:val="20"/>
                <w:szCs w:val="20"/>
              </w:rPr>
            </w:pPr>
            <w:r w:rsidRPr="002340CD">
              <w:rPr>
                <w:rFonts w:ascii="Arial" w:hAnsi="Arial" w:cs="Arial"/>
                <w:sz w:val="20"/>
                <w:szCs w:val="20"/>
              </w:rPr>
              <w:t>Procesorius </w:t>
            </w:r>
          </w:p>
        </w:tc>
        <w:tc>
          <w:tcPr>
            <w:tcW w:w="4394" w:type="dxa"/>
          </w:tcPr>
          <w:p w14:paraId="32321610" w14:textId="77777777" w:rsidR="00951A1C" w:rsidRPr="002340CD" w:rsidRDefault="00951A1C" w:rsidP="00951A1C">
            <w:pPr>
              <w:pStyle w:val="Standard"/>
              <w:rPr>
                <w:rFonts w:ascii="Arial" w:hAnsi="Arial" w:cs="Arial"/>
                <w:sz w:val="20"/>
                <w:szCs w:val="20"/>
              </w:rPr>
            </w:pPr>
            <w:r w:rsidRPr="002340CD">
              <w:rPr>
                <w:rFonts w:ascii="Arial" w:hAnsi="Arial" w:cs="Arial"/>
                <w:sz w:val="20"/>
                <w:szCs w:val="20"/>
              </w:rPr>
              <w:t>Procesoriaus našumas turi būti ne mažesnis kaip 2</w:t>
            </w:r>
            <w:r w:rsidR="00D27863" w:rsidRPr="002340CD">
              <w:rPr>
                <w:rFonts w:ascii="Arial" w:hAnsi="Arial" w:cs="Arial"/>
                <w:sz w:val="20"/>
                <w:szCs w:val="20"/>
              </w:rPr>
              <w:t>35</w:t>
            </w:r>
            <w:r w:rsidRPr="002340CD">
              <w:rPr>
                <w:rFonts w:ascii="Arial" w:hAnsi="Arial" w:cs="Arial"/>
                <w:sz w:val="20"/>
                <w:szCs w:val="20"/>
              </w:rPr>
              <w:t xml:space="preserve">00 taškų pagal testą </w:t>
            </w:r>
            <w:proofErr w:type="spellStart"/>
            <w:r w:rsidRPr="002340CD">
              <w:rPr>
                <w:rFonts w:ascii="Arial" w:hAnsi="Arial" w:cs="Arial"/>
                <w:sz w:val="20"/>
                <w:szCs w:val="20"/>
              </w:rPr>
              <w:t>Passmark</w:t>
            </w:r>
            <w:proofErr w:type="spellEnd"/>
            <w:r w:rsidRPr="002340CD">
              <w:rPr>
                <w:rFonts w:ascii="Arial" w:hAnsi="Arial" w:cs="Arial"/>
                <w:sz w:val="20"/>
                <w:szCs w:val="20"/>
              </w:rPr>
              <w:t xml:space="preserve"> CPU Mark. </w:t>
            </w:r>
            <w:r w:rsidRPr="002340CD">
              <w:rPr>
                <w:rFonts w:ascii="Arial" w:hAnsi="Arial" w:cs="Arial"/>
                <w:i/>
                <w:sz w:val="20"/>
                <w:szCs w:val="20"/>
              </w:rPr>
              <w:t>(pateikti nuorodą)</w:t>
            </w:r>
          </w:p>
          <w:p w14:paraId="32321611" w14:textId="77777777" w:rsidR="00951A1C" w:rsidRPr="002340CD" w:rsidRDefault="00951A1C" w:rsidP="00951A1C">
            <w:pPr>
              <w:pStyle w:val="Standard"/>
              <w:rPr>
                <w:rFonts w:ascii="Arial" w:hAnsi="Arial" w:cs="Arial"/>
                <w:sz w:val="20"/>
                <w:szCs w:val="20"/>
              </w:rPr>
            </w:pPr>
            <w:r w:rsidRPr="002340CD">
              <w:rPr>
                <w:rFonts w:ascii="Arial" w:hAnsi="Arial" w:cs="Arial"/>
                <w:i/>
                <w:sz w:val="20"/>
                <w:szCs w:val="20"/>
              </w:rPr>
              <w:t>Būtina nurodyti procesoriaus gamintoją, modelį</w:t>
            </w:r>
            <w:r w:rsidRPr="002340CD">
              <w:rPr>
                <w:rFonts w:ascii="Arial" w:hAnsi="Arial" w:cs="Arial"/>
                <w:sz w:val="20"/>
                <w:szCs w:val="20"/>
              </w:rPr>
              <w:t xml:space="preserve">. </w:t>
            </w:r>
          </w:p>
          <w:p w14:paraId="32321612" w14:textId="77777777" w:rsidR="00951A1C" w:rsidRPr="002340CD" w:rsidRDefault="00951A1C" w:rsidP="00951A1C">
            <w:pPr>
              <w:pStyle w:val="Standard"/>
              <w:rPr>
                <w:rFonts w:ascii="Arial" w:hAnsi="Arial" w:cs="Arial"/>
                <w:sz w:val="20"/>
                <w:szCs w:val="20"/>
                <w:lang w:val="en-US"/>
              </w:rPr>
            </w:pPr>
            <w:r w:rsidRPr="002340CD">
              <w:rPr>
                <w:rFonts w:ascii="Arial" w:hAnsi="Arial" w:cs="Arial"/>
                <w:sz w:val="20"/>
                <w:szCs w:val="20"/>
              </w:rPr>
              <w:t>Procesoriaus sparta negali būti dirbtinai padidinta</w:t>
            </w:r>
            <w:r w:rsidRPr="002340CD">
              <w:rPr>
                <w:rFonts w:ascii="Arial" w:hAnsi="Arial" w:cs="Arial"/>
                <w:sz w:val="20"/>
                <w:szCs w:val="20"/>
                <w:lang w:val="en-US"/>
              </w:rPr>
              <w:t>*</w:t>
            </w:r>
          </w:p>
          <w:p w14:paraId="32321613" w14:textId="77777777" w:rsidR="00951A1C" w:rsidRPr="002340CD" w:rsidRDefault="00951A1C" w:rsidP="00951A1C">
            <w:pPr>
              <w:pStyle w:val="Standard"/>
              <w:jc w:val="both"/>
              <w:rPr>
                <w:rFonts w:ascii="Arial" w:hAnsi="Arial" w:cs="Arial"/>
                <w:sz w:val="20"/>
                <w:szCs w:val="20"/>
              </w:rPr>
            </w:pPr>
            <w:r w:rsidRPr="002340CD">
              <w:rPr>
                <w:rFonts w:ascii="Arial" w:hAnsi="Arial" w:cs="Arial"/>
                <w:sz w:val="20"/>
                <w:szCs w:val="20"/>
              </w:rPr>
              <w:t>Procesoriaus   išleidimo   į rinką data turi būti ne senesnė, nei 2024 I ketvirtis (</w:t>
            </w:r>
            <w:r w:rsidRPr="002340CD">
              <w:rPr>
                <w:rFonts w:ascii="Arial" w:hAnsi="Arial" w:cs="Arial"/>
                <w:i/>
                <w:sz w:val="20"/>
                <w:szCs w:val="20"/>
              </w:rPr>
              <w:t>pateikti tiekėjo patvirtinimą</w:t>
            </w:r>
            <w:r w:rsidRPr="002340CD">
              <w:rPr>
                <w:rFonts w:ascii="Arial" w:hAnsi="Arial" w:cs="Arial"/>
                <w:sz w:val="20"/>
                <w:szCs w:val="20"/>
              </w:rPr>
              <w:t>).</w:t>
            </w:r>
          </w:p>
        </w:tc>
        <w:tc>
          <w:tcPr>
            <w:tcW w:w="4678" w:type="dxa"/>
          </w:tcPr>
          <w:p w14:paraId="32321614" w14:textId="77777777" w:rsidR="00951A1C" w:rsidRPr="002340CD" w:rsidRDefault="00951A1C" w:rsidP="008A7CFD">
            <w:pPr>
              <w:pStyle w:val="Standard"/>
              <w:jc w:val="both"/>
              <w:rPr>
                <w:rFonts w:ascii="Arial" w:hAnsi="Arial" w:cs="Arial"/>
                <w:sz w:val="20"/>
                <w:szCs w:val="20"/>
              </w:rPr>
            </w:pPr>
          </w:p>
        </w:tc>
      </w:tr>
      <w:tr w:rsidR="008A7CFD" w:rsidRPr="002340CD" w14:paraId="3232161A" w14:textId="77777777" w:rsidTr="00BF5990">
        <w:trPr>
          <w:trHeight w:val="197"/>
        </w:trPr>
        <w:tc>
          <w:tcPr>
            <w:tcW w:w="710" w:type="dxa"/>
          </w:tcPr>
          <w:p w14:paraId="32321616" w14:textId="77777777" w:rsidR="008A7CFD" w:rsidRPr="002340CD" w:rsidRDefault="008A7CFD" w:rsidP="008A7CFD">
            <w:pPr>
              <w:pStyle w:val="Standard"/>
              <w:jc w:val="center"/>
              <w:rPr>
                <w:rFonts w:ascii="Arial" w:hAnsi="Arial" w:cs="Arial"/>
                <w:sz w:val="20"/>
                <w:szCs w:val="20"/>
              </w:rPr>
            </w:pPr>
            <w:r w:rsidRPr="002340CD">
              <w:rPr>
                <w:rFonts w:ascii="Arial" w:hAnsi="Arial" w:cs="Arial"/>
                <w:sz w:val="20"/>
                <w:szCs w:val="20"/>
              </w:rPr>
              <w:t>4.</w:t>
            </w:r>
          </w:p>
        </w:tc>
        <w:tc>
          <w:tcPr>
            <w:tcW w:w="1417" w:type="dxa"/>
          </w:tcPr>
          <w:p w14:paraId="32321617" w14:textId="77777777" w:rsidR="008A7CFD" w:rsidRPr="002340CD" w:rsidRDefault="008A7CFD" w:rsidP="008A7CFD">
            <w:pPr>
              <w:pStyle w:val="Standard"/>
              <w:rPr>
                <w:rFonts w:ascii="Arial" w:hAnsi="Arial" w:cs="Arial"/>
                <w:sz w:val="20"/>
                <w:szCs w:val="20"/>
              </w:rPr>
            </w:pPr>
            <w:r w:rsidRPr="002340CD">
              <w:rPr>
                <w:rFonts w:ascii="Arial" w:hAnsi="Arial" w:cs="Arial"/>
                <w:sz w:val="20"/>
                <w:szCs w:val="20"/>
              </w:rPr>
              <w:t>Atmintis </w:t>
            </w:r>
          </w:p>
        </w:tc>
        <w:tc>
          <w:tcPr>
            <w:tcW w:w="4394" w:type="dxa"/>
          </w:tcPr>
          <w:p w14:paraId="32321618" w14:textId="77777777" w:rsidR="008A7CFD" w:rsidRPr="002340CD" w:rsidRDefault="008A7CFD" w:rsidP="008A7CFD">
            <w:pPr>
              <w:pStyle w:val="Standard"/>
              <w:jc w:val="both"/>
              <w:rPr>
                <w:rFonts w:ascii="Arial" w:hAnsi="Arial" w:cs="Arial"/>
                <w:sz w:val="20"/>
                <w:szCs w:val="20"/>
              </w:rPr>
            </w:pPr>
            <w:r w:rsidRPr="002340CD">
              <w:rPr>
                <w:rFonts w:ascii="Arial" w:hAnsi="Arial" w:cs="Arial"/>
                <w:sz w:val="20"/>
                <w:szCs w:val="20"/>
              </w:rPr>
              <w:t>Ne mažiau kaip 16 GB</w:t>
            </w:r>
          </w:p>
        </w:tc>
        <w:tc>
          <w:tcPr>
            <w:tcW w:w="4678" w:type="dxa"/>
          </w:tcPr>
          <w:p w14:paraId="32321619" w14:textId="77777777" w:rsidR="008A7CFD" w:rsidRPr="002340CD" w:rsidRDefault="008A7CFD" w:rsidP="008A7CFD">
            <w:pPr>
              <w:jc w:val="both"/>
              <w:rPr>
                <w:rFonts w:ascii="Arial" w:hAnsi="Arial" w:cs="Arial"/>
                <w:sz w:val="20"/>
              </w:rPr>
            </w:pPr>
          </w:p>
        </w:tc>
      </w:tr>
      <w:tr w:rsidR="008A7CFD" w:rsidRPr="002340CD" w14:paraId="32321620" w14:textId="77777777" w:rsidTr="00BF5990">
        <w:tc>
          <w:tcPr>
            <w:tcW w:w="710" w:type="dxa"/>
          </w:tcPr>
          <w:p w14:paraId="3232161B" w14:textId="77777777" w:rsidR="008A7CFD" w:rsidRPr="002340CD" w:rsidRDefault="008A7CFD" w:rsidP="008A7CFD">
            <w:pPr>
              <w:pStyle w:val="Standard"/>
              <w:jc w:val="center"/>
              <w:rPr>
                <w:rFonts w:ascii="Arial" w:hAnsi="Arial" w:cs="Arial"/>
                <w:sz w:val="20"/>
                <w:szCs w:val="20"/>
              </w:rPr>
            </w:pPr>
            <w:r w:rsidRPr="002340CD">
              <w:rPr>
                <w:rFonts w:ascii="Arial" w:hAnsi="Arial" w:cs="Arial"/>
                <w:sz w:val="20"/>
                <w:szCs w:val="20"/>
              </w:rPr>
              <w:t>5.</w:t>
            </w:r>
          </w:p>
        </w:tc>
        <w:tc>
          <w:tcPr>
            <w:tcW w:w="1417" w:type="dxa"/>
          </w:tcPr>
          <w:p w14:paraId="3232161C" w14:textId="77777777" w:rsidR="008A7CFD" w:rsidRPr="002340CD" w:rsidRDefault="008A7CFD" w:rsidP="008A7CFD">
            <w:pPr>
              <w:pStyle w:val="Standard"/>
              <w:rPr>
                <w:rFonts w:ascii="Arial" w:hAnsi="Arial" w:cs="Arial"/>
                <w:sz w:val="20"/>
                <w:szCs w:val="20"/>
              </w:rPr>
            </w:pPr>
            <w:r w:rsidRPr="002340CD">
              <w:rPr>
                <w:rFonts w:ascii="Arial" w:hAnsi="Arial" w:cs="Arial"/>
                <w:sz w:val="20"/>
                <w:szCs w:val="20"/>
              </w:rPr>
              <w:t>Standus diskas </w:t>
            </w:r>
          </w:p>
        </w:tc>
        <w:tc>
          <w:tcPr>
            <w:tcW w:w="4394" w:type="dxa"/>
          </w:tcPr>
          <w:p w14:paraId="3232161D" w14:textId="77777777" w:rsidR="008A7CFD" w:rsidRPr="002340CD" w:rsidRDefault="008A7CFD" w:rsidP="008A7CFD">
            <w:pPr>
              <w:jc w:val="both"/>
              <w:rPr>
                <w:rFonts w:ascii="Arial" w:hAnsi="Arial" w:cs="Arial"/>
                <w:sz w:val="20"/>
              </w:rPr>
            </w:pPr>
            <w:r w:rsidRPr="002340CD">
              <w:rPr>
                <w:rFonts w:ascii="Arial" w:hAnsi="Arial" w:cs="Arial"/>
                <w:sz w:val="20"/>
              </w:rPr>
              <w:t>Vidinis diskas, ne mažiau ir ne blogiau kaip:   </w:t>
            </w:r>
          </w:p>
          <w:p w14:paraId="3232161E" w14:textId="77777777" w:rsidR="008A7CFD" w:rsidRPr="002340CD" w:rsidRDefault="008A7CFD" w:rsidP="008A7CFD">
            <w:pPr>
              <w:jc w:val="both"/>
              <w:rPr>
                <w:rFonts w:ascii="Arial" w:hAnsi="Arial" w:cs="Arial"/>
                <w:sz w:val="20"/>
              </w:rPr>
            </w:pPr>
            <w:r w:rsidRPr="002340CD">
              <w:rPr>
                <w:rFonts w:ascii="Arial" w:hAnsi="Arial" w:cs="Arial"/>
                <w:sz w:val="20"/>
              </w:rPr>
              <w:t xml:space="preserve">1 x 512 GB SSD </w:t>
            </w:r>
          </w:p>
        </w:tc>
        <w:tc>
          <w:tcPr>
            <w:tcW w:w="4678" w:type="dxa"/>
          </w:tcPr>
          <w:p w14:paraId="3232161F" w14:textId="77777777" w:rsidR="008A7CFD" w:rsidRPr="002340CD" w:rsidRDefault="008A7CFD" w:rsidP="008A7CFD">
            <w:pPr>
              <w:jc w:val="both"/>
              <w:rPr>
                <w:rFonts w:ascii="Arial" w:hAnsi="Arial" w:cs="Arial"/>
                <w:sz w:val="20"/>
              </w:rPr>
            </w:pPr>
          </w:p>
        </w:tc>
      </w:tr>
      <w:tr w:rsidR="008A7CFD" w:rsidRPr="002340CD" w14:paraId="32321625" w14:textId="77777777" w:rsidTr="00BF5990">
        <w:tc>
          <w:tcPr>
            <w:tcW w:w="710" w:type="dxa"/>
          </w:tcPr>
          <w:p w14:paraId="32321621" w14:textId="77777777" w:rsidR="008A7CFD" w:rsidRPr="002340CD" w:rsidRDefault="008A7CFD" w:rsidP="008A7CFD">
            <w:pPr>
              <w:pStyle w:val="Standard"/>
              <w:jc w:val="center"/>
              <w:rPr>
                <w:rFonts w:ascii="Arial" w:hAnsi="Arial" w:cs="Arial"/>
                <w:sz w:val="20"/>
                <w:szCs w:val="20"/>
              </w:rPr>
            </w:pPr>
            <w:r w:rsidRPr="002340CD">
              <w:rPr>
                <w:rFonts w:ascii="Arial" w:hAnsi="Arial" w:cs="Arial"/>
                <w:sz w:val="20"/>
                <w:szCs w:val="20"/>
              </w:rPr>
              <w:t>6.</w:t>
            </w:r>
          </w:p>
        </w:tc>
        <w:tc>
          <w:tcPr>
            <w:tcW w:w="1417" w:type="dxa"/>
          </w:tcPr>
          <w:p w14:paraId="32321622" w14:textId="77777777" w:rsidR="008A7CFD" w:rsidRPr="002340CD" w:rsidRDefault="008A7CFD" w:rsidP="008A7CFD">
            <w:pPr>
              <w:pStyle w:val="Standard"/>
              <w:rPr>
                <w:rFonts w:ascii="Arial" w:hAnsi="Arial" w:cs="Arial"/>
                <w:sz w:val="20"/>
                <w:szCs w:val="20"/>
              </w:rPr>
            </w:pPr>
            <w:r w:rsidRPr="002340CD">
              <w:rPr>
                <w:rFonts w:ascii="Arial" w:hAnsi="Arial" w:cs="Arial"/>
                <w:sz w:val="20"/>
                <w:szCs w:val="20"/>
              </w:rPr>
              <w:t>Vaizdo plokštė </w:t>
            </w:r>
          </w:p>
        </w:tc>
        <w:tc>
          <w:tcPr>
            <w:tcW w:w="4394" w:type="dxa"/>
          </w:tcPr>
          <w:p w14:paraId="32321623" w14:textId="77777777" w:rsidR="008A7CFD" w:rsidRPr="002340CD" w:rsidRDefault="008A7CFD" w:rsidP="008A7CFD">
            <w:pPr>
              <w:pStyle w:val="Standard"/>
              <w:jc w:val="both"/>
              <w:rPr>
                <w:rFonts w:ascii="Arial" w:hAnsi="Arial" w:cs="Arial"/>
                <w:sz w:val="20"/>
                <w:szCs w:val="20"/>
              </w:rPr>
            </w:pPr>
            <w:r w:rsidRPr="002340CD">
              <w:rPr>
                <w:rFonts w:ascii="Arial" w:hAnsi="Arial" w:cs="Arial"/>
                <w:sz w:val="20"/>
                <w:szCs w:val="20"/>
              </w:rPr>
              <w:t>Integruota</w:t>
            </w:r>
          </w:p>
        </w:tc>
        <w:tc>
          <w:tcPr>
            <w:tcW w:w="4678" w:type="dxa"/>
          </w:tcPr>
          <w:p w14:paraId="32321624" w14:textId="77777777" w:rsidR="008A7CFD" w:rsidRPr="002340CD" w:rsidRDefault="008A7CFD" w:rsidP="008A7CFD">
            <w:pPr>
              <w:pStyle w:val="Standard"/>
              <w:jc w:val="both"/>
              <w:rPr>
                <w:rFonts w:ascii="Arial" w:hAnsi="Arial" w:cs="Arial"/>
                <w:sz w:val="20"/>
                <w:szCs w:val="20"/>
              </w:rPr>
            </w:pPr>
          </w:p>
        </w:tc>
      </w:tr>
      <w:tr w:rsidR="008A7CFD" w:rsidRPr="002340CD" w14:paraId="3232162A" w14:textId="77777777" w:rsidTr="00BF5990">
        <w:tc>
          <w:tcPr>
            <w:tcW w:w="710" w:type="dxa"/>
          </w:tcPr>
          <w:p w14:paraId="32321626" w14:textId="77777777" w:rsidR="008A7CFD" w:rsidRPr="002340CD" w:rsidRDefault="008A7CFD" w:rsidP="008A7CFD">
            <w:pPr>
              <w:pStyle w:val="Standard"/>
              <w:jc w:val="center"/>
              <w:rPr>
                <w:rFonts w:ascii="Arial" w:hAnsi="Arial" w:cs="Arial"/>
                <w:sz w:val="20"/>
                <w:szCs w:val="20"/>
              </w:rPr>
            </w:pPr>
            <w:r w:rsidRPr="002340CD">
              <w:rPr>
                <w:rFonts w:ascii="Arial" w:hAnsi="Arial" w:cs="Arial"/>
                <w:sz w:val="20"/>
                <w:szCs w:val="20"/>
              </w:rPr>
              <w:t>7.</w:t>
            </w:r>
          </w:p>
        </w:tc>
        <w:tc>
          <w:tcPr>
            <w:tcW w:w="1417" w:type="dxa"/>
          </w:tcPr>
          <w:p w14:paraId="32321627" w14:textId="77777777" w:rsidR="008A7CFD" w:rsidRPr="002340CD" w:rsidRDefault="008A7CFD" w:rsidP="008A7CFD">
            <w:pPr>
              <w:pStyle w:val="Standard"/>
              <w:rPr>
                <w:rFonts w:ascii="Arial" w:hAnsi="Arial" w:cs="Arial"/>
                <w:sz w:val="20"/>
                <w:szCs w:val="20"/>
              </w:rPr>
            </w:pPr>
            <w:r w:rsidRPr="002340CD">
              <w:rPr>
                <w:rFonts w:ascii="Arial" w:hAnsi="Arial" w:cs="Arial"/>
                <w:sz w:val="20"/>
                <w:szCs w:val="20"/>
              </w:rPr>
              <w:t>Korpusas ir ekranas</w:t>
            </w:r>
          </w:p>
        </w:tc>
        <w:tc>
          <w:tcPr>
            <w:tcW w:w="4394" w:type="dxa"/>
          </w:tcPr>
          <w:p w14:paraId="32321628" w14:textId="77777777" w:rsidR="008A7CFD" w:rsidRPr="002340CD" w:rsidRDefault="008A7CFD" w:rsidP="008A7CFD">
            <w:pPr>
              <w:pStyle w:val="Standard"/>
              <w:jc w:val="both"/>
              <w:rPr>
                <w:rFonts w:ascii="Arial" w:hAnsi="Arial" w:cs="Arial"/>
                <w:sz w:val="20"/>
                <w:szCs w:val="20"/>
              </w:rPr>
            </w:pPr>
            <w:r w:rsidRPr="002340CD">
              <w:rPr>
                <w:rFonts w:ascii="Arial" w:hAnsi="Arial" w:cs="Arial"/>
                <w:sz w:val="20"/>
                <w:szCs w:val="20"/>
              </w:rPr>
              <w:t xml:space="preserve">Ne mažesnis kaip 14.2" ekranas,  3024 x 1964 raiškos, ne blogiau kaip 1000 cd/m², ryškumo su integruota 1080p, 12MP kamera ir </w:t>
            </w:r>
            <w:r w:rsidRPr="002340CD">
              <w:rPr>
                <w:rFonts w:ascii="Arial" w:hAnsi="Arial" w:cs="Arial"/>
                <w:sz w:val="20"/>
                <w:szCs w:val="20"/>
              </w:rPr>
              <w:lastRenderedPageBreak/>
              <w:t>mikrofonu</w:t>
            </w:r>
          </w:p>
        </w:tc>
        <w:tc>
          <w:tcPr>
            <w:tcW w:w="4678" w:type="dxa"/>
          </w:tcPr>
          <w:p w14:paraId="32321629" w14:textId="77777777" w:rsidR="008A7CFD" w:rsidRPr="002340CD" w:rsidRDefault="008A7CFD" w:rsidP="008A7CFD">
            <w:pPr>
              <w:pStyle w:val="Standard"/>
              <w:jc w:val="both"/>
              <w:rPr>
                <w:rFonts w:ascii="Arial" w:hAnsi="Arial" w:cs="Arial"/>
                <w:sz w:val="20"/>
                <w:szCs w:val="20"/>
              </w:rPr>
            </w:pPr>
          </w:p>
        </w:tc>
      </w:tr>
      <w:tr w:rsidR="008A7CFD" w:rsidRPr="002340CD" w14:paraId="3232162F" w14:textId="77777777" w:rsidTr="00BF5990">
        <w:tc>
          <w:tcPr>
            <w:tcW w:w="710" w:type="dxa"/>
          </w:tcPr>
          <w:p w14:paraId="3232162B" w14:textId="77777777" w:rsidR="008A7CFD" w:rsidRPr="002340CD" w:rsidRDefault="008A7CFD" w:rsidP="008A7CFD">
            <w:pPr>
              <w:pStyle w:val="Standard"/>
              <w:jc w:val="center"/>
              <w:rPr>
                <w:rFonts w:ascii="Arial" w:hAnsi="Arial" w:cs="Arial"/>
                <w:sz w:val="20"/>
                <w:szCs w:val="20"/>
              </w:rPr>
            </w:pPr>
            <w:r w:rsidRPr="002340CD">
              <w:rPr>
                <w:rFonts w:ascii="Arial" w:hAnsi="Arial" w:cs="Arial"/>
                <w:sz w:val="20"/>
                <w:szCs w:val="20"/>
              </w:rPr>
              <w:t>8.</w:t>
            </w:r>
          </w:p>
        </w:tc>
        <w:tc>
          <w:tcPr>
            <w:tcW w:w="1417" w:type="dxa"/>
          </w:tcPr>
          <w:p w14:paraId="3232162C" w14:textId="77777777" w:rsidR="008A7CFD" w:rsidRPr="002340CD" w:rsidRDefault="008A7CFD" w:rsidP="008A7CFD">
            <w:pPr>
              <w:pStyle w:val="Standard"/>
              <w:rPr>
                <w:rFonts w:ascii="Arial" w:hAnsi="Arial" w:cs="Arial"/>
                <w:sz w:val="20"/>
                <w:szCs w:val="20"/>
              </w:rPr>
            </w:pPr>
            <w:r w:rsidRPr="002340CD">
              <w:rPr>
                <w:rFonts w:ascii="Arial" w:hAnsi="Arial" w:cs="Arial"/>
                <w:sz w:val="20"/>
                <w:szCs w:val="20"/>
              </w:rPr>
              <w:t>Garso plokštė </w:t>
            </w:r>
          </w:p>
        </w:tc>
        <w:tc>
          <w:tcPr>
            <w:tcW w:w="4394" w:type="dxa"/>
          </w:tcPr>
          <w:p w14:paraId="3232162D" w14:textId="77777777" w:rsidR="008A7CFD" w:rsidRPr="002340CD" w:rsidRDefault="008A7CFD" w:rsidP="008A7CFD">
            <w:pPr>
              <w:pStyle w:val="Standard"/>
              <w:jc w:val="both"/>
              <w:rPr>
                <w:rFonts w:ascii="Arial" w:hAnsi="Arial" w:cs="Arial"/>
                <w:sz w:val="20"/>
                <w:szCs w:val="20"/>
              </w:rPr>
            </w:pPr>
            <w:r w:rsidRPr="002340CD">
              <w:rPr>
                <w:rFonts w:ascii="Arial" w:hAnsi="Arial" w:cs="Arial"/>
                <w:sz w:val="20"/>
                <w:szCs w:val="20"/>
              </w:rPr>
              <w:t>Integruota garso plokštė. Palaikanti 5.1 garsiakalbių sistemą.</w:t>
            </w:r>
          </w:p>
        </w:tc>
        <w:tc>
          <w:tcPr>
            <w:tcW w:w="4678" w:type="dxa"/>
          </w:tcPr>
          <w:p w14:paraId="3232162E" w14:textId="77777777" w:rsidR="008A7CFD" w:rsidRPr="002340CD" w:rsidRDefault="008A7CFD" w:rsidP="008A7CFD">
            <w:pPr>
              <w:pStyle w:val="Standard"/>
              <w:jc w:val="both"/>
              <w:rPr>
                <w:rFonts w:ascii="Arial" w:hAnsi="Arial" w:cs="Arial"/>
                <w:sz w:val="20"/>
                <w:szCs w:val="20"/>
              </w:rPr>
            </w:pPr>
          </w:p>
        </w:tc>
      </w:tr>
      <w:tr w:rsidR="008A7CFD" w:rsidRPr="002340CD" w14:paraId="32321634" w14:textId="77777777" w:rsidTr="00BF5990">
        <w:tc>
          <w:tcPr>
            <w:tcW w:w="710" w:type="dxa"/>
          </w:tcPr>
          <w:p w14:paraId="32321630" w14:textId="77777777" w:rsidR="008A7CFD" w:rsidRPr="002340CD" w:rsidRDefault="008A7CFD" w:rsidP="008A7CFD">
            <w:pPr>
              <w:pStyle w:val="Standard"/>
              <w:jc w:val="center"/>
              <w:rPr>
                <w:rFonts w:ascii="Arial" w:hAnsi="Arial" w:cs="Arial"/>
                <w:sz w:val="20"/>
                <w:szCs w:val="20"/>
              </w:rPr>
            </w:pPr>
            <w:r w:rsidRPr="002340CD">
              <w:rPr>
                <w:rFonts w:ascii="Arial" w:hAnsi="Arial" w:cs="Arial"/>
                <w:sz w:val="20"/>
                <w:szCs w:val="20"/>
              </w:rPr>
              <w:t>9.</w:t>
            </w:r>
          </w:p>
        </w:tc>
        <w:tc>
          <w:tcPr>
            <w:tcW w:w="1417" w:type="dxa"/>
          </w:tcPr>
          <w:p w14:paraId="32321631" w14:textId="77777777" w:rsidR="008A7CFD" w:rsidRPr="002340CD" w:rsidRDefault="008A7CFD" w:rsidP="008A7CFD">
            <w:pPr>
              <w:pStyle w:val="Standard"/>
              <w:rPr>
                <w:rFonts w:ascii="Arial" w:hAnsi="Arial" w:cs="Arial"/>
                <w:sz w:val="20"/>
                <w:szCs w:val="20"/>
              </w:rPr>
            </w:pPr>
            <w:r w:rsidRPr="002340CD">
              <w:rPr>
                <w:rFonts w:ascii="Arial" w:hAnsi="Arial" w:cs="Arial"/>
                <w:sz w:val="20"/>
                <w:szCs w:val="20"/>
              </w:rPr>
              <w:t>Tinklas </w:t>
            </w:r>
          </w:p>
        </w:tc>
        <w:tc>
          <w:tcPr>
            <w:tcW w:w="4394" w:type="dxa"/>
            <w:vAlign w:val="center"/>
          </w:tcPr>
          <w:p w14:paraId="32321632" w14:textId="77777777" w:rsidR="008A7CFD" w:rsidRPr="002340CD" w:rsidRDefault="00140D96" w:rsidP="00200FB9">
            <w:pPr>
              <w:pStyle w:val="Standard"/>
              <w:jc w:val="both"/>
              <w:rPr>
                <w:rFonts w:ascii="Arial" w:hAnsi="Arial" w:cs="Arial"/>
                <w:sz w:val="20"/>
                <w:szCs w:val="20"/>
              </w:rPr>
            </w:pPr>
            <w:r w:rsidRPr="002340CD">
              <w:rPr>
                <w:rFonts w:ascii="Arial" w:hAnsi="Arial" w:cs="Arial"/>
                <w:sz w:val="20"/>
                <w:szCs w:val="20"/>
              </w:rPr>
              <w:t>Integruota belaidžio tinklo plokštė</w:t>
            </w:r>
            <w:r w:rsidR="00200FB9" w:rsidRPr="002340CD">
              <w:rPr>
                <w:rFonts w:ascii="Arial" w:hAnsi="Arial" w:cs="Arial"/>
                <w:sz w:val="20"/>
                <w:szCs w:val="20"/>
              </w:rPr>
              <w:t xml:space="preserve"> (WLAN)</w:t>
            </w:r>
            <w:r w:rsidRPr="002340CD">
              <w:rPr>
                <w:rFonts w:ascii="Arial" w:hAnsi="Arial" w:cs="Arial"/>
                <w:sz w:val="20"/>
                <w:szCs w:val="20"/>
              </w:rPr>
              <w:t xml:space="preserve">, palaikanti </w:t>
            </w:r>
            <w:proofErr w:type="spellStart"/>
            <w:r w:rsidRPr="002340CD">
              <w:rPr>
                <w:rFonts w:ascii="Arial" w:hAnsi="Arial" w:cs="Arial"/>
                <w:sz w:val="20"/>
                <w:szCs w:val="20"/>
              </w:rPr>
              <w:t>Wi</w:t>
            </w:r>
            <w:proofErr w:type="spellEnd"/>
            <w:r w:rsidRPr="002340CD">
              <w:rPr>
                <w:rFonts w:ascii="Arial" w:hAnsi="Arial" w:cs="Arial"/>
                <w:sz w:val="20"/>
                <w:szCs w:val="20"/>
              </w:rPr>
              <w:t>-Fi 6 ir Bluetooth 5.3.</w:t>
            </w:r>
          </w:p>
        </w:tc>
        <w:tc>
          <w:tcPr>
            <w:tcW w:w="4678" w:type="dxa"/>
            <w:vAlign w:val="center"/>
          </w:tcPr>
          <w:p w14:paraId="32321633" w14:textId="77777777" w:rsidR="008A7CFD" w:rsidRPr="002340CD" w:rsidRDefault="008A7CFD" w:rsidP="00BF5990">
            <w:pPr>
              <w:pStyle w:val="Standard"/>
              <w:jc w:val="both"/>
              <w:rPr>
                <w:rFonts w:ascii="Arial" w:hAnsi="Arial" w:cs="Arial"/>
                <w:sz w:val="20"/>
                <w:szCs w:val="20"/>
              </w:rPr>
            </w:pPr>
          </w:p>
        </w:tc>
      </w:tr>
      <w:tr w:rsidR="008A7CFD" w:rsidRPr="002340CD" w14:paraId="3232163D" w14:textId="77777777" w:rsidTr="00BF5990">
        <w:tc>
          <w:tcPr>
            <w:tcW w:w="710" w:type="dxa"/>
          </w:tcPr>
          <w:p w14:paraId="32321635" w14:textId="77777777" w:rsidR="008A7CFD" w:rsidRPr="002340CD" w:rsidRDefault="008A7CFD" w:rsidP="008A7CFD">
            <w:pPr>
              <w:pStyle w:val="Standard"/>
              <w:jc w:val="center"/>
              <w:rPr>
                <w:rFonts w:ascii="Arial" w:hAnsi="Arial" w:cs="Arial"/>
                <w:sz w:val="20"/>
                <w:szCs w:val="20"/>
              </w:rPr>
            </w:pPr>
            <w:r w:rsidRPr="002340CD">
              <w:rPr>
                <w:rFonts w:ascii="Arial" w:hAnsi="Arial" w:cs="Arial"/>
                <w:sz w:val="20"/>
                <w:szCs w:val="20"/>
              </w:rPr>
              <w:t>10.</w:t>
            </w:r>
          </w:p>
        </w:tc>
        <w:tc>
          <w:tcPr>
            <w:tcW w:w="1417" w:type="dxa"/>
          </w:tcPr>
          <w:p w14:paraId="32321636" w14:textId="77777777" w:rsidR="008A7CFD" w:rsidRPr="002340CD" w:rsidRDefault="008A7CFD" w:rsidP="008A7CFD">
            <w:pPr>
              <w:pStyle w:val="Standard"/>
              <w:rPr>
                <w:rFonts w:ascii="Arial" w:hAnsi="Arial" w:cs="Arial"/>
                <w:sz w:val="20"/>
                <w:szCs w:val="20"/>
              </w:rPr>
            </w:pPr>
            <w:r w:rsidRPr="002340CD">
              <w:rPr>
                <w:rFonts w:ascii="Arial" w:hAnsi="Arial" w:cs="Arial"/>
                <w:sz w:val="20"/>
                <w:szCs w:val="20"/>
              </w:rPr>
              <w:t>Išorinės jungtys (integruotos)</w:t>
            </w:r>
          </w:p>
        </w:tc>
        <w:tc>
          <w:tcPr>
            <w:tcW w:w="4394" w:type="dxa"/>
          </w:tcPr>
          <w:p w14:paraId="32321637" w14:textId="77777777" w:rsidR="008A7CFD" w:rsidRPr="002340CD" w:rsidRDefault="008A7CFD" w:rsidP="008A7CFD">
            <w:pPr>
              <w:jc w:val="both"/>
              <w:rPr>
                <w:rFonts w:ascii="Arial" w:hAnsi="Arial" w:cs="Arial"/>
                <w:sz w:val="20"/>
              </w:rPr>
            </w:pPr>
            <w:r w:rsidRPr="002340CD">
              <w:rPr>
                <w:rFonts w:ascii="Arial" w:hAnsi="Arial" w:cs="Arial"/>
                <w:sz w:val="20"/>
              </w:rPr>
              <w:t>Ne mažiau kaip:</w:t>
            </w:r>
          </w:p>
          <w:p w14:paraId="32321638" w14:textId="77777777" w:rsidR="008A7CFD" w:rsidRPr="002340CD" w:rsidRDefault="008A7CFD" w:rsidP="008A7CFD">
            <w:pPr>
              <w:jc w:val="both"/>
              <w:textAlignment w:val="baseline"/>
              <w:rPr>
                <w:rFonts w:ascii="Arial" w:hAnsi="Arial" w:cs="Arial"/>
                <w:sz w:val="20"/>
              </w:rPr>
            </w:pPr>
            <w:r w:rsidRPr="002340CD">
              <w:rPr>
                <w:rFonts w:ascii="Arial" w:hAnsi="Arial" w:cs="Arial"/>
                <w:sz w:val="20"/>
              </w:rPr>
              <w:t xml:space="preserve">3 vnt. </w:t>
            </w:r>
            <w:proofErr w:type="spellStart"/>
            <w:r w:rsidRPr="002340CD">
              <w:rPr>
                <w:rFonts w:ascii="Arial" w:hAnsi="Arial" w:cs="Arial"/>
                <w:sz w:val="20"/>
              </w:rPr>
              <w:t>Thunderbolt</w:t>
            </w:r>
            <w:proofErr w:type="spellEnd"/>
            <w:r w:rsidRPr="002340CD">
              <w:rPr>
                <w:rFonts w:ascii="Arial" w:hAnsi="Arial" w:cs="Arial"/>
                <w:sz w:val="20"/>
              </w:rPr>
              <w:t xml:space="preserve"> 4</w:t>
            </w:r>
          </w:p>
          <w:p w14:paraId="32321639" w14:textId="77777777" w:rsidR="008A7CFD" w:rsidRPr="002340CD" w:rsidRDefault="008A7CFD" w:rsidP="008A7CFD">
            <w:pPr>
              <w:jc w:val="both"/>
              <w:textAlignment w:val="baseline"/>
              <w:rPr>
                <w:rFonts w:ascii="Arial" w:hAnsi="Arial" w:cs="Arial"/>
                <w:sz w:val="20"/>
              </w:rPr>
            </w:pPr>
            <w:r w:rsidRPr="002340CD">
              <w:rPr>
                <w:rFonts w:ascii="Arial" w:hAnsi="Arial" w:cs="Arial"/>
                <w:sz w:val="20"/>
              </w:rPr>
              <w:t>1 vnt. HDMI</w:t>
            </w:r>
          </w:p>
          <w:p w14:paraId="3232163A" w14:textId="77777777" w:rsidR="008A7CFD" w:rsidRPr="002340CD" w:rsidRDefault="008A7CFD" w:rsidP="008A7CFD">
            <w:pPr>
              <w:jc w:val="both"/>
              <w:textAlignment w:val="baseline"/>
              <w:rPr>
                <w:rFonts w:ascii="Arial" w:hAnsi="Arial" w:cs="Arial"/>
                <w:sz w:val="20"/>
              </w:rPr>
            </w:pPr>
            <w:r w:rsidRPr="002340CD">
              <w:rPr>
                <w:rFonts w:ascii="Arial" w:hAnsi="Arial" w:cs="Arial"/>
                <w:sz w:val="20"/>
              </w:rPr>
              <w:t xml:space="preserve">1 vnt. 3.5 mm </w:t>
            </w:r>
            <w:proofErr w:type="spellStart"/>
            <w:r w:rsidRPr="002340CD">
              <w:rPr>
                <w:rFonts w:ascii="Arial" w:hAnsi="Arial" w:cs="Arial"/>
                <w:sz w:val="20"/>
              </w:rPr>
              <w:t>audio</w:t>
            </w:r>
            <w:proofErr w:type="spellEnd"/>
          </w:p>
          <w:p w14:paraId="3232163B" w14:textId="77777777" w:rsidR="008A7CFD" w:rsidRPr="002340CD" w:rsidRDefault="008A7CFD" w:rsidP="008A7CFD">
            <w:pPr>
              <w:pStyle w:val="Standard"/>
              <w:jc w:val="both"/>
              <w:rPr>
                <w:rFonts w:ascii="Arial" w:hAnsi="Arial" w:cs="Arial"/>
                <w:sz w:val="20"/>
                <w:szCs w:val="20"/>
              </w:rPr>
            </w:pPr>
            <w:r w:rsidRPr="002340CD">
              <w:rPr>
                <w:rFonts w:ascii="Arial" w:hAnsi="Arial" w:cs="Arial"/>
                <w:sz w:val="20"/>
                <w:szCs w:val="20"/>
              </w:rPr>
              <w:t>1 vnt. SDXC kortelių skaitytuvas</w:t>
            </w:r>
          </w:p>
        </w:tc>
        <w:tc>
          <w:tcPr>
            <w:tcW w:w="4678" w:type="dxa"/>
          </w:tcPr>
          <w:p w14:paraId="3232163C" w14:textId="77777777" w:rsidR="00BF5990" w:rsidRPr="002340CD" w:rsidRDefault="00BF5990" w:rsidP="008A7CFD">
            <w:pPr>
              <w:pStyle w:val="Standard"/>
              <w:jc w:val="both"/>
              <w:rPr>
                <w:rFonts w:ascii="Arial" w:hAnsi="Arial" w:cs="Arial"/>
                <w:sz w:val="20"/>
                <w:szCs w:val="20"/>
              </w:rPr>
            </w:pPr>
          </w:p>
        </w:tc>
      </w:tr>
      <w:tr w:rsidR="008A7CFD" w:rsidRPr="002340CD" w14:paraId="32321642" w14:textId="77777777" w:rsidTr="00BF5990">
        <w:tc>
          <w:tcPr>
            <w:tcW w:w="710" w:type="dxa"/>
          </w:tcPr>
          <w:p w14:paraId="3232163E" w14:textId="77777777" w:rsidR="008A7CFD" w:rsidRPr="002340CD" w:rsidRDefault="008A7CFD" w:rsidP="008A7CFD">
            <w:pPr>
              <w:pStyle w:val="Standard"/>
              <w:jc w:val="center"/>
              <w:rPr>
                <w:rFonts w:ascii="Arial" w:hAnsi="Arial" w:cs="Arial"/>
                <w:sz w:val="20"/>
                <w:szCs w:val="20"/>
              </w:rPr>
            </w:pPr>
            <w:r w:rsidRPr="002340CD">
              <w:rPr>
                <w:rFonts w:ascii="Arial" w:hAnsi="Arial" w:cs="Arial"/>
                <w:sz w:val="20"/>
                <w:szCs w:val="20"/>
              </w:rPr>
              <w:t>11.</w:t>
            </w:r>
          </w:p>
        </w:tc>
        <w:tc>
          <w:tcPr>
            <w:tcW w:w="1417" w:type="dxa"/>
          </w:tcPr>
          <w:p w14:paraId="3232163F" w14:textId="77777777" w:rsidR="008A7CFD" w:rsidRPr="002340CD" w:rsidRDefault="008A7CFD" w:rsidP="008A7CFD">
            <w:pPr>
              <w:pStyle w:val="Standard"/>
              <w:rPr>
                <w:rFonts w:ascii="Arial" w:hAnsi="Arial" w:cs="Arial"/>
                <w:sz w:val="20"/>
                <w:szCs w:val="20"/>
              </w:rPr>
            </w:pPr>
            <w:r w:rsidRPr="002340CD">
              <w:rPr>
                <w:rFonts w:ascii="Arial" w:hAnsi="Arial" w:cs="Arial"/>
                <w:sz w:val="20"/>
                <w:szCs w:val="20"/>
              </w:rPr>
              <w:t>Programinė įranga </w:t>
            </w:r>
          </w:p>
        </w:tc>
        <w:tc>
          <w:tcPr>
            <w:tcW w:w="4394" w:type="dxa"/>
          </w:tcPr>
          <w:p w14:paraId="32321640" w14:textId="77777777" w:rsidR="008A7CFD" w:rsidRPr="002340CD" w:rsidRDefault="008A7CFD" w:rsidP="008A7CFD">
            <w:pPr>
              <w:jc w:val="both"/>
              <w:rPr>
                <w:rFonts w:ascii="Arial" w:hAnsi="Arial" w:cs="Arial"/>
                <w:sz w:val="20"/>
              </w:rPr>
            </w:pPr>
            <w:r w:rsidRPr="002340CD">
              <w:rPr>
                <w:rFonts w:ascii="Arial" w:hAnsi="Arial" w:cs="Arial"/>
                <w:sz w:val="20"/>
              </w:rPr>
              <w:t xml:space="preserve">Operacinė sistema </w:t>
            </w:r>
            <w:proofErr w:type="spellStart"/>
            <w:r w:rsidRPr="002340CD">
              <w:rPr>
                <w:rFonts w:ascii="Arial" w:hAnsi="Arial" w:cs="Arial"/>
                <w:sz w:val="20"/>
              </w:rPr>
              <w:t>macOS</w:t>
            </w:r>
            <w:proofErr w:type="spellEnd"/>
            <w:r w:rsidRPr="002340CD">
              <w:rPr>
                <w:rFonts w:ascii="Arial" w:hAnsi="Arial" w:cs="Arial"/>
                <w:sz w:val="20"/>
              </w:rPr>
              <w:t xml:space="preserve"> </w:t>
            </w:r>
            <w:r w:rsidRPr="002340CD">
              <w:rPr>
                <w:rFonts w:ascii="Arial" w:hAnsi="Arial" w:cs="Arial"/>
                <w:color w:val="000000" w:themeColor="text1"/>
                <w:sz w:val="20"/>
              </w:rPr>
              <w:t xml:space="preserve">arba lygiavertė. </w:t>
            </w:r>
            <w:r w:rsidRPr="002340CD">
              <w:rPr>
                <w:rFonts w:ascii="Arial" w:hAnsi="Arial" w:cs="Arial"/>
                <w:sz w:val="20"/>
              </w:rPr>
              <w:t xml:space="preserve">Turi būti pateiktas naujausias biuro programų rinkinys Microsoft </w:t>
            </w:r>
            <w:proofErr w:type="spellStart"/>
            <w:r w:rsidRPr="002340CD">
              <w:rPr>
                <w:rFonts w:ascii="Arial" w:hAnsi="Arial" w:cs="Arial"/>
                <w:sz w:val="20"/>
              </w:rPr>
              <w:t>office</w:t>
            </w:r>
            <w:proofErr w:type="spellEnd"/>
            <w:r w:rsidRPr="002340CD">
              <w:rPr>
                <w:rFonts w:ascii="Arial" w:hAnsi="Arial" w:cs="Arial"/>
                <w:sz w:val="20"/>
              </w:rPr>
              <w:t xml:space="preserve"> </w:t>
            </w:r>
            <w:proofErr w:type="spellStart"/>
            <w:r w:rsidRPr="002340CD">
              <w:rPr>
                <w:rFonts w:ascii="Arial" w:hAnsi="Arial" w:cs="Arial"/>
                <w:sz w:val="20"/>
              </w:rPr>
              <w:t>professional</w:t>
            </w:r>
            <w:proofErr w:type="spellEnd"/>
            <w:r w:rsidRPr="002340CD">
              <w:rPr>
                <w:rFonts w:ascii="Arial" w:hAnsi="Arial" w:cs="Arial"/>
                <w:sz w:val="20"/>
              </w:rPr>
              <w:t xml:space="preserve"> arba lygiavertė programa</w:t>
            </w:r>
          </w:p>
        </w:tc>
        <w:tc>
          <w:tcPr>
            <w:tcW w:w="4678" w:type="dxa"/>
          </w:tcPr>
          <w:p w14:paraId="32321641" w14:textId="77777777" w:rsidR="008A7CFD" w:rsidRPr="002340CD" w:rsidRDefault="008A7CFD" w:rsidP="00BF5990">
            <w:pPr>
              <w:pStyle w:val="Standard"/>
              <w:jc w:val="both"/>
              <w:rPr>
                <w:rFonts w:ascii="Arial" w:hAnsi="Arial" w:cs="Arial"/>
                <w:sz w:val="20"/>
                <w:szCs w:val="20"/>
              </w:rPr>
            </w:pPr>
          </w:p>
        </w:tc>
      </w:tr>
      <w:tr w:rsidR="008A7CFD" w:rsidRPr="002340CD" w14:paraId="32321647" w14:textId="77777777" w:rsidTr="00BF5990">
        <w:tc>
          <w:tcPr>
            <w:tcW w:w="710" w:type="dxa"/>
          </w:tcPr>
          <w:p w14:paraId="32321643" w14:textId="77777777" w:rsidR="008A7CFD" w:rsidRPr="002340CD" w:rsidRDefault="008A7CFD" w:rsidP="008A7CFD">
            <w:pPr>
              <w:pStyle w:val="Standard"/>
              <w:jc w:val="center"/>
              <w:rPr>
                <w:rFonts w:ascii="Arial" w:hAnsi="Arial" w:cs="Arial"/>
                <w:sz w:val="20"/>
                <w:szCs w:val="20"/>
              </w:rPr>
            </w:pPr>
            <w:r w:rsidRPr="002340CD">
              <w:rPr>
                <w:rFonts w:ascii="Arial" w:hAnsi="Arial" w:cs="Arial"/>
                <w:sz w:val="20"/>
                <w:szCs w:val="20"/>
              </w:rPr>
              <w:t>12.</w:t>
            </w:r>
          </w:p>
        </w:tc>
        <w:tc>
          <w:tcPr>
            <w:tcW w:w="1417" w:type="dxa"/>
          </w:tcPr>
          <w:p w14:paraId="32321644" w14:textId="77777777" w:rsidR="008A7CFD" w:rsidRPr="002340CD" w:rsidRDefault="008A7CFD" w:rsidP="008A7CFD">
            <w:pPr>
              <w:pStyle w:val="Standard"/>
              <w:rPr>
                <w:rFonts w:ascii="Arial" w:hAnsi="Arial" w:cs="Arial"/>
                <w:sz w:val="20"/>
                <w:szCs w:val="20"/>
              </w:rPr>
            </w:pPr>
            <w:r w:rsidRPr="002340CD">
              <w:rPr>
                <w:rFonts w:ascii="Arial" w:hAnsi="Arial" w:cs="Arial"/>
                <w:sz w:val="20"/>
                <w:szCs w:val="20"/>
              </w:rPr>
              <w:t>Baterija</w:t>
            </w:r>
          </w:p>
        </w:tc>
        <w:tc>
          <w:tcPr>
            <w:tcW w:w="4394" w:type="dxa"/>
          </w:tcPr>
          <w:p w14:paraId="32321645" w14:textId="77777777" w:rsidR="008A7CFD" w:rsidRPr="002340CD" w:rsidRDefault="008A7CFD" w:rsidP="008A7CFD">
            <w:pPr>
              <w:pStyle w:val="Standard"/>
              <w:jc w:val="both"/>
              <w:rPr>
                <w:rFonts w:ascii="Arial" w:hAnsi="Arial" w:cs="Arial"/>
                <w:sz w:val="20"/>
                <w:szCs w:val="20"/>
              </w:rPr>
            </w:pPr>
            <w:r w:rsidRPr="002340CD">
              <w:rPr>
                <w:rFonts w:ascii="Arial" w:hAnsi="Arial" w:cs="Arial"/>
                <w:sz w:val="20"/>
                <w:szCs w:val="20"/>
              </w:rPr>
              <w:t xml:space="preserve">Ne blogiau kaip 72 </w:t>
            </w:r>
            <w:proofErr w:type="spellStart"/>
            <w:r w:rsidRPr="002340CD">
              <w:rPr>
                <w:rFonts w:ascii="Arial" w:hAnsi="Arial" w:cs="Arial"/>
                <w:sz w:val="20"/>
                <w:szCs w:val="20"/>
              </w:rPr>
              <w:t>Wh</w:t>
            </w:r>
            <w:proofErr w:type="spellEnd"/>
            <w:r w:rsidRPr="002340CD">
              <w:rPr>
                <w:rFonts w:ascii="Arial" w:hAnsi="Arial" w:cs="Arial"/>
                <w:sz w:val="20"/>
                <w:szCs w:val="20"/>
              </w:rPr>
              <w:t xml:space="preserve"> talpos</w:t>
            </w:r>
          </w:p>
        </w:tc>
        <w:tc>
          <w:tcPr>
            <w:tcW w:w="4678" w:type="dxa"/>
          </w:tcPr>
          <w:p w14:paraId="32321646" w14:textId="77777777" w:rsidR="008A7CFD" w:rsidRPr="002340CD" w:rsidRDefault="008A7CFD" w:rsidP="008A7CFD">
            <w:pPr>
              <w:pStyle w:val="Standard"/>
              <w:jc w:val="both"/>
              <w:rPr>
                <w:rFonts w:ascii="Arial" w:hAnsi="Arial" w:cs="Arial"/>
                <w:sz w:val="20"/>
                <w:szCs w:val="20"/>
              </w:rPr>
            </w:pPr>
          </w:p>
        </w:tc>
      </w:tr>
      <w:tr w:rsidR="008A7CFD" w:rsidRPr="002340CD" w14:paraId="3232164C" w14:textId="77777777" w:rsidTr="00BF5990">
        <w:tc>
          <w:tcPr>
            <w:tcW w:w="710" w:type="dxa"/>
          </w:tcPr>
          <w:p w14:paraId="32321648" w14:textId="77777777" w:rsidR="008A7CFD" w:rsidRPr="002340CD" w:rsidRDefault="008A7CFD" w:rsidP="008A7CFD">
            <w:pPr>
              <w:pStyle w:val="Standard"/>
              <w:jc w:val="center"/>
              <w:rPr>
                <w:rFonts w:ascii="Arial" w:hAnsi="Arial" w:cs="Arial"/>
                <w:sz w:val="20"/>
                <w:szCs w:val="20"/>
              </w:rPr>
            </w:pPr>
            <w:r w:rsidRPr="002340CD">
              <w:rPr>
                <w:rFonts w:ascii="Arial" w:hAnsi="Arial" w:cs="Arial"/>
                <w:sz w:val="20"/>
                <w:szCs w:val="20"/>
              </w:rPr>
              <w:t>13.</w:t>
            </w:r>
          </w:p>
        </w:tc>
        <w:tc>
          <w:tcPr>
            <w:tcW w:w="1417" w:type="dxa"/>
          </w:tcPr>
          <w:p w14:paraId="32321649" w14:textId="77777777" w:rsidR="008A7CFD" w:rsidRPr="002340CD" w:rsidRDefault="008A7CFD" w:rsidP="008A7CFD">
            <w:pPr>
              <w:pStyle w:val="Standard"/>
              <w:rPr>
                <w:rFonts w:ascii="Arial" w:hAnsi="Arial" w:cs="Arial"/>
                <w:sz w:val="20"/>
                <w:szCs w:val="20"/>
              </w:rPr>
            </w:pPr>
            <w:r w:rsidRPr="002340CD">
              <w:rPr>
                <w:rFonts w:ascii="Arial" w:hAnsi="Arial" w:cs="Arial"/>
                <w:sz w:val="20"/>
                <w:szCs w:val="20"/>
              </w:rPr>
              <w:t>Klaviatūra </w:t>
            </w:r>
          </w:p>
        </w:tc>
        <w:tc>
          <w:tcPr>
            <w:tcW w:w="4394" w:type="dxa"/>
          </w:tcPr>
          <w:p w14:paraId="3232164A" w14:textId="77777777" w:rsidR="008A7CFD" w:rsidRPr="002340CD" w:rsidRDefault="008A7CFD" w:rsidP="008A7CFD">
            <w:pPr>
              <w:pStyle w:val="Standard"/>
              <w:jc w:val="both"/>
              <w:rPr>
                <w:rFonts w:ascii="Arial" w:hAnsi="Arial" w:cs="Arial"/>
                <w:sz w:val="20"/>
                <w:szCs w:val="20"/>
              </w:rPr>
            </w:pPr>
            <w:r w:rsidRPr="002340CD">
              <w:rPr>
                <w:rFonts w:ascii="Arial" w:hAnsi="Arial" w:cs="Arial"/>
                <w:sz w:val="20"/>
                <w:szCs w:val="20"/>
              </w:rPr>
              <w:t>Angliška JAV/LT apšviesta klaviatūra</w:t>
            </w:r>
          </w:p>
        </w:tc>
        <w:tc>
          <w:tcPr>
            <w:tcW w:w="4678" w:type="dxa"/>
          </w:tcPr>
          <w:p w14:paraId="3232164B" w14:textId="77777777" w:rsidR="008A7CFD" w:rsidRPr="002340CD" w:rsidRDefault="008A7CFD" w:rsidP="008A7CFD">
            <w:pPr>
              <w:pStyle w:val="Standard"/>
              <w:jc w:val="both"/>
              <w:rPr>
                <w:rFonts w:ascii="Arial" w:hAnsi="Arial" w:cs="Arial"/>
                <w:sz w:val="20"/>
                <w:szCs w:val="20"/>
              </w:rPr>
            </w:pPr>
          </w:p>
        </w:tc>
      </w:tr>
      <w:tr w:rsidR="008A7CFD" w:rsidRPr="002340CD" w14:paraId="32321651" w14:textId="77777777" w:rsidTr="00BF5990">
        <w:tc>
          <w:tcPr>
            <w:tcW w:w="710" w:type="dxa"/>
          </w:tcPr>
          <w:p w14:paraId="3232164D" w14:textId="77777777" w:rsidR="008A7CFD" w:rsidRPr="002340CD" w:rsidRDefault="008A7CFD" w:rsidP="008A7CFD">
            <w:pPr>
              <w:pStyle w:val="Standard"/>
              <w:jc w:val="center"/>
              <w:rPr>
                <w:rFonts w:ascii="Arial" w:hAnsi="Arial" w:cs="Arial"/>
                <w:sz w:val="20"/>
                <w:szCs w:val="20"/>
              </w:rPr>
            </w:pPr>
            <w:r w:rsidRPr="002340CD">
              <w:rPr>
                <w:rFonts w:ascii="Arial" w:hAnsi="Arial" w:cs="Arial"/>
                <w:sz w:val="20"/>
                <w:szCs w:val="20"/>
              </w:rPr>
              <w:t>14.</w:t>
            </w:r>
          </w:p>
        </w:tc>
        <w:tc>
          <w:tcPr>
            <w:tcW w:w="1417" w:type="dxa"/>
          </w:tcPr>
          <w:p w14:paraId="3232164E" w14:textId="77777777" w:rsidR="008A7CFD" w:rsidRPr="002340CD" w:rsidRDefault="008A7CFD" w:rsidP="008A7CFD">
            <w:pPr>
              <w:pStyle w:val="Standard"/>
              <w:rPr>
                <w:rFonts w:ascii="Arial" w:hAnsi="Arial" w:cs="Arial"/>
                <w:sz w:val="20"/>
                <w:szCs w:val="20"/>
              </w:rPr>
            </w:pPr>
            <w:r w:rsidRPr="002340CD">
              <w:rPr>
                <w:rFonts w:ascii="Arial" w:hAnsi="Arial" w:cs="Arial"/>
                <w:sz w:val="20"/>
                <w:szCs w:val="20"/>
              </w:rPr>
              <w:t>Kompiuterinė pelė </w:t>
            </w:r>
          </w:p>
        </w:tc>
        <w:tc>
          <w:tcPr>
            <w:tcW w:w="4394" w:type="dxa"/>
          </w:tcPr>
          <w:p w14:paraId="3232164F" w14:textId="77777777" w:rsidR="008A7CFD" w:rsidRPr="002340CD" w:rsidRDefault="008A7CFD" w:rsidP="008A7CFD">
            <w:pPr>
              <w:pStyle w:val="Standard"/>
              <w:jc w:val="both"/>
              <w:rPr>
                <w:rFonts w:ascii="Arial" w:hAnsi="Arial" w:cs="Arial"/>
                <w:sz w:val="20"/>
                <w:szCs w:val="20"/>
              </w:rPr>
            </w:pPr>
            <w:r w:rsidRPr="002340CD">
              <w:rPr>
                <w:rFonts w:ascii="Arial" w:hAnsi="Arial" w:cs="Arial"/>
                <w:sz w:val="20"/>
                <w:szCs w:val="20"/>
              </w:rPr>
              <w:t>Deranti kompiuteriui to paties gamintojo pelė.</w:t>
            </w:r>
          </w:p>
        </w:tc>
        <w:tc>
          <w:tcPr>
            <w:tcW w:w="4678" w:type="dxa"/>
          </w:tcPr>
          <w:p w14:paraId="32321650" w14:textId="77777777" w:rsidR="008A7CFD" w:rsidRPr="002340CD" w:rsidRDefault="008A7CFD" w:rsidP="008A7CFD">
            <w:pPr>
              <w:pStyle w:val="Standard"/>
              <w:jc w:val="both"/>
              <w:rPr>
                <w:rFonts w:ascii="Arial" w:hAnsi="Arial" w:cs="Arial"/>
                <w:sz w:val="20"/>
                <w:szCs w:val="20"/>
              </w:rPr>
            </w:pPr>
          </w:p>
        </w:tc>
      </w:tr>
      <w:tr w:rsidR="008A7CFD" w:rsidRPr="002340CD" w14:paraId="32321656" w14:textId="77777777" w:rsidTr="00BF5990">
        <w:tc>
          <w:tcPr>
            <w:tcW w:w="710" w:type="dxa"/>
          </w:tcPr>
          <w:p w14:paraId="32321652" w14:textId="77777777" w:rsidR="008A7CFD" w:rsidRPr="002340CD" w:rsidRDefault="008A7CFD" w:rsidP="008A7CFD">
            <w:pPr>
              <w:pStyle w:val="Standard"/>
              <w:jc w:val="center"/>
              <w:rPr>
                <w:rFonts w:ascii="Arial" w:hAnsi="Arial" w:cs="Arial"/>
                <w:sz w:val="20"/>
                <w:szCs w:val="20"/>
              </w:rPr>
            </w:pPr>
            <w:r w:rsidRPr="002340CD">
              <w:rPr>
                <w:rFonts w:ascii="Arial" w:hAnsi="Arial" w:cs="Arial"/>
                <w:sz w:val="20"/>
                <w:szCs w:val="20"/>
              </w:rPr>
              <w:t>15.</w:t>
            </w:r>
          </w:p>
        </w:tc>
        <w:tc>
          <w:tcPr>
            <w:tcW w:w="1417" w:type="dxa"/>
          </w:tcPr>
          <w:p w14:paraId="32321653" w14:textId="77777777" w:rsidR="008A7CFD" w:rsidRPr="002340CD" w:rsidRDefault="008A7CFD" w:rsidP="008A7CFD">
            <w:pPr>
              <w:pStyle w:val="Standard"/>
              <w:rPr>
                <w:rFonts w:ascii="Arial" w:hAnsi="Arial" w:cs="Arial"/>
                <w:sz w:val="20"/>
                <w:szCs w:val="20"/>
              </w:rPr>
            </w:pPr>
            <w:r w:rsidRPr="002340CD">
              <w:rPr>
                <w:rFonts w:ascii="Arial" w:hAnsi="Arial" w:cs="Arial"/>
                <w:sz w:val="20"/>
                <w:szCs w:val="20"/>
              </w:rPr>
              <w:t>Atnaujinimų valdymas </w:t>
            </w:r>
          </w:p>
        </w:tc>
        <w:tc>
          <w:tcPr>
            <w:tcW w:w="4394" w:type="dxa"/>
          </w:tcPr>
          <w:p w14:paraId="32321654" w14:textId="77777777" w:rsidR="008A7CFD" w:rsidRPr="002340CD" w:rsidRDefault="008A7CFD" w:rsidP="008A7CFD">
            <w:pPr>
              <w:pStyle w:val="Standard"/>
              <w:jc w:val="both"/>
              <w:rPr>
                <w:rFonts w:ascii="Arial" w:hAnsi="Arial" w:cs="Arial"/>
                <w:sz w:val="20"/>
                <w:szCs w:val="20"/>
              </w:rPr>
            </w:pPr>
            <w:r w:rsidRPr="002340CD">
              <w:rPr>
                <w:rFonts w:ascii="Arial" w:hAnsi="Arial" w:cs="Arial"/>
                <w:sz w:val="20"/>
                <w:szCs w:val="20"/>
              </w:rPr>
              <w:t>Turi būti gamintojo interneto svetainės (ar lygiaverčiu principu paremta) vieta su galimybe atnaujinti siūlomo modelio įrenginių tvarkykles ir programinę įrangą. </w:t>
            </w:r>
          </w:p>
        </w:tc>
        <w:tc>
          <w:tcPr>
            <w:tcW w:w="4678" w:type="dxa"/>
          </w:tcPr>
          <w:p w14:paraId="32321655" w14:textId="77777777" w:rsidR="008A7CFD" w:rsidRPr="002340CD" w:rsidRDefault="008A7CFD" w:rsidP="008A7CFD">
            <w:pPr>
              <w:pStyle w:val="Standard"/>
              <w:jc w:val="both"/>
              <w:rPr>
                <w:rFonts w:ascii="Arial" w:hAnsi="Arial" w:cs="Arial"/>
                <w:sz w:val="20"/>
                <w:szCs w:val="20"/>
              </w:rPr>
            </w:pPr>
          </w:p>
        </w:tc>
      </w:tr>
      <w:tr w:rsidR="008A7CFD" w:rsidRPr="002340CD" w14:paraId="3232165B" w14:textId="77777777" w:rsidTr="00BF5990">
        <w:tc>
          <w:tcPr>
            <w:tcW w:w="710" w:type="dxa"/>
          </w:tcPr>
          <w:p w14:paraId="32321657" w14:textId="77777777" w:rsidR="008A7CFD" w:rsidRPr="002340CD" w:rsidRDefault="008A7CFD" w:rsidP="008A7CFD">
            <w:pPr>
              <w:pStyle w:val="Standard"/>
              <w:jc w:val="center"/>
              <w:rPr>
                <w:rFonts w:ascii="Arial" w:hAnsi="Arial" w:cs="Arial"/>
                <w:sz w:val="20"/>
                <w:szCs w:val="20"/>
              </w:rPr>
            </w:pPr>
            <w:r w:rsidRPr="002340CD">
              <w:rPr>
                <w:rFonts w:ascii="Arial" w:hAnsi="Arial" w:cs="Arial"/>
                <w:sz w:val="20"/>
                <w:szCs w:val="20"/>
              </w:rPr>
              <w:t>16.</w:t>
            </w:r>
          </w:p>
        </w:tc>
        <w:tc>
          <w:tcPr>
            <w:tcW w:w="1417" w:type="dxa"/>
          </w:tcPr>
          <w:p w14:paraId="32321658" w14:textId="77777777" w:rsidR="008A7CFD" w:rsidRPr="002340CD" w:rsidRDefault="008A7CFD" w:rsidP="008A7CFD">
            <w:pPr>
              <w:pStyle w:val="Standard"/>
              <w:rPr>
                <w:rFonts w:ascii="Arial" w:hAnsi="Arial" w:cs="Arial"/>
                <w:sz w:val="20"/>
                <w:szCs w:val="20"/>
              </w:rPr>
            </w:pPr>
            <w:r w:rsidRPr="002340CD">
              <w:rPr>
                <w:rFonts w:ascii="Arial" w:hAnsi="Arial" w:cs="Arial"/>
                <w:sz w:val="20"/>
                <w:szCs w:val="20"/>
              </w:rPr>
              <w:t>Reikalavimai surinkimui </w:t>
            </w:r>
          </w:p>
        </w:tc>
        <w:tc>
          <w:tcPr>
            <w:tcW w:w="4394" w:type="dxa"/>
          </w:tcPr>
          <w:p w14:paraId="32321659" w14:textId="77777777" w:rsidR="008A7CFD" w:rsidRPr="002340CD" w:rsidRDefault="008A7CFD" w:rsidP="008A7CFD">
            <w:pPr>
              <w:pStyle w:val="Standard"/>
              <w:jc w:val="both"/>
              <w:rPr>
                <w:rFonts w:ascii="Arial" w:hAnsi="Arial" w:cs="Arial"/>
                <w:sz w:val="20"/>
                <w:szCs w:val="20"/>
              </w:rPr>
            </w:pPr>
            <w:r w:rsidRPr="002340CD">
              <w:rPr>
                <w:rFonts w:ascii="Arial" w:hAnsi="Arial" w:cs="Arial"/>
                <w:sz w:val="20"/>
                <w:szCs w:val="20"/>
              </w:rPr>
              <w:t>Visa įranga turi būti </w:t>
            </w:r>
            <w:proofErr w:type="spellStart"/>
            <w:r w:rsidRPr="002340CD">
              <w:rPr>
                <w:rFonts w:ascii="Arial" w:hAnsi="Arial" w:cs="Arial"/>
                <w:sz w:val="20"/>
                <w:szCs w:val="20"/>
              </w:rPr>
              <w:t>gamykliškai</w:t>
            </w:r>
            <w:proofErr w:type="spellEnd"/>
            <w:r w:rsidRPr="002340CD">
              <w:rPr>
                <w:rFonts w:ascii="Arial" w:hAnsi="Arial" w:cs="Arial"/>
                <w:sz w:val="20"/>
                <w:szCs w:val="20"/>
              </w:rPr>
              <w:t> nauja „</w:t>
            </w:r>
            <w:proofErr w:type="spellStart"/>
            <w:r w:rsidRPr="002340CD">
              <w:rPr>
                <w:rFonts w:ascii="Arial" w:hAnsi="Arial" w:cs="Arial"/>
                <w:sz w:val="20"/>
                <w:szCs w:val="20"/>
              </w:rPr>
              <w:t>brand</w:t>
            </w:r>
            <w:proofErr w:type="spellEnd"/>
            <w:r w:rsidRPr="002340CD">
              <w:rPr>
                <w:rFonts w:ascii="Arial" w:hAnsi="Arial" w:cs="Arial"/>
                <w:sz w:val="20"/>
                <w:szCs w:val="20"/>
              </w:rPr>
              <w:t> </w:t>
            </w:r>
            <w:proofErr w:type="spellStart"/>
            <w:r w:rsidRPr="002340CD">
              <w:rPr>
                <w:rFonts w:ascii="Arial" w:hAnsi="Arial" w:cs="Arial"/>
                <w:sz w:val="20"/>
                <w:szCs w:val="20"/>
              </w:rPr>
              <w:t>new</w:t>
            </w:r>
            <w:proofErr w:type="spellEnd"/>
            <w:r w:rsidRPr="002340CD">
              <w:rPr>
                <w:rFonts w:ascii="Arial" w:hAnsi="Arial" w:cs="Arial"/>
                <w:sz w:val="20"/>
                <w:szCs w:val="20"/>
              </w:rPr>
              <w:t>“. </w:t>
            </w:r>
            <w:proofErr w:type="spellStart"/>
            <w:r w:rsidRPr="002340CD">
              <w:rPr>
                <w:rFonts w:ascii="Arial" w:hAnsi="Arial" w:cs="Arial"/>
                <w:sz w:val="20"/>
                <w:szCs w:val="20"/>
              </w:rPr>
              <w:t>Gamykliškai</w:t>
            </w:r>
            <w:proofErr w:type="spellEnd"/>
            <w:r w:rsidRPr="002340CD">
              <w:rPr>
                <w:rFonts w:ascii="Arial" w:hAnsi="Arial" w:cs="Arial"/>
                <w:sz w:val="20"/>
                <w:szCs w:val="20"/>
              </w:rPr>
              <w:t> atnaujinti „</w:t>
            </w:r>
            <w:proofErr w:type="spellStart"/>
            <w:r w:rsidRPr="002340CD">
              <w:rPr>
                <w:rFonts w:ascii="Arial" w:hAnsi="Arial" w:cs="Arial"/>
                <w:sz w:val="20"/>
                <w:szCs w:val="20"/>
              </w:rPr>
              <w:t>renew</w:t>
            </w:r>
            <w:proofErr w:type="spellEnd"/>
            <w:r w:rsidRPr="002340CD">
              <w:rPr>
                <w:rFonts w:ascii="Arial" w:hAnsi="Arial" w:cs="Arial"/>
                <w:sz w:val="20"/>
                <w:szCs w:val="20"/>
              </w:rPr>
              <w:t>“ / „</w:t>
            </w:r>
            <w:proofErr w:type="spellStart"/>
            <w:r w:rsidRPr="002340CD">
              <w:rPr>
                <w:rFonts w:ascii="Arial" w:hAnsi="Arial" w:cs="Arial"/>
                <w:sz w:val="20"/>
                <w:szCs w:val="20"/>
              </w:rPr>
              <w:t>refurbished</w:t>
            </w:r>
            <w:proofErr w:type="spellEnd"/>
            <w:r w:rsidRPr="002340CD">
              <w:rPr>
                <w:rFonts w:ascii="Arial" w:hAnsi="Arial" w:cs="Arial"/>
                <w:sz w:val="20"/>
                <w:szCs w:val="20"/>
              </w:rPr>
              <w:t>“ /„</w:t>
            </w:r>
            <w:proofErr w:type="spellStart"/>
            <w:r w:rsidRPr="002340CD">
              <w:rPr>
                <w:rFonts w:ascii="Arial" w:hAnsi="Arial" w:cs="Arial"/>
                <w:sz w:val="20"/>
                <w:szCs w:val="20"/>
              </w:rPr>
              <w:t>remarked</w:t>
            </w:r>
            <w:proofErr w:type="spellEnd"/>
            <w:r w:rsidRPr="002340CD">
              <w:rPr>
                <w:rFonts w:ascii="Arial" w:hAnsi="Arial" w:cs="Arial"/>
                <w:sz w:val="20"/>
                <w:szCs w:val="20"/>
              </w:rPr>
              <w:t>“ komponentai neleistini.  Visa įranga turi būti pristatyta nepažeistose gamintojo pakuotėse. </w:t>
            </w:r>
          </w:p>
        </w:tc>
        <w:tc>
          <w:tcPr>
            <w:tcW w:w="4678" w:type="dxa"/>
          </w:tcPr>
          <w:p w14:paraId="3232165A" w14:textId="77777777" w:rsidR="008A7CFD" w:rsidRPr="002340CD" w:rsidRDefault="008A7CFD" w:rsidP="00BF5990">
            <w:pPr>
              <w:pStyle w:val="Standard"/>
              <w:jc w:val="both"/>
              <w:rPr>
                <w:rFonts w:ascii="Arial" w:hAnsi="Arial" w:cs="Arial"/>
                <w:sz w:val="20"/>
                <w:szCs w:val="20"/>
              </w:rPr>
            </w:pPr>
          </w:p>
        </w:tc>
      </w:tr>
      <w:tr w:rsidR="008A7CFD" w:rsidRPr="002340CD" w14:paraId="32321660" w14:textId="77777777" w:rsidTr="00BF5990">
        <w:tc>
          <w:tcPr>
            <w:tcW w:w="710" w:type="dxa"/>
          </w:tcPr>
          <w:p w14:paraId="3232165C" w14:textId="77777777" w:rsidR="008A7CFD" w:rsidRPr="002340CD" w:rsidRDefault="008A7CFD" w:rsidP="008A7CFD">
            <w:pPr>
              <w:pStyle w:val="Standard"/>
              <w:jc w:val="center"/>
              <w:rPr>
                <w:rFonts w:ascii="Arial" w:hAnsi="Arial" w:cs="Arial"/>
                <w:sz w:val="20"/>
                <w:szCs w:val="20"/>
              </w:rPr>
            </w:pPr>
            <w:r w:rsidRPr="002340CD">
              <w:rPr>
                <w:rFonts w:ascii="Arial" w:hAnsi="Arial" w:cs="Arial"/>
                <w:sz w:val="20"/>
                <w:szCs w:val="20"/>
              </w:rPr>
              <w:t>17</w:t>
            </w:r>
          </w:p>
        </w:tc>
        <w:tc>
          <w:tcPr>
            <w:tcW w:w="1417" w:type="dxa"/>
          </w:tcPr>
          <w:p w14:paraId="3232165D" w14:textId="77777777" w:rsidR="008A7CFD" w:rsidRPr="002340CD" w:rsidRDefault="008A7CFD" w:rsidP="008A7CFD">
            <w:pPr>
              <w:pStyle w:val="Standard"/>
              <w:rPr>
                <w:rFonts w:ascii="Arial" w:hAnsi="Arial" w:cs="Arial"/>
                <w:sz w:val="20"/>
                <w:szCs w:val="20"/>
              </w:rPr>
            </w:pPr>
            <w:r w:rsidRPr="002340CD">
              <w:rPr>
                <w:rFonts w:ascii="Arial" w:hAnsi="Arial" w:cs="Arial"/>
                <w:sz w:val="20"/>
                <w:szCs w:val="20"/>
              </w:rPr>
              <w:t>Komplektacija </w:t>
            </w:r>
          </w:p>
        </w:tc>
        <w:tc>
          <w:tcPr>
            <w:tcW w:w="4394" w:type="dxa"/>
          </w:tcPr>
          <w:p w14:paraId="3232165E" w14:textId="77777777" w:rsidR="008A7CFD" w:rsidRPr="002340CD" w:rsidRDefault="008A7CFD" w:rsidP="008A7CFD">
            <w:pPr>
              <w:pStyle w:val="Standard"/>
              <w:jc w:val="both"/>
              <w:rPr>
                <w:rFonts w:ascii="Arial" w:hAnsi="Arial" w:cs="Arial"/>
                <w:sz w:val="20"/>
                <w:szCs w:val="20"/>
              </w:rPr>
            </w:pPr>
            <w:r w:rsidRPr="002340CD">
              <w:rPr>
                <w:rFonts w:ascii="Arial" w:hAnsi="Arial" w:cs="Arial"/>
                <w:sz w:val="20"/>
                <w:szCs w:val="20"/>
              </w:rPr>
              <w:t>Kompiuteris komplektuojamas su visais kabeliais, adapteriais ir kitomis sudedamosiomis dalimis bei medžiagomis, reikalingomis visų užsakomos sistemos vidinių ir periferinių įrenginių sujungimui, užtikrinant sistemos funkcionavimą (pvz., maitinimo, kietojo disko kabeliai ir t.t.). </w:t>
            </w:r>
          </w:p>
        </w:tc>
        <w:tc>
          <w:tcPr>
            <w:tcW w:w="4678" w:type="dxa"/>
          </w:tcPr>
          <w:p w14:paraId="3232165F" w14:textId="77777777" w:rsidR="008A7CFD" w:rsidRPr="002340CD" w:rsidRDefault="008A7CFD" w:rsidP="008A7CFD">
            <w:pPr>
              <w:pStyle w:val="Standard"/>
              <w:jc w:val="both"/>
              <w:rPr>
                <w:rFonts w:ascii="Arial" w:hAnsi="Arial" w:cs="Arial"/>
                <w:sz w:val="20"/>
                <w:szCs w:val="20"/>
              </w:rPr>
            </w:pPr>
          </w:p>
        </w:tc>
      </w:tr>
      <w:tr w:rsidR="008A7CFD" w:rsidRPr="002340CD" w14:paraId="32321666" w14:textId="77777777" w:rsidTr="00BF5990">
        <w:tc>
          <w:tcPr>
            <w:tcW w:w="710" w:type="dxa"/>
          </w:tcPr>
          <w:p w14:paraId="32321661" w14:textId="77777777" w:rsidR="008A7CFD" w:rsidRPr="002340CD" w:rsidRDefault="008A7CFD" w:rsidP="008A7CFD">
            <w:pPr>
              <w:pStyle w:val="Standard"/>
              <w:jc w:val="center"/>
              <w:rPr>
                <w:rFonts w:ascii="Arial" w:hAnsi="Arial" w:cs="Arial"/>
                <w:sz w:val="20"/>
                <w:szCs w:val="20"/>
              </w:rPr>
            </w:pPr>
            <w:r w:rsidRPr="002340CD">
              <w:rPr>
                <w:rFonts w:ascii="Arial" w:hAnsi="Arial" w:cs="Arial"/>
                <w:sz w:val="20"/>
                <w:szCs w:val="20"/>
              </w:rPr>
              <w:t>18.</w:t>
            </w:r>
          </w:p>
        </w:tc>
        <w:tc>
          <w:tcPr>
            <w:tcW w:w="1417" w:type="dxa"/>
          </w:tcPr>
          <w:p w14:paraId="32321662" w14:textId="77777777" w:rsidR="008A7CFD" w:rsidRPr="002340CD" w:rsidRDefault="008A7CFD" w:rsidP="008A7CFD">
            <w:pPr>
              <w:pStyle w:val="Standard"/>
              <w:rPr>
                <w:rFonts w:ascii="Arial" w:hAnsi="Arial" w:cs="Arial"/>
                <w:sz w:val="20"/>
                <w:szCs w:val="20"/>
              </w:rPr>
            </w:pPr>
            <w:r w:rsidRPr="002340CD">
              <w:rPr>
                <w:rFonts w:ascii="Arial" w:hAnsi="Arial" w:cs="Arial"/>
                <w:sz w:val="20"/>
                <w:szCs w:val="20"/>
              </w:rPr>
              <w:t>Kompiuterio bendri reikalavimai </w:t>
            </w:r>
          </w:p>
        </w:tc>
        <w:tc>
          <w:tcPr>
            <w:tcW w:w="4394" w:type="dxa"/>
          </w:tcPr>
          <w:p w14:paraId="32321663" w14:textId="77777777" w:rsidR="008A7CFD" w:rsidRPr="002340CD" w:rsidRDefault="008A7CFD" w:rsidP="008A7CFD">
            <w:pPr>
              <w:jc w:val="both"/>
              <w:rPr>
                <w:rFonts w:ascii="Arial" w:hAnsi="Arial" w:cs="Arial"/>
                <w:sz w:val="20"/>
              </w:rPr>
            </w:pPr>
            <w:r w:rsidRPr="002340CD">
              <w:rPr>
                <w:rFonts w:ascii="Arial" w:hAnsi="Arial" w:cs="Arial"/>
                <w:sz w:val="20"/>
              </w:rPr>
              <w:t>Kompiuteris paženklintas CE ženklu. </w:t>
            </w:r>
          </w:p>
          <w:p w14:paraId="32321664" w14:textId="77777777" w:rsidR="008A7CFD" w:rsidRPr="002340CD" w:rsidRDefault="008A7CFD" w:rsidP="008A7CFD">
            <w:pPr>
              <w:pStyle w:val="Standard"/>
              <w:jc w:val="both"/>
              <w:rPr>
                <w:rFonts w:ascii="Arial" w:hAnsi="Arial" w:cs="Arial"/>
                <w:sz w:val="20"/>
                <w:szCs w:val="20"/>
              </w:rPr>
            </w:pPr>
            <w:r w:rsidRPr="002340CD">
              <w:rPr>
                <w:rFonts w:ascii="Arial" w:hAnsi="Arial" w:cs="Arial"/>
                <w:sz w:val="20"/>
                <w:szCs w:val="20"/>
              </w:rPr>
              <w:t>Kartu su kompiuteriu perkamos programinės įrangos įdiegimas kompiuteryje </w:t>
            </w:r>
          </w:p>
        </w:tc>
        <w:tc>
          <w:tcPr>
            <w:tcW w:w="4678" w:type="dxa"/>
          </w:tcPr>
          <w:p w14:paraId="32321665" w14:textId="77777777" w:rsidR="008A7CFD" w:rsidRPr="002340CD" w:rsidRDefault="008A7CFD" w:rsidP="00BF5990">
            <w:pPr>
              <w:pStyle w:val="Standard"/>
              <w:jc w:val="both"/>
              <w:rPr>
                <w:rFonts w:ascii="Arial" w:hAnsi="Arial" w:cs="Arial"/>
                <w:sz w:val="20"/>
                <w:szCs w:val="20"/>
              </w:rPr>
            </w:pPr>
          </w:p>
        </w:tc>
      </w:tr>
      <w:tr w:rsidR="008A7CFD" w:rsidRPr="002340CD" w14:paraId="3232166E" w14:textId="77777777" w:rsidTr="00BF5990">
        <w:tc>
          <w:tcPr>
            <w:tcW w:w="710" w:type="dxa"/>
          </w:tcPr>
          <w:p w14:paraId="32321667" w14:textId="77777777" w:rsidR="008A7CFD" w:rsidRPr="002340CD" w:rsidRDefault="008A7CFD" w:rsidP="008A7CFD">
            <w:pPr>
              <w:pStyle w:val="Standard"/>
              <w:jc w:val="center"/>
              <w:rPr>
                <w:rFonts w:ascii="Arial" w:hAnsi="Arial" w:cs="Arial"/>
                <w:sz w:val="20"/>
                <w:szCs w:val="20"/>
              </w:rPr>
            </w:pPr>
            <w:r w:rsidRPr="002340CD">
              <w:rPr>
                <w:rFonts w:ascii="Arial" w:hAnsi="Arial" w:cs="Arial"/>
                <w:sz w:val="20"/>
                <w:szCs w:val="20"/>
              </w:rPr>
              <w:t>19.</w:t>
            </w:r>
          </w:p>
        </w:tc>
        <w:tc>
          <w:tcPr>
            <w:tcW w:w="1417" w:type="dxa"/>
          </w:tcPr>
          <w:p w14:paraId="32321668" w14:textId="77777777" w:rsidR="008A7CFD" w:rsidRPr="002340CD" w:rsidRDefault="008A7CFD" w:rsidP="008A7CFD">
            <w:pPr>
              <w:pStyle w:val="Standard"/>
              <w:rPr>
                <w:rFonts w:ascii="Arial" w:hAnsi="Arial" w:cs="Arial"/>
                <w:sz w:val="20"/>
                <w:szCs w:val="20"/>
              </w:rPr>
            </w:pPr>
            <w:r w:rsidRPr="002340CD">
              <w:rPr>
                <w:rFonts w:ascii="Arial" w:hAnsi="Arial" w:cs="Arial"/>
                <w:sz w:val="20"/>
                <w:szCs w:val="20"/>
              </w:rPr>
              <w:t>Garantinė techninė priežiūra </w:t>
            </w:r>
          </w:p>
        </w:tc>
        <w:tc>
          <w:tcPr>
            <w:tcW w:w="4394" w:type="dxa"/>
          </w:tcPr>
          <w:p w14:paraId="32321669" w14:textId="77777777" w:rsidR="008A7CFD" w:rsidRPr="002340CD" w:rsidRDefault="008A7CFD" w:rsidP="008A7CFD">
            <w:pPr>
              <w:jc w:val="both"/>
              <w:rPr>
                <w:rFonts w:ascii="Arial" w:hAnsi="Arial" w:cs="Arial"/>
                <w:sz w:val="20"/>
              </w:rPr>
            </w:pPr>
            <w:r w:rsidRPr="002340CD">
              <w:rPr>
                <w:rFonts w:ascii="Arial" w:hAnsi="Arial" w:cs="Arial"/>
                <w:sz w:val="20"/>
              </w:rPr>
              <w:t>Nešiojamam kompiuteriui turi būti suteikiama gamintojo garantinė priežiūra, kurios laikotarpis ne mažesnis kaip 24 mėnesių nuo prekių perdavimo-priėmimo akto pasirašymo dienos. </w:t>
            </w:r>
          </w:p>
          <w:p w14:paraId="3232166A" w14:textId="77777777" w:rsidR="008A7CFD" w:rsidRPr="002340CD" w:rsidRDefault="008A7CFD" w:rsidP="008A7CFD">
            <w:pPr>
              <w:jc w:val="both"/>
              <w:rPr>
                <w:rFonts w:ascii="Arial" w:hAnsi="Arial" w:cs="Arial"/>
                <w:sz w:val="20"/>
              </w:rPr>
            </w:pPr>
            <w:r w:rsidRPr="002340CD">
              <w:rPr>
                <w:rFonts w:ascii="Arial" w:hAnsi="Arial" w:cs="Arial"/>
                <w:sz w:val="20"/>
              </w:rPr>
              <w:t>Turi būti galimybė serijinio pagalba gamintojo svetainėje patikrinti garantijos galiojimo laiką.</w:t>
            </w:r>
          </w:p>
          <w:p w14:paraId="3232166B" w14:textId="77777777" w:rsidR="008A7CFD" w:rsidRPr="002340CD" w:rsidRDefault="008A7CFD" w:rsidP="008A7CFD">
            <w:pPr>
              <w:pStyle w:val="Standard"/>
              <w:jc w:val="both"/>
              <w:rPr>
                <w:rFonts w:ascii="Arial" w:hAnsi="Arial" w:cs="Arial"/>
                <w:sz w:val="20"/>
                <w:szCs w:val="20"/>
              </w:rPr>
            </w:pPr>
            <w:r w:rsidRPr="002340CD">
              <w:rPr>
                <w:rFonts w:ascii="Arial" w:hAnsi="Arial" w:cs="Arial"/>
                <w:iCs/>
                <w:color w:val="222222"/>
                <w:sz w:val="20"/>
                <w:szCs w:val="20"/>
                <w:shd w:val="clear" w:color="auto" w:fill="FFFFFF"/>
              </w:rPr>
              <w:t>Garantinio aptarnavimo laikotarpiu tiekėjas įsipareigoja užtikrinti dalių tiekimą ir remonto darbų atlikimą per 5 darbo dienas.</w:t>
            </w:r>
          </w:p>
          <w:p w14:paraId="3232166C" w14:textId="77777777" w:rsidR="008A7CFD" w:rsidRPr="002340CD" w:rsidRDefault="008A7CFD" w:rsidP="008A7CFD">
            <w:pPr>
              <w:pStyle w:val="Standard"/>
              <w:jc w:val="both"/>
              <w:rPr>
                <w:rFonts w:ascii="Arial" w:hAnsi="Arial" w:cs="Arial"/>
                <w:sz w:val="20"/>
                <w:szCs w:val="20"/>
              </w:rPr>
            </w:pPr>
            <w:r w:rsidRPr="002340CD">
              <w:rPr>
                <w:rFonts w:ascii="Arial" w:hAnsi="Arial" w:cs="Arial"/>
                <w:iCs/>
                <w:color w:val="222222"/>
                <w:sz w:val="20"/>
                <w:szCs w:val="20"/>
                <w:shd w:val="clear" w:color="auto" w:fill="FFFFFF"/>
              </w:rPr>
              <w:t> Tiekėjas turi turėti bent vieną kvalifikuotą specialistą, galintį atlikti remonto darbus, arba būti sudaręs sutartį su įgaliotu servisu.</w:t>
            </w:r>
          </w:p>
        </w:tc>
        <w:tc>
          <w:tcPr>
            <w:tcW w:w="4678" w:type="dxa"/>
          </w:tcPr>
          <w:p w14:paraId="3232166D" w14:textId="77777777" w:rsidR="008A7CFD" w:rsidRPr="002340CD" w:rsidRDefault="008A7CFD" w:rsidP="000F42B9">
            <w:pPr>
              <w:pStyle w:val="Standard"/>
              <w:jc w:val="both"/>
              <w:rPr>
                <w:rFonts w:ascii="Arial" w:hAnsi="Arial" w:cs="Arial"/>
                <w:sz w:val="20"/>
                <w:szCs w:val="20"/>
              </w:rPr>
            </w:pPr>
          </w:p>
        </w:tc>
      </w:tr>
      <w:tr w:rsidR="008A7CFD" w:rsidRPr="002340CD" w14:paraId="32321673" w14:textId="77777777" w:rsidTr="00BF5990">
        <w:tc>
          <w:tcPr>
            <w:tcW w:w="710" w:type="dxa"/>
          </w:tcPr>
          <w:p w14:paraId="3232166F" w14:textId="77777777" w:rsidR="008A7CFD" w:rsidRPr="002340CD" w:rsidRDefault="008A7CFD" w:rsidP="008A7CFD">
            <w:pPr>
              <w:pStyle w:val="Standard"/>
              <w:jc w:val="center"/>
              <w:rPr>
                <w:rFonts w:ascii="Arial" w:hAnsi="Arial" w:cs="Arial"/>
                <w:sz w:val="20"/>
                <w:szCs w:val="20"/>
              </w:rPr>
            </w:pPr>
            <w:r w:rsidRPr="002340CD">
              <w:rPr>
                <w:rFonts w:ascii="Arial" w:hAnsi="Arial" w:cs="Arial"/>
                <w:sz w:val="20"/>
                <w:szCs w:val="20"/>
              </w:rPr>
              <w:t>20.</w:t>
            </w:r>
          </w:p>
        </w:tc>
        <w:tc>
          <w:tcPr>
            <w:tcW w:w="1417" w:type="dxa"/>
          </w:tcPr>
          <w:p w14:paraId="32321670" w14:textId="77777777" w:rsidR="008A7CFD" w:rsidRPr="002340CD" w:rsidRDefault="008A7CFD" w:rsidP="008A7CFD">
            <w:pPr>
              <w:pStyle w:val="Standard"/>
              <w:rPr>
                <w:rFonts w:ascii="Arial" w:hAnsi="Arial" w:cs="Arial"/>
                <w:sz w:val="20"/>
                <w:szCs w:val="20"/>
              </w:rPr>
            </w:pPr>
            <w:r w:rsidRPr="002340CD">
              <w:rPr>
                <w:rFonts w:ascii="Arial" w:hAnsi="Arial" w:cs="Arial"/>
                <w:sz w:val="20"/>
                <w:szCs w:val="20"/>
              </w:rPr>
              <w:t>Aplinkosaugos reikalavimai</w:t>
            </w:r>
          </w:p>
        </w:tc>
        <w:tc>
          <w:tcPr>
            <w:tcW w:w="4394" w:type="dxa"/>
          </w:tcPr>
          <w:p w14:paraId="32321671" w14:textId="77777777" w:rsidR="008A7CFD" w:rsidRPr="002340CD" w:rsidRDefault="008A7CFD" w:rsidP="008A7CFD">
            <w:pPr>
              <w:pStyle w:val="Standard"/>
              <w:jc w:val="both"/>
              <w:rPr>
                <w:rFonts w:ascii="Arial" w:hAnsi="Arial" w:cs="Arial"/>
                <w:sz w:val="20"/>
                <w:szCs w:val="20"/>
              </w:rPr>
            </w:pPr>
            <w:r w:rsidRPr="002340CD">
              <w:rPr>
                <w:rFonts w:ascii="Arial" w:hAnsi="Arial" w:cs="Arial"/>
                <w:sz w:val="20"/>
                <w:szCs w:val="20"/>
              </w:rPr>
              <w:t>Atliekamas žaliasis pirkimas. Pirkimas vykdomas vadovaujantis Lietuvos Respublikos aplinkos ministro 2011 m. birželio 28 d. įsakymo Nr. D1-508 „</w:t>
            </w:r>
            <w:hyperlink r:id="rId16">
              <w:r w:rsidRPr="002340CD">
                <w:rPr>
                  <w:rFonts w:ascii="Arial" w:hAnsi="Arial" w:cs="Arial"/>
                  <w:sz w:val="20"/>
                  <w:szCs w:val="20"/>
                </w:rPr>
                <w:t>Dėl Aplinkos apsaugos kriterijų taikymo, vykdant žaliuosius pirkimus, tvarkos aprašo patvirtinimo</w:t>
              </w:r>
            </w:hyperlink>
            <w:r w:rsidRPr="002340CD">
              <w:rPr>
                <w:rFonts w:ascii="Arial" w:hAnsi="Arial" w:cs="Arial"/>
                <w:sz w:val="20"/>
                <w:szCs w:val="20"/>
              </w:rPr>
              <w:t>“ 1 priedo, 4 skyriaus, 4.1. p., 4.2. p.</w:t>
            </w:r>
          </w:p>
        </w:tc>
        <w:tc>
          <w:tcPr>
            <w:tcW w:w="4678" w:type="dxa"/>
          </w:tcPr>
          <w:p w14:paraId="32321672" w14:textId="77777777" w:rsidR="00BF5990" w:rsidRPr="002340CD" w:rsidRDefault="000F42B9" w:rsidP="000F42B9">
            <w:pPr>
              <w:pStyle w:val="Standard"/>
              <w:jc w:val="both"/>
              <w:rPr>
                <w:rFonts w:ascii="Arial" w:hAnsi="Arial" w:cs="Arial"/>
                <w:sz w:val="20"/>
                <w:szCs w:val="20"/>
              </w:rPr>
            </w:pPr>
            <w:r w:rsidRPr="002340CD">
              <w:rPr>
                <w:rFonts w:ascii="Arial" w:hAnsi="Arial" w:cs="Arial"/>
                <w:sz w:val="20"/>
                <w:szCs w:val="20"/>
              </w:rPr>
              <w:t xml:space="preserve"> </w:t>
            </w:r>
          </w:p>
        </w:tc>
      </w:tr>
    </w:tbl>
    <w:p w14:paraId="32321674" w14:textId="77777777" w:rsidR="00951A1C" w:rsidRPr="002340CD" w:rsidRDefault="00951A1C" w:rsidP="00951A1C">
      <w:pPr>
        <w:pStyle w:val="Standard"/>
        <w:jc w:val="center"/>
        <w:rPr>
          <w:rFonts w:ascii="Arial" w:hAnsi="Arial" w:cs="Arial"/>
          <w:b/>
          <w:bCs/>
          <w:sz w:val="20"/>
          <w:szCs w:val="20"/>
        </w:rPr>
      </w:pPr>
      <w:r w:rsidRPr="002340CD">
        <w:rPr>
          <w:rFonts w:ascii="Arial" w:hAnsi="Arial" w:cs="Arial"/>
          <w:b/>
          <w:bCs/>
          <w:sz w:val="20"/>
          <w:szCs w:val="20"/>
        </w:rPr>
        <w:t>MONITORIAI</w:t>
      </w:r>
    </w:p>
    <w:p w14:paraId="32321675" w14:textId="77777777" w:rsidR="00951A1C" w:rsidRPr="002340CD" w:rsidRDefault="00951A1C" w:rsidP="00951A1C">
      <w:pPr>
        <w:pStyle w:val="Standard"/>
        <w:rPr>
          <w:rFonts w:ascii="Arial" w:hAnsi="Arial" w:cs="Arial"/>
          <w:sz w:val="20"/>
          <w:szCs w:val="20"/>
        </w:rPr>
      </w:pPr>
      <w:r w:rsidRPr="002340CD">
        <w:rPr>
          <w:rFonts w:ascii="Arial" w:hAnsi="Arial" w:cs="Arial"/>
          <w:sz w:val="20"/>
          <w:szCs w:val="20"/>
        </w:rPr>
        <w:t>7 lentelė</w:t>
      </w:r>
    </w:p>
    <w:tbl>
      <w:tblPr>
        <w:tblStyle w:val="Lentelstinklelis"/>
        <w:tblW w:w="11199" w:type="dxa"/>
        <w:tblInd w:w="-289" w:type="dxa"/>
        <w:tblLayout w:type="fixed"/>
        <w:tblLook w:val="04A0" w:firstRow="1" w:lastRow="0" w:firstColumn="1" w:lastColumn="0" w:noHBand="0" w:noVBand="1"/>
      </w:tblPr>
      <w:tblGrid>
        <w:gridCol w:w="680"/>
        <w:gridCol w:w="1431"/>
        <w:gridCol w:w="4410"/>
        <w:gridCol w:w="4678"/>
      </w:tblGrid>
      <w:tr w:rsidR="00951A1C" w:rsidRPr="002340CD" w14:paraId="3232167B" w14:textId="77777777" w:rsidTr="00527354">
        <w:tc>
          <w:tcPr>
            <w:tcW w:w="680" w:type="dxa"/>
          </w:tcPr>
          <w:p w14:paraId="32321676" w14:textId="77777777" w:rsidR="00951A1C" w:rsidRPr="002340CD" w:rsidRDefault="00951A1C" w:rsidP="00951A1C">
            <w:pPr>
              <w:pStyle w:val="Standard"/>
              <w:rPr>
                <w:rFonts w:ascii="Arial" w:hAnsi="Arial" w:cs="Arial"/>
                <w:sz w:val="20"/>
                <w:szCs w:val="20"/>
              </w:rPr>
            </w:pPr>
            <w:r w:rsidRPr="002340CD">
              <w:rPr>
                <w:rFonts w:ascii="Arial" w:hAnsi="Arial" w:cs="Arial"/>
                <w:b/>
                <w:bCs/>
                <w:sz w:val="20"/>
                <w:szCs w:val="20"/>
              </w:rPr>
              <w:t>Eil. Nr</w:t>
            </w:r>
            <w:r w:rsidRPr="002340CD">
              <w:rPr>
                <w:rFonts w:ascii="Arial" w:hAnsi="Arial" w:cs="Arial"/>
                <w:sz w:val="20"/>
                <w:szCs w:val="20"/>
              </w:rPr>
              <w:t>.</w:t>
            </w:r>
          </w:p>
        </w:tc>
        <w:tc>
          <w:tcPr>
            <w:tcW w:w="1431" w:type="dxa"/>
            <w:vAlign w:val="center"/>
          </w:tcPr>
          <w:p w14:paraId="32321677" w14:textId="77777777" w:rsidR="00951A1C" w:rsidRPr="002340CD" w:rsidRDefault="00951A1C" w:rsidP="00951A1C">
            <w:pPr>
              <w:pStyle w:val="Standard"/>
              <w:rPr>
                <w:rFonts w:ascii="Arial" w:hAnsi="Arial" w:cs="Arial"/>
                <w:sz w:val="20"/>
                <w:szCs w:val="20"/>
              </w:rPr>
            </w:pPr>
            <w:r w:rsidRPr="002340CD">
              <w:rPr>
                <w:rFonts w:ascii="Arial" w:hAnsi="Arial" w:cs="Arial"/>
                <w:b/>
                <w:bCs/>
                <w:sz w:val="20"/>
                <w:szCs w:val="20"/>
              </w:rPr>
              <w:t>Įrangos/ parametro pavadinimas</w:t>
            </w:r>
            <w:r w:rsidRPr="002340CD">
              <w:rPr>
                <w:rFonts w:ascii="Arial" w:hAnsi="Arial" w:cs="Arial"/>
                <w:sz w:val="20"/>
                <w:szCs w:val="20"/>
              </w:rPr>
              <w:lastRenderedPageBreak/>
              <w:t> </w:t>
            </w:r>
          </w:p>
        </w:tc>
        <w:tc>
          <w:tcPr>
            <w:tcW w:w="4410" w:type="dxa"/>
            <w:vAlign w:val="center"/>
          </w:tcPr>
          <w:p w14:paraId="32321678" w14:textId="77777777" w:rsidR="00951A1C" w:rsidRPr="002340CD" w:rsidRDefault="00951A1C" w:rsidP="00951A1C">
            <w:pPr>
              <w:pStyle w:val="Standard"/>
              <w:rPr>
                <w:rFonts w:ascii="Arial" w:hAnsi="Arial" w:cs="Arial"/>
                <w:sz w:val="20"/>
                <w:szCs w:val="20"/>
              </w:rPr>
            </w:pPr>
            <w:r w:rsidRPr="002340CD">
              <w:rPr>
                <w:rFonts w:ascii="Arial" w:hAnsi="Arial" w:cs="Arial"/>
                <w:b/>
                <w:bCs/>
                <w:sz w:val="20"/>
                <w:szCs w:val="20"/>
              </w:rPr>
              <w:lastRenderedPageBreak/>
              <w:t>Reikalaujamos techninės charakteristikos</w:t>
            </w:r>
            <w:r w:rsidRPr="002340CD">
              <w:rPr>
                <w:rFonts w:ascii="Arial" w:hAnsi="Arial" w:cs="Arial"/>
                <w:sz w:val="20"/>
                <w:szCs w:val="20"/>
              </w:rPr>
              <w:t> </w:t>
            </w:r>
          </w:p>
        </w:tc>
        <w:tc>
          <w:tcPr>
            <w:tcW w:w="4678" w:type="dxa"/>
          </w:tcPr>
          <w:p w14:paraId="32321679" w14:textId="77777777" w:rsidR="00951A1C" w:rsidRPr="002340CD" w:rsidRDefault="00951A1C" w:rsidP="00951A1C">
            <w:pPr>
              <w:pStyle w:val="Standard"/>
              <w:rPr>
                <w:rFonts w:ascii="Arial" w:hAnsi="Arial" w:cs="Arial"/>
                <w:b/>
                <w:sz w:val="20"/>
                <w:szCs w:val="20"/>
              </w:rPr>
            </w:pPr>
            <w:r w:rsidRPr="002340CD">
              <w:rPr>
                <w:rFonts w:ascii="Arial" w:hAnsi="Arial" w:cs="Arial"/>
                <w:b/>
                <w:sz w:val="20"/>
                <w:szCs w:val="20"/>
              </w:rPr>
              <w:t>Pateikiamos parametrų reikšmės</w:t>
            </w:r>
          </w:p>
          <w:p w14:paraId="3232167A" w14:textId="77777777" w:rsidR="00951A1C" w:rsidRPr="002340CD" w:rsidRDefault="00951A1C" w:rsidP="00951A1C">
            <w:pPr>
              <w:pStyle w:val="Standard"/>
              <w:rPr>
                <w:rFonts w:ascii="Arial" w:hAnsi="Arial" w:cs="Arial"/>
                <w:sz w:val="20"/>
                <w:szCs w:val="20"/>
              </w:rPr>
            </w:pPr>
            <w:r w:rsidRPr="002340CD">
              <w:rPr>
                <w:rFonts w:ascii="Arial" w:hAnsi="Arial" w:cs="Arial"/>
                <w:color w:val="EE0000"/>
                <w:sz w:val="20"/>
                <w:szCs w:val="20"/>
              </w:rPr>
              <w:t>(Pildo tiekėjas)</w:t>
            </w:r>
          </w:p>
        </w:tc>
      </w:tr>
      <w:tr w:rsidR="00951A1C" w:rsidRPr="002340CD" w14:paraId="3232167D" w14:textId="77777777" w:rsidTr="00527354">
        <w:tc>
          <w:tcPr>
            <w:tcW w:w="11199" w:type="dxa"/>
            <w:gridSpan w:val="4"/>
          </w:tcPr>
          <w:p w14:paraId="3232167C" w14:textId="77777777" w:rsidR="00951A1C" w:rsidRPr="002340CD" w:rsidRDefault="00951A1C" w:rsidP="00951A1C">
            <w:pPr>
              <w:pStyle w:val="Standard"/>
              <w:jc w:val="center"/>
              <w:rPr>
                <w:rFonts w:ascii="Arial" w:hAnsi="Arial" w:cs="Arial"/>
                <w:b/>
                <w:sz w:val="20"/>
                <w:szCs w:val="20"/>
              </w:rPr>
            </w:pPr>
            <w:r w:rsidRPr="002340CD">
              <w:rPr>
                <w:rFonts w:ascii="Arial" w:hAnsi="Arial" w:cs="Arial"/>
                <w:b/>
                <w:bCs/>
                <w:sz w:val="20"/>
                <w:szCs w:val="20"/>
              </w:rPr>
              <w:t>Monitorius Nr. 1</w:t>
            </w:r>
            <w:r w:rsidRPr="002340CD">
              <w:rPr>
                <w:rFonts w:ascii="Arial" w:hAnsi="Arial" w:cs="Arial"/>
                <w:b/>
                <w:sz w:val="20"/>
                <w:szCs w:val="20"/>
              </w:rPr>
              <w:t>/ KIEKIS – 1 VNT.</w:t>
            </w:r>
          </w:p>
        </w:tc>
      </w:tr>
      <w:tr w:rsidR="00951A1C" w:rsidRPr="002340CD" w14:paraId="32321682" w14:textId="77777777" w:rsidTr="00527354">
        <w:trPr>
          <w:trHeight w:val="179"/>
        </w:trPr>
        <w:tc>
          <w:tcPr>
            <w:tcW w:w="680" w:type="dxa"/>
            <w:vAlign w:val="center"/>
          </w:tcPr>
          <w:p w14:paraId="3232167E" w14:textId="77777777" w:rsidR="00951A1C" w:rsidRPr="002340CD" w:rsidRDefault="00951A1C" w:rsidP="00951A1C">
            <w:pPr>
              <w:pStyle w:val="Standard"/>
              <w:rPr>
                <w:rFonts w:ascii="Arial" w:hAnsi="Arial" w:cs="Arial"/>
                <w:sz w:val="20"/>
                <w:szCs w:val="20"/>
              </w:rPr>
            </w:pPr>
            <w:r w:rsidRPr="002340CD">
              <w:rPr>
                <w:rFonts w:ascii="Arial" w:hAnsi="Arial" w:cs="Arial"/>
                <w:sz w:val="20"/>
                <w:szCs w:val="20"/>
              </w:rPr>
              <w:t>1.</w:t>
            </w:r>
          </w:p>
        </w:tc>
        <w:tc>
          <w:tcPr>
            <w:tcW w:w="1431" w:type="dxa"/>
            <w:vAlign w:val="center"/>
          </w:tcPr>
          <w:p w14:paraId="3232167F" w14:textId="77777777" w:rsidR="00951A1C" w:rsidRPr="002340CD" w:rsidRDefault="00951A1C" w:rsidP="00951A1C">
            <w:pPr>
              <w:pStyle w:val="Standard"/>
              <w:rPr>
                <w:rFonts w:ascii="Arial" w:hAnsi="Arial" w:cs="Arial"/>
                <w:sz w:val="20"/>
                <w:szCs w:val="20"/>
              </w:rPr>
            </w:pPr>
            <w:r w:rsidRPr="002340CD">
              <w:rPr>
                <w:rFonts w:ascii="Arial" w:hAnsi="Arial" w:cs="Arial"/>
                <w:sz w:val="20"/>
                <w:szCs w:val="20"/>
              </w:rPr>
              <w:t>Gamintojas </w:t>
            </w:r>
          </w:p>
        </w:tc>
        <w:tc>
          <w:tcPr>
            <w:tcW w:w="4410" w:type="dxa"/>
            <w:vAlign w:val="center"/>
          </w:tcPr>
          <w:p w14:paraId="32321680" w14:textId="77777777" w:rsidR="00951A1C" w:rsidRPr="002340CD" w:rsidRDefault="00951A1C" w:rsidP="00951A1C">
            <w:pPr>
              <w:pStyle w:val="Standard"/>
              <w:rPr>
                <w:rFonts w:ascii="Arial" w:hAnsi="Arial" w:cs="Arial"/>
                <w:sz w:val="20"/>
                <w:szCs w:val="20"/>
              </w:rPr>
            </w:pPr>
            <w:r w:rsidRPr="002340CD">
              <w:rPr>
                <w:rFonts w:ascii="Arial" w:hAnsi="Arial" w:cs="Arial"/>
                <w:sz w:val="20"/>
                <w:szCs w:val="20"/>
              </w:rPr>
              <w:t>Nurodyti.</w:t>
            </w:r>
          </w:p>
        </w:tc>
        <w:tc>
          <w:tcPr>
            <w:tcW w:w="4678" w:type="dxa"/>
          </w:tcPr>
          <w:p w14:paraId="32321681" w14:textId="77777777" w:rsidR="00951A1C" w:rsidRPr="002340CD" w:rsidRDefault="00951A1C" w:rsidP="00951A1C">
            <w:pPr>
              <w:pStyle w:val="Standard"/>
              <w:rPr>
                <w:rFonts w:ascii="Arial" w:hAnsi="Arial" w:cs="Arial"/>
                <w:sz w:val="20"/>
                <w:szCs w:val="20"/>
              </w:rPr>
            </w:pPr>
          </w:p>
        </w:tc>
      </w:tr>
      <w:tr w:rsidR="00951A1C" w:rsidRPr="002340CD" w14:paraId="32321687" w14:textId="77777777" w:rsidTr="00527354">
        <w:tc>
          <w:tcPr>
            <w:tcW w:w="680" w:type="dxa"/>
            <w:vAlign w:val="center"/>
          </w:tcPr>
          <w:p w14:paraId="32321683" w14:textId="77777777" w:rsidR="00951A1C" w:rsidRPr="002340CD" w:rsidRDefault="00951A1C" w:rsidP="00951A1C">
            <w:pPr>
              <w:pStyle w:val="Standard"/>
              <w:rPr>
                <w:rFonts w:ascii="Arial" w:hAnsi="Arial" w:cs="Arial"/>
                <w:sz w:val="20"/>
                <w:szCs w:val="20"/>
              </w:rPr>
            </w:pPr>
            <w:r w:rsidRPr="002340CD">
              <w:rPr>
                <w:rFonts w:ascii="Arial" w:hAnsi="Arial" w:cs="Arial"/>
                <w:sz w:val="20"/>
                <w:szCs w:val="20"/>
              </w:rPr>
              <w:t>2.</w:t>
            </w:r>
          </w:p>
        </w:tc>
        <w:tc>
          <w:tcPr>
            <w:tcW w:w="1431" w:type="dxa"/>
            <w:vAlign w:val="center"/>
          </w:tcPr>
          <w:p w14:paraId="32321684" w14:textId="77777777" w:rsidR="00951A1C" w:rsidRPr="002340CD" w:rsidRDefault="00951A1C" w:rsidP="00951A1C">
            <w:pPr>
              <w:pStyle w:val="Standard"/>
              <w:rPr>
                <w:rFonts w:ascii="Arial" w:hAnsi="Arial" w:cs="Arial"/>
                <w:sz w:val="20"/>
                <w:szCs w:val="20"/>
              </w:rPr>
            </w:pPr>
            <w:r w:rsidRPr="002340CD">
              <w:rPr>
                <w:rFonts w:ascii="Arial" w:hAnsi="Arial" w:cs="Arial"/>
                <w:sz w:val="20"/>
                <w:szCs w:val="20"/>
              </w:rPr>
              <w:t>Pavadinimas/ Modelis </w:t>
            </w:r>
          </w:p>
        </w:tc>
        <w:tc>
          <w:tcPr>
            <w:tcW w:w="4410" w:type="dxa"/>
            <w:vAlign w:val="center"/>
          </w:tcPr>
          <w:p w14:paraId="32321685" w14:textId="77777777" w:rsidR="00951A1C" w:rsidRPr="002340CD" w:rsidRDefault="00951A1C" w:rsidP="00951A1C">
            <w:pPr>
              <w:pStyle w:val="Standard"/>
              <w:rPr>
                <w:rFonts w:ascii="Arial" w:hAnsi="Arial" w:cs="Arial"/>
                <w:sz w:val="20"/>
                <w:szCs w:val="20"/>
              </w:rPr>
            </w:pPr>
            <w:r w:rsidRPr="002340CD">
              <w:rPr>
                <w:rFonts w:ascii="Arial" w:hAnsi="Arial" w:cs="Arial"/>
                <w:sz w:val="20"/>
                <w:szCs w:val="20"/>
              </w:rPr>
              <w:t>Nurodyti.</w:t>
            </w:r>
          </w:p>
        </w:tc>
        <w:tc>
          <w:tcPr>
            <w:tcW w:w="4678" w:type="dxa"/>
          </w:tcPr>
          <w:p w14:paraId="32321686" w14:textId="77777777" w:rsidR="00527354" w:rsidRPr="002340CD" w:rsidRDefault="00527354" w:rsidP="00951A1C">
            <w:pPr>
              <w:pStyle w:val="Standard"/>
              <w:rPr>
                <w:rFonts w:ascii="Arial" w:hAnsi="Arial" w:cs="Arial"/>
                <w:sz w:val="20"/>
                <w:szCs w:val="20"/>
              </w:rPr>
            </w:pPr>
          </w:p>
        </w:tc>
      </w:tr>
      <w:tr w:rsidR="00527354" w:rsidRPr="002340CD" w14:paraId="3232168C" w14:textId="77777777" w:rsidTr="00527354">
        <w:tc>
          <w:tcPr>
            <w:tcW w:w="680" w:type="dxa"/>
            <w:vAlign w:val="center"/>
          </w:tcPr>
          <w:p w14:paraId="32321688" w14:textId="77777777" w:rsidR="00527354" w:rsidRPr="002340CD" w:rsidRDefault="00527354" w:rsidP="00527354">
            <w:pPr>
              <w:pStyle w:val="Standard"/>
              <w:rPr>
                <w:rFonts w:ascii="Arial" w:hAnsi="Arial" w:cs="Arial"/>
                <w:sz w:val="20"/>
                <w:szCs w:val="20"/>
              </w:rPr>
            </w:pPr>
            <w:r w:rsidRPr="002340CD">
              <w:rPr>
                <w:rFonts w:ascii="Arial" w:hAnsi="Arial" w:cs="Arial"/>
                <w:sz w:val="20"/>
                <w:szCs w:val="20"/>
              </w:rPr>
              <w:t>3.</w:t>
            </w:r>
          </w:p>
        </w:tc>
        <w:tc>
          <w:tcPr>
            <w:tcW w:w="1431" w:type="dxa"/>
          </w:tcPr>
          <w:p w14:paraId="32321689" w14:textId="77777777" w:rsidR="00527354" w:rsidRPr="002340CD" w:rsidRDefault="00527354" w:rsidP="00527354">
            <w:pPr>
              <w:pStyle w:val="Standard"/>
              <w:rPr>
                <w:rFonts w:ascii="Arial" w:hAnsi="Arial" w:cs="Arial"/>
                <w:sz w:val="20"/>
                <w:szCs w:val="20"/>
              </w:rPr>
            </w:pPr>
            <w:r w:rsidRPr="002340CD">
              <w:rPr>
                <w:rFonts w:ascii="Arial" w:hAnsi="Arial" w:cs="Arial"/>
                <w:sz w:val="20"/>
                <w:szCs w:val="20"/>
              </w:rPr>
              <w:t>Ekrano dydis</w:t>
            </w:r>
          </w:p>
        </w:tc>
        <w:tc>
          <w:tcPr>
            <w:tcW w:w="4410" w:type="dxa"/>
          </w:tcPr>
          <w:p w14:paraId="3232168A" w14:textId="77777777" w:rsidR="00527354" w:rsidRPr="002340CD" w:rsidRDefault="00527354" w:rsidP="00527354">
            <w:pPr>
              <w:pStyle w:val="Standard"/>
              <w:rPr>
                <w:rFonts w:ascii="Arial" w:hAnsi="Arial" w:cs="Arial"/>
                <w:sz w:val="20"/>
                <w:szCs w:val="20"/>
              </w:rPr>
            </w:pPr>
            <w:r w:rsidRPr="002340CD">
              <w:rPr>
                <w:rFonts w:ascii="Arial" w:hAnsi="Arial" w:cs="Arial"/>
                <w:sz w:val="20"/>
                <w:szCs w:val="20"/>
              </w:rPr>
              <w:t xml:space="preserve">Ne mažiau kaip </w:t>
            </w:r>
            <w:r w:rsidRPr="002340CD">
              <w:rPr>
                <w:rFonts w:ascii="Arial" w:hAnsi="Arial" w:cs="Arial"/>
                <w:sz w:val="20"/>
                <w:szCs w:val="20"/>
                <w:lang w:val="en-US"/>
              </w:rPr>
              <w:t>27”</w:t>
            </w:r>
          </w:p>
        </w:tc>
        <w:tc>
          <w:tcPr>
            <w:tcW w:w="4678" w:type="dxa"/>
          </w:tcPr>
          <w:p w14:paraId="3232168B" w14:textId="77777777" w:rsidR="00527354" w:rsidRPr="002340CD" w:rsidRDefault="00527354" w:rsidP="00527354">
            <w:pPr>
              <w:pStyle w:val="Standard"/>
              <w:rPr>
                <w:rFonts w:ascii="Arial" w:hAnsi="Arial" w:cs="Arial"/>
                <w:sz w:val="20"/>
                <w:szCs w:val="20"/>
              </w:rPr>
            </w:pPr>
          </w:p>
        </w:tc>
      </w:tr>
      <w:tr w:rsidR="00527354" w:rsidRPr="002340CD" w14:paraId="32321691" w14:textId="77777777" w:rsidTr="00527354">
        <w:trPr>
          <w:trHeight w:val="657"/>
        </w:trPr>
        <w:tc>
          <w:tcPr>
            <w:tcW w:w="680" w:type="dxa"/>
            <w:vAlign w:val="center"/>
          </w:tcPr>
          <w:p w14:paraId="3232168D" w14:textId="77777777" w:rsidR="00527354" w:rsidRPr="002340CD" w:rsidRDefault="00527354" w:rsidP="00527354">
            <w:pPr>
              <w:pStyle w:val="Standard"/>
              <w:rPr>
                <w:rFonts w:ascii="Arial" w:hAnsi="Arial" w:cs="Arial"/>
                <w:sz w:val="20"/>
                <w:szCs w:val="20"/>
              </w:rPr>
            </w:pPr>
            <w:r w:rsidRPr="002340CD">
              <w:rPr>
                <w:rFonts w:ascii="Arial" w:hAnsi="Arial" w:cs="Arial"/>
                <w:sz w:val="20"/>
                <w:szCs w:val="20"/>
              </w:rPr>
              <w:t>4.</w:t>
            </w:r>
          </w:p>
        </w:tc>
        <w:tc>
          <w:tcPr>
            <w:tcW w:w="1431" w:type="dxa"/>
          </w:tcPr>
          <w:p w14:paraId="3232168E" w14:textId="77777777" w:rsidR="00527354" w:rsidRPr="002340CD" w:rsidRDefault="00527354" w:rsidP="00527354">
            <w:pPr>
              <w:pStyle w:val="Standard"/>
              <w:rPr>
                <w:rFonts w:ascii="Arial" w:hAnsi="Arial" w:cs="Arial"/>
                <w:sz w:val="20"/>
                <w:szCs w:val="20"/>
              </w:rPr>
            </w:pPr>
            <w:r w:rsidRPr="002340CD">
              <w:rPr>
                <w:rFonts w:ascii="Arial" w:hAnsi="Arial" w:cs="Arial"/>
                <w:sz w:val="20"/>
                <w:szCs w:val="20"/>
              </w:rPr>
              <w:t>Raiška</w:t>
            </w:r>
          </w:p>
        </w:tc>
        <w:tc>
          <w:tcPr>
            <w:tcW w:w="4410" w:type="dxa"/>
          </w:tcPr>
          <w:p w14:paraId="3232168F" w14:textId="77777777" w:rsidR="00527354" w:rsidRPr="002340CD" w:rsidRDefault="00527354" w:rsidP="00527354">
            <w:pPr>
              <w:pStyle w:val="Standard"/>
              <w:rPr>
                <w:rFonts w:ascii="Arial" w:hAnsi="Arial" w:cs="Arial"/>
                <w:sz w:val="20"/>
                <w:szCs w:val="20"/>
              </w:rPr>
            </w:pPr>
            <w:r w:rsidRPr="002340CD">
              <w:rPr>
                <w:rFonts w:ascii="Arial" w:hAnsi="Arial" w:cs="Arial"/>
                <w:sz w:val="20"/>
                <w:szCs w:val="20"/>
              </w:rPr>
              <w:t xml:space="preserve">Ne mažiau kaip </w:t>
            </w:r>
            <w:r w:rsidRPr="002340CD">
              <w:rPr>
                <w:rFonts w:ascii="Arial" w:hAnsi="Arial" w:cs="Arial"/>
                <w:sz w:val="20"/>
                <w:szCs w:val="20"/>
                <w:lang w:val="en-US"/>
              </w:rPr>
              <w:t>1920x1080</w:t>
            </w:r>
          </w:p>
        </w:tc>
        <w:tc>
          <w:tcPr>
            <w:tcW w:w="4678" w:type="dxa"/>
          </w:tcPr>
          <w:p w14:paraId="32321690" w14:textId="77777777" w:rsidR="00527354" w:rsidRPr="002340CD" w:rsidRDefault="00527354" w:rsidP="00527354">
            <w:pPr>
              <w:pStyle w:val="Standard"/>
              <w:rPr>
                <w:rFonts w:ascii="Arial" w:hAnsi="Arial" w:cs="Arial"/>
                <w:sz w:val="20"/>
                <w:szCs w:val="20"/>
              </w:rPr>
            </w:pPr>
          </w:p>
        </w:tc>
      </w:tr>
      <w:tr w:rsidR="00527354" w:rsidRPr="002340CD" w14:paraId="32321696" w14:textId="77777777" w:rsidTr="00527354">
        <w:tc>
          <w:tcPr>
            <w:tcW w:w="680" w:type="dxa"/>
            <w:vAlign w:val="center"/>
          </w:tcPr>
          <w:p w14:paraId="32321692" w14:textId="77777777" w:rsidR="00527354" w:rsidRPr="002340CD" w:rsidRDefault="00527354" w:rsidP="00527354">
            <w:pPr>
              <w:pStyle w:val="Standard"/>
              <w:rPr>
                <w:rFonts w:ascii="Arial" w:hAnsi="Arial" w:cs="Arial"/>
                <w:sz w:val="20"/>
                <w:szCs w:val="20"/>
              </w:rPr>
            </w:pPr>
            <w:r w:rsidRPr="002340CD">
              <w:rPr>
                <w:rFonts w:ascii="Arial" w:hAnsi="Arial" w:cs="Arial"/>
                <w:sz w:val="20"/>
                <w:szCs w:val="20"/>
              </w:rPr>
              <w:t>5.</w:t>
            </w:r>
          </w:p>
        </w:tc>
        <w:tc>
          <w:tcPr>
            <w:tcW w:w="1431" w:type="dxa"/>
          </w:tcPr>
          <w:p w14:paraId="32321693" w14:textId="77777777" w:rsidR="00527354" w:rsidRPr="002340CD" w:rsidRDefault="00527354" w:rsidP="00527354">
            <w:pPr>
              <w:pStyle w:val="Standard"/>
              <w:rPr>
                <w:rFonts w:ascii="Arial" w:hAnsi="Arial" w:cs="Arial"/>
                <w:sz w:val="20"/>
                <w:szCs w:val="20"/>
              </w:rPr>
            </w:pPr>
            <w:r w:rsidRPr="002340CD">
              <w:rPr>
                <w:rFonts w:ascii="Arial" w:hAnsi="Arial" w:cs="Arial"/>
                <w:sz w:val="20"/>
                <w:szCs w:val="20"/>
              </w:rPr>
              <w:t>Ryškumas</w:t>
            </w:r>
          </w:p>
        </w:tc>
        <w:tc>
          <w:tcPr>
            <w:tcW w:w="4410" w:type="dxa"/>
          </w:tcPr>
          <w:p w14:paraId="32321694" w14:textId="77777777" w:rsidR="00527354" w:rsidRPr="002340CD" w:rsidRDefault="00527354" w:rsidP="00527354">
            <w:pPr>
              <w:pStyle w:val="Standard"/>
              <w:rPr>
                <w:rFonts w:ascii="Arial" w:hAnsi="Arial" w:cs="Arial"/>
                <w:sz w:val="20"/>
                <w:szCs w:val="20"/>
              </w:rPr>
            </w:pPr>
            <w:r w:rsidRPr="002340CD">
              <w:rPr>
                <w:rFonts w:ascii="Arial" w:hAnsi="Arial" w:cs="Arial"/>
                <w:sz w:val="20"/>
                <w:szCs w:val="20"/>
              </w:rPr>
              <w:t xml:space="preserve">Ne mažesnis kaip </w:t>
            </w:r>
            <w:r w:rsidRPr="002340CD">
              <w:rPr>
                <w:rFonts w:ascii="Arial" w:hAnsi="Arial" w:cs="Arial"/>
                <w:sz w:val="20"/>
                <w:szCs w:val="20"/>
                <w:lang w:val="en-US"/>
              </w:rPr>
              <w:t>300</w:t>
            </w:r>
            <w:r w:rsidRPr="002340CD">
              <w:rPr>
                <w:rFonts w:ascii="Arial" w:hAnsi="Arial" w:cs="Arial"/>
                <w:sz w:val="20"/>
                <w:szCs w:val="20"/>
              </w:rPr>
              <w:t xml:space="preserve"> cd/m2</w:t>
            </w:r>
          </w:p>
        </w:tc>
        <w:tc>
          <w:tcPr>
            <w:tcW w:w="4678" w:type="dxa"/>
          </w:tcPr>
          <w:p w14:paraId="32321695" w14:textId="77777777" w:rsidR="00527354" w:rsidRPr="002340CD" w:rsidRDefault="00527354" w:rsidP="00527354">
            <w:pPr>
              <w:pStyle w:val="Standard"/>
              <w:rPr>
                <w:rFonts w:ascii="Arial" w:hAnsi="Arial" w:cs="Arial"/>
                <w:sz w:val="20"/>
                <w:szCs w:val="20"/>
              </w:rPr>
            </w:pPr>
          </w:p>
        </w:tc>
      </w:tr>
      <w:tr w:rsidR="00527354" w:rsidRPr="002340CD" w14:paraId="3232169B" w14:textId="77777777" w:rsidTr="00527354">
        <w:tc>
          <w:tcPr>
            <w:tcW w:w="680" w:type="dxa"/>
            <w:vAlign w:val="center"/>
          </w:tcPr>
          <w:p w14:paraId="32321697" w14:textId="77777777" w:rsidR="00527354" w:rsidRPr="002340CD" w:rsidRDefault="00527354" w:rsidP="00527354">
            <w:pPr>
              <w:pStyle w:val="Standard"/>
              <w:rPr>
                <w:rFonts w:ascii="Arial" w:hAnsi="Arial" w:cs="Arial"/>
                <w:sz w:val="20"/>
                <w:szCs w:val="20"/>
              </w:rPr>
            </w:pPr>
            <w:r w:rsidRPr="002340CD">
              <w:rPr>
                <w:rFonts w:ascii="Arial" w:hAnsi="Arial" w:cs="Arial"/>
                <w:sz w:val="20"/>
                <w:szCs w:val="20"/>
              </w:rPr>
              <w:t>6.</w:t>
            </w:r>
          </w:p>
        </w:tc>
        <w:tc>
          <w:tcPr>
            <w:tcW w:w="1431" w:type="dxa"/>
          </w:tcPr>
          <w:p w14:paraId="32321698" w14:textId="77777777" w:rsidR="00527354" w:rsidRPr="002340CD" w:rsidRDefault="00527354" w:rsidP="00527354">
            <w:pPr>
              <w:pStyle w:val="Standard"/>
              <w:rPr>
                <w:rFonts w:ascii="Arial" w:hAnsi="Arial" w:cs="Arial"/>
                <w:sz w:val="20"/>
                <w:szCs w:val="20"/>
              </w:rPr>
            </w:pPr>
            <w:r w:rsidRPr="002340CD">
              <w:rPr>
                <w:rFonts w:ascii="Arial" w:hAnsi="Arial" w:cs="Arial"/>
                <w:sz w:val="20"/>
                <w:szCs w:val="20"/>
              </w:rPr>
              <w:t>Stebėjimo kampas</w:t>
            </w:r>
          </w:p>
        </w:tc>
        <w:tc>
          <w:tcPr>
            <w:tcW w:w="4410" w:type="dxa"/>
          </w:tcPr>
          <w:p w14:paraId="32321699" w14:textId="77777777" w:rsidR="00527354" w:rsidRPr="002340CD" w:rsidRDefault="00527354" w:rsidP="00527354">
            <w:pPr>
              <w:pStyle w:val="Standard"/>
              <w:rPr>
                <w:rFonts w:ascii="Arial" w:hAnsi="Arial" w:cs="Arial"/>
                <w:sz w:val="20"/>
                <w:szCs w:val="20"/>
              </w:rPr>
            </w:pPr>
            <w:r w:rsidRPr="002340CD">
              <w:rPr>
                <w:rFonts w:ascii="Arial" w:hAnsi="Arial" w:cs="Arial"/>
                <w:sz w:val="20"/>
                <w:szCs w:val="20"/>
              </w:rPr>
              <w:t>Ne mažesnis kaip 178° vertikaliai, 178° horizontaliai</w:t>
            </w:r>
          </w:p>
        </w:tc>
        <w:tc>
          <w:tcPr>
            <w:tcW w:w="4678" w:type="dxa"/>
          </w:tcPr>
          <w:p w14:paraId="3232169A" w14:textId="77777777" w:rsidR="00527354" w:rsidRPr="002340CD" w:rsidRDefault="00527354" w:rsidP="00527354">
            <w:pPr>
              <w:pStyle w:val="Standard"/>
              <w:rPr>
                <w:rFonts w:ascii="Arial" w:hAnsi="Arial" w:cs="Arial"/>
                <w:sz w:val="20"/>
                <w:szCs w:val="20"/>
              </w:rPr>
            </w:pPr>
          </w:p>
        </w:tc>
      </w:tr>
      <w:tr w:rsidR="00527354" w:rsidRPr="002340CD" w14:paraId="323216A0" w14:textId="77777777" w:rsidTr="00527354">
        <w:tc>
          <w:tcPr>
            <w:tcW w:w="680" w:type="dxa"/>
            <w:vAlign w:val="center"/>
          </w:tcPr>
          <w:p w14:paraId="3232169C" w14:textId="77777777" w:rsidR="00527354" w:rsidRPr="002340CD" w:rsidRDefault="00527354" w:rsidP="00527354">
            <w:pPr>
              <w:pStyle w:val="Standard"/>
              <w:rPr>
                <w:rFonts w:ascii="Arial" w:hAnsi="Arial" w:cs="Arial"/>
                <w:sz w:val="20"/>
                <w:szCs w:val="20"/>
              </w:rPr>
            </w:pPr>
            <w:r w:rsidRPr="002340CD">
              <w:rPr>
                <w:rFonts w:ascii="Arial" w:hAnsi="Arial" w:cs="Arial"/>
                <w:sz w:val="20"/>
                <w:szCs w:val="20"/>
                <w:lang w:val="en-US"/>
              </w:rPr>
              <w:t>7.</w:t>
            </w:r>
          </w:p>
        </w:tc>
        <w:tc>
          <w:tcPr>
            <w:tcW w:w="1431" w:type="dxa"/>
          </w:tcPr>
          <w:p w14:paraId="3232169D" w14:textId="77777777" w:rsidR="00527354" w:rsidRPr="002340CD" w:rsidRDefault="00527354" w:rsidP="00527354">
            <w:pPr>
              <w:pStyle w:val="Standard"/>
              <w:rPr>
                <w:rFonts w:ascii="Arial" w:hAnsi="Arial" w:cs="Arial"/>
                <w:sz w:val="20"/>
                <w:szCs w:val="20"/>
              </w:rPr>
            </w:pPr>
            <w:r w:rsidRPr="002340CD">
              <w:rPr>
                <w:rFonts w:ascii="Arial" w:hAnsi="Arial" w:cs="Arial"/>
                <w:sz w:val="20"/>
                <w:szCs w:val="20"/>
              </w:rPr>
              <w:t>Taško vėlavimas</w:t>
            </w:r>
          </w:p>
        </w:tc>
        <w:tc>
          <w:tcPr>
            <w:tcW w:w="4410" w:type="dxa"/>
          </w:tcPr>
          <w:p w14:paraId="3232169E" w14:textId="77777777" w:rsidR="00527354" w:rsidRPr="002340CD" w:rsidRDefault="00527354" w:rsidP="00527354">
            <w:pPr>
              <w:pStyle w:val="Standard"/>
              <w:rPr>
                <w:rFonts w:ascii="Arial" w:hAnsi="Arial" w:cs="Arial"/>
                <w:sz w:val="20"/>
                <w:szCs w:val="20"/>
              </w:rPr>
            </w:pPr>
            <w:r w:rsidRPr="002340CD">
              <w:rPr>
                <w:rFonts w:ascii="Arial" w:hAnsi="Arial" w:cs="Arial"/>
                <w:sz w:val="20"/>
                <w:szCs w:val="20"/>
              </w:rPr>
              <w:t xml:space="preserve">Ne daugiau kaip 5 </w:t>
            </w:r>
            <w:proofErr w:type="spellStart"/>
            <w:r w:rsidRPr="002340CD">
              <w:rPr>
                <w:rFonts w:ascii="Arial" w:hAnsi="Arial" w:cs="Arial"/>
                <w:sz w:val="20"/>
                <w:szCs w:val="20"/>
              </w:rPr>
              <w:t>ms</w:t>
            </w:r>
            <w:proofErr w:type="spellEnd"/>
            <w:r w:rsidRPr="002340CD">
              <w:rPr>
                <w:rFonts w:ascii="Arial" w:hAnsi="Arial" w:cs="Arial"/>
                <w:sz w:val="20"/>
                <w:szCs w:val="20"/>
              </w:rPr>
              <w:t>.</w:t>
            </w:r>
          </w:p>
        </w:tc>
        <w:tc>
          <w:tcPr>
            <w:tcW w:w="4678" w:type="dxa"/>
          </w:tcPr>
          <w:p w14:paraId="3232169F" w14:textId="77777777" w:rsidR="00527354" w:rsidRPr="002340CD" w:rsidRDefault="00527354" w:rsidP="00527354">
            <w:pPr>
              <w:pStyle w:val="Standard"/>
              <w:rPr>
                <w:rFonts w:ascii="Arial" w:hAnsi="Arial" w:cs="Arial"/>
                <w:sz w:val="20"/>
                <w:szCs w:val="20"/>
              </w:rPr>
            </w:pPr>
          </w:p>
        </w:tc>
      </w:tr>
      <w:tr w:rsidR="00527354" w:rsidRPr="002340CD" w14:paraId="323216A5" w14:textId="77777777" w:rsidTr="00527354">
        <w:tc>
          <w:tcPr>
            <w:tcW w:w="680" w:type="dxa"/>
            <w:vAlign w:val="center"/>
          </w:tcPr>
          <w:p w14:paraId="323216A1" w14:textId="77777777" w:rsidR="00527354" w:rsidRPr="002340CD" w:rsidRDefault="00527354" w:rsidP="00527354">
            <w:pPr>
              <w:pStyle w:val="Standard"/>
              <w:rPr>
                <w:rFonts w:ascii="Arial" w:hAnsi="Arial" w:cs="Arial"/>
                <w:sz w:val="20"/>
                <w:szCs w:val="20"/>
              </w:rPr>
            </w:pPr>
            <w:r w:rsidRPr="002340CD">
              <w:rPr>
                <w:rFonts w:ascii="Arial" w:hAnsi="Arial" w:cs="Arial"/>
                <w:sz w:val="20"/>
                <w:szCs w:val="20"/>
              </w:rPr>
              <w:t>8.</w:t>
            </w:r>
          </w:p>
        </w:tc>
        <w:tc>
          <w:tcPr>
            <w:tcW w:w="1431" w:type="dxa"/>
          </w:tcPr>
          <w:p w14:paraId="323216A2" w14:textId="77777777" w:rsidR="00527354" w:rsidRPr="002340CD" w:rsidRDefault="00527354" w:rsidP="00527354">
            <w:pPr>
              <w:pStyle w:val="Standard"/>
              <w:rPr>
                <w:rFonts w:ascii="Arial" w:hAnsi="Arial" w:cs="Arial"/>
                <w:sz w:val="20"/>
                <w:szCs w:val="20"/>
              </w:rPr>
            </w:pPr>
            <w:proofErr w:type="spellStart"/>
            <w:r w:rsidRPr="002340CD">
              <w:rPr>
                <w:rFonts w:ascii="Arial" w:hAnsi="Arial" w:cs="Arial"/>
                <w:sz w:val="20"/>
                <w:szCs w:val="20"/>
              </w:rPr>
              <w:t>Ergonomija</w:t>
            </w:r>
            <w:proofErr w:type="spellEnd"/>
          </w:p>
        </w:tc>
        <w:tc>
          <w:tcPr>
            <w:tcW w:w="4410" w:type="dxa"/>
          </w:tcPr>
          <w:p w14:paraId="323216A3" w14:textId="77777777" w:rsidR="00527354" w:rsidRPr="002340CD" w:rsidRDefault="00527354" w:rsidP="00527354">
            <w:pPr>
              <w:pStyle w:val="Standard"/>
              <w:rPr>
                <w:rFonts w:ascii="Arial" w:hAnsi="Arial" w:cs="Arial"/>
                <w:sz w:val="20"/>
                <w:szCs w:val="20"/>
              </w:rPr>
            </w:pPr>
            <w:r w:rsidRPr="002340CD">
              <w:rPr>
                <w:rFonts w:ascii="Arial" w:hAnsi="Arial" w:cs="Arial"/>
                <w:sz w:val="20"/>
                <w:szCs w:val="20"/>
              </w:rPr>
              <w:t>Ekrano pasvirimo (tilt –5° to +2</w:t>
            </w:r>
            <w:r w:rsidRPr="002340CD">
              <w:rPr>
                <w:rFonts w:ascii="Arial" w:hAnsi="Arial" w:cs="Arial"/>
                <w:sz w:val="20"/>
                <w:szCs w:val="20"/>
                <w:lang w:val="en-US"/>
              </w:rPr>
              <w:t>1</w:t>
            </w:r>
            <w:r w:rsidRPr="002340CD">
              <w:rPr>
                <w:rFonts w:ascii="Arial" w:hAnsi="Arial" w:cs="Arial"/>
                <w:sz w:val="20"/>
                <w:szCs w:val="20"/>
              </w:rPr>
              <w:t>°),</w:t>
            </w:r>
          </w:p>
        </w:tc>
        <w:tc>
          <w:tcPr>
            <w:tcW w:w="4678" w:type="dxa"/>
          </w:tcPr>
          <w:p w14:paraId="323216A4" w14:textId="77777777" w:rsidR="00527354" w:rsidRPr="002340CD" w:rsidRDefault="00527354" w:rsidP="00527354">
            <w:pPr>
              <w:pStyle w:val="Standard"/>
              <w:rPr>
                <w:rFonts w:ascii="Arial" w:hAnsi="Arial" w:cs="Arial"/>
                <w:sz w:val="20"/>
                <w:szCs w:val="20"/>
              </w:rPr>
            </w:pPr>
          </w:p>
        </w:tc>
      </w:tr>
      <w:tr w:rsidR="00527354" w:rsidRPr="002340CD" w14:paraId="323216AA" w14:textId="77777777" w:rsidTr="003E1AC5">
        <w:tc>
          <w:tcPr>
            <w:tcW w:w="680" w:type="dxa"/>
            <w:vAlign w:val="center"/>
          </w:tcPr>
          <w:p w14:paraId="323216A6" w14:textId="77777777" w:rsidR="00527354" w:rsidRPr="002340CD" w:rsidRDefault="00527354" w:rsidP="00527354">
            <w:pPr>
              <w:pStyle w:val="Standard"/>
              <w:rPr>
                <w:rFonts w:ascii="Arial" w:hAnsi="Arial" w:cs="Arial"/>
                <w:sz w:val="20"/>
                <w:szCs w:val="20"/>
              </w:rPr>
            </w:pPr>
            <w:r w:rsidRPr="002340CD">
              <w:rPr>
                <w:rFonts w:ascii="Arial" w:hAnsi="Arial" w:cs="Arial"/>
                <w:sz w:val="20"/>
                <w:szCs w:val="20"/>
              </w:rPr>
              <w:t>9.</w:t>
            </w:r>
          </w:p>
        </w:tc>
        <w:tc>
          <w:tcPr>
            <w:tcW w:w="1431" w:type="dxa"/>
          </w:tcPr>
          <w:p w14:paraId="323216A7" w14:textId="77777777" w:rsidR="00527354" w:rsidRPr="002340CD" w:rsidRDefault="00527354" w:rsidP="00527354">
            <w:pPr>
              <w:pStyle w:val="Standard"/>
              <w:rPr>
                <w:rFonts w:ascii="Arial" w:hAnsi="Arial" w:cs="Arial"/>
                <w:sz w:val="20"/>
                <w:szCs w:val="20"/>
              </w:rPr>
            </w:pPr>
            <w:r w:rsidRPr="002340CD">
              <w:rPr>
                <w:rFonts w:ascii="Arial" w:hAnsi="Arial" w:cs="Arial"/>
                <w:sz w:val="20"/>
                <w:szCs w:val="20"/>
              </w:rPr>
              <w:t>Kontrastas</w:t>
            </w:r>
          </w:p>
        </w:tc>
        <w:tc>
          <w:tcPr>
            <w:tcW w:w="4410" w:type="dxa"/>
            <w:vAlign w:val="center"/>
          </w:tcPr>
          <w:p w14:paraId="323216A8" w14:textId="77777777" w:rsidR="00527354" w:rsidRPr="002340CD" w:rsidRDefault="00527354" w:rsidP="00527354">
            <w:pPr>
              <w:pStyle w:val="Standard"/>
              <w:rPr>
                <w:rFonts w:ascii="Arial" w:hAnsi="Arial" w:cs="Arial"/>
                <w:sz w:val="20"/>
                <w:szCs w:val="20"/>
              </w:rPr>
            </w:pPr>
            <w:r w:rsidRPr="002340CD">
              <w:rPr>
                <w:rFonts w:ascii="Arial" w:hAnsi="Arial" w:cs="Arial"/>
                <w:sz w:val="20"/>
                <w:szCs w:val="20"/>
              </w:rPr>
              <w:t xml:space="preserve">Ne mažiau kaip </w:t>
            </w:r>
            <w:r w:rsidRPr="002340CD">
              <w:rPr>
                <w:rFonts w:ascii="Arial" w:hAnsi="Arial" w:cs="Arial"/>
                <w:sz w:val="20"/>
                <w:szCs w:val="20"/>
                <w:lang w:val="en-US"/>
              </w:rPr>
              <w:t>3000:1</w:t>
            </w:r>
          </w:p>
        </w:tc>
        <w:tc>
          <w:tcPr>
            <w:tcW w:w="4678" w:type="dxa"/>
            <w:vAlign w:val="center"/>
          </w:tcPr>
          <w:p w14:paraId="323216A9" w14:textId="77777777" w:rsidR="00527354" w:rsidRPr="002340CD" w:rsidRDefault="00527354" w:rsidP="00527354">
            <w:pPr>
              <w:pStyle w:val="Standard"/>
              <w:rPr>
                <w:rFonts w:ascii="Arial" w:hAnsi="Arial" w:cs="Arial"/>
                <w:sz w:val="20"/>
                <w:szCs w:val="20"/>
              </w:rPr>
            </w:pPr>
          </w:p>
        </w:tc>
      </w:tr>
      <w:tr w:rsidR="00527354" w:rsidRPr="002340CD" w14:paraId="323216AF" w14:textId="77777777" w:rsidTr="00527354">
        <w:tc>
          <w:tcPr>
            <w:tcW w:w="680" w:type="dxa"/>
            <w:vAlign w:val="center"/>
          </w:tcPr>
          <w:p w14:paraId="323216AB" w14:textId="77777777" w:rsidR="00527354" w:rsidRPr="002340CD" w:rsidRDefault="00527354" w:rsidP="00527354">
            <w:pPr>
              <w:pStyle w:val="Standard"/>
              <w:rPr>
                <w:rFonts w:ascii="Arial" w:hAnsi="Arial" w:cs="Arial"/>
                <w:sz w:val="20"/>
                <w:szCs w:val="20"/>
              </w:rPr>
            </w:pPr>
            <w:r w:rsidRPr="002340CD">
              <w:rPr>
                <w:rFonts w:ascii="Arial" w:hAnsi="Arial" w:cs="Arial"/>
                <w:sz w:val="20"/>
                <w:szCs w:val="20"/>
              </w:rPr>
              <w:t>10.</w:t>
            </w:r>
          </w:p>
        </w:tc>
        <w:tc>
          <w:tcPr>
            <w:tcW w:w="1431" w:type="dxa"/>
          </w:tcPr>
          <w:p w14:paraId="323216AC" w14:textId="77777777" w:rsidR="00527354" w:rsidRPr="002340CD" w:rsidRDefault="00527354" w:rsidP="00527354">
            <w:pPr>
              <w:pStyle w:val="Standard"/>
              <w:rPr>
                <w:rFonts w:ascii="Arial" w:hAnsi="Arial" w:cs="Arial"/>
                <w:sz w:val="20"/>
                <w:szCs w:val="20"/>
              </w:rPr>
            </w:pPr>
            <w:r w:rsidRPr="002340CD">
              <w:rPr>
                <w:rFonts w:ascii="Arial" w:hAnsi="Arial" w:cs="Arial"/>
                <w:sz w:val="20"/>
                <w:szCs w:val="20"/>
              </w:rPr>
              <w:t>Jungtys</w:t>
            </w:r>
          </w:p>
        </w:tc>
        <w:tc>
          <w:tcPr>
            <w:tcW w:w="4410" w:type="dxa"/>
          </w:tcPr>
          <w:p w14:paraId="323216AD" w14:textId="77777777" w:rsidR="00527354" w:rsidRPr="002340CD" w:rsidRDefault="00527354" w:rsidP="00527354">
            <w:pPr>
              <w:pStyle w:val="Standard"/>
              <w:rPr>
                <w:rFonts w:ascii="Arial" w:hAnsi="Arial" w:cs="Arial"/>
                <w:sz w:val="20"/>
                <w:szCs w:val="20"/>
              </w:rPr>
            </w:pPr>
            <w:r w:rsidRPr="002340CD">
              <w:rPr>
                <w:rFonts w:ascii="Arial" w:hAnsi="Arial" w:cs="Arial"/>
                <w:sz w:val="20"/>
                <w:szCs w:val="20"/>
              </w:rPr>
              <w:t>Ne mažiau kaip 1 vnt. HDMI 1.4</w:t>
            </w:r>
          </w:p>
        </w:tc>
        <w:tc>
          <w:tcPr>
            <w:tcW w:w="4678" w:type="dxa"/>
          </w:tcPr>
          <w:p w14:paraId="323216AE" w14:textId="77777777" w:rsidR="00527354" w:rsidRPr="002340CD" w:rsidRDefault="00527354" w:rsidP="00527354">
            <w:pPr>
              <w:pStyle w:val="Standard"/>
              <w:rPr>
                <w:rFonts w:ascii="Arial" w:hAnsi="Arial" w:cs="Arial"/>
                <w:sz w:val="20"/>
                <w:szCs w:val="20"/>
              </w:rPr>
            </w:pPr>
          </w:p>
        </w:tc>
      </w:tr>
      <w:tr w:rsidR="00527354" w:rsidRPr="002340CD" w14:paraId="323216B4" w14:textId="77777777" w:rsidTr="00527354">
        <w:tc>
          <w:tcPr>
            <w:tcW w:w="680" w:type="dxa"/>
            <w:vAlign w:val="center"/>
          </w:tcPr>
          <w:p w14:paraId="323216B0" w14:textId="77777777" w:rsidR="00527354" w:rsidRPr="002340CD" w:rsidRDefault="00527354" w:rsidP="00527354">
            <w:pPr>
              <w:pStyle w:val="Standard"/>
              <w:rPr>
                <w:rFonts w:ascii="Arial" w:hAnsi="Arial" w:cs="Arial"/>
                <w:sz w:val="20"/>
                <w:szCs w:val="20"/>
              </w:rPr>
            </w:pPr>
            <w:r w:rsidRPr="002340CD">
              <w:rPr>
                <w:rFonts w:ascii="Arial" w:hAnsi="Arial" w:cs="Arial"/>
                <w:sz w:val="20"/>
                <w:szCs w:val="20"/>
              </w:rPr>
              <w:t>11.</w:t>
            </w:r>
          </w:p>
        </w:tc>
        <w:tc>
          <w:tcPr>
            <w:tcW w:w="1431" w:type="dxa"/>
          </w:tcPr>
          <w:p w14:paraId="323216B1" w14:textId="77777777" w:rsidR="00527354" w:rsidRPr="002340CD" w:rsidRDefault="00527354" w:rsidP="00527354">
            <w:pPr>
              <w:pStyle w:val="Standard"/>
              <w:rPr>
                <w:rFonts w:ascii="Arial" w:hAnsi="Arial" w:cs="Arial"/>
                <w:sz w:val="20"/>
                <w:szCs w:val="20"/>
              </w:rPr>
            </w:pPr>
            <w:r w:rsidRPr="002340CD">
              <w:rPr>
                <w:rFonts w:ascii="Arial" w:hAnsi="Arial" w:cs="Arial"/>
                <w:sz w:val="20"/>
                <w:szCs w:val="20"/>
              </w:rPr>
              <w:t>Garantija</w:t>
            </w:r>
          </w:p>
        </w:tc>
        <w:tc>
          <w:tcPr>
            <w:tcW w:w="4410" w:type="dxa"/>
          </w:tcPr>
          <w:p w14:paraId="323216B2" w14:textId="77777777" w:rsidR="00527354" w:rsidRPr="002340CD" w:rsidRDefault="00527354" w:rsidP="00527354">
            <w:pPr>
              <w:pStyle w:val="Standard"/>
              <w:rPr>
                <w:rFonts w:ascii="Arial" w:hAnsi="Arial" w:cs="Arial"/>
                <w:sz w:val="20"/>
                <w:szCs w:val="20"/>
              </w:rPr>
            </w:pPr>
            <w:r w:rsidRPr="002340CD">
              <w:rPr>
                <w:rFonts w:ascii="Arial" w:hAnsi="Arial" w:cs="Arial"/>
                <w:sz w:val="20"/>
                <w:szCs w:val="20"/>
              </w:rPr>
              <w:t xml:space="preserve">Ne mažiau kaip </w:t>
            </w:r>
            <w:r w:rsidRPr="002340CD">
              <w:rPr>
                <w:rFonts w:ascii="Arial" w:hAnsi="Arial" w:cs="Arial"/>
                <w:sz w:val="20"/>
                <w:szCs w:val="20"/>
                <w:lang w:val="en-US"/>
              </w:rPr>
              <w:t>24 m</w:t>
            </w:r>
            <w:proofErr w:type="spellStart"/>
            <w:r w:rsidRPr="002340CD">
              <w:rPr>
                <w:rFonts w:ascii="Arial" w:hAnsi="Arial" w:cs="Arial"/>
                <w:sz w:val="20"/>
                <w:szCs w:val="20"/>
              </w:rPr>
              <w:t>ėn</w:t>
            </w:r>
            <w:proofErr w:type="spellEnd"/>
            <w:r w:rsidRPr="002340CD">
              <w:rPr>
                <w:rFonts w:ascii="Arial" w:hAnsi="Arial" w:cs="Arial"/>
                <w:sz w:val="20"/>
                <w:szCs w:val="20"/>
              </w:rPr>
              <w:t>.</w:t>
            </w:r>
          </w:p>
        </w:tc>
        <w:tc>
          <w:tcPr>
            <w:tcW w:w="4678" w:type="dxa"/>
          </w:tcPr>
          <w:p w14:paraId="323216B3" w14:textId="77777777" w:rsidR="00527354" w:rsidRPr="002340CD" w:rsidRDefault="00527354" w:rsidP="00527354">
            <w:pPr>
              <w:pStyle w:val="Standard"/>
              <w:rPr>
                <w:rFonts w:ascii="Arial" w:hAnsi="Arial" w:cs="Arial"/>
                <w:sz w:val="20"/>
                <w:szCs w:val="20"/>
              </w:rPr>
            </w:pPr>
          </w:p>
        </w:tc>
      </w:tr>
      <w:tr w:rsidR="00527354" w:rsidRPr="002340CD" w14:paraId="323216B9" w14:textId="77777777" w:rsidTr="00527354">
        <w:tc>
          <w:tcPr>
            <w:tcW w:w="680" w:type="dxa"/>
          </w:tcPr>
          <w:p w14:paraId="323216B5" w14:textId="77777777" w:rsidR="00527354" w:rsidRPr="002340CD" w:rsidRDefault="00527354" w:rsidP="00527354">
            <w:pPr>
              <w:pStyle w:val="Standard"/>
              <w:rPr>
                <w:rFonts w:ascii="Arial" w:hAnsi="Arial" w:cs="Arial"/>
                <w:sz w:val="20"/>
                <w:szCs w:val="20"/>
              </w:rPr>
            </w:pPr>
            <w:r w:rsidRPr="002340CD">
              <w:rPr>
                <w:rFonts w:ascii="Arial" w:hAnsi="Arial" w:cs="Arial"/>
                <w:sz w:val="20"/>
                <w:szCs w:val="20"/>
              </w:rPr>
              <w:t>12.</w:t>
            </w:r>
          </w:p>
        </w:tc>
        <w:tc>
          <w:tcPr>
            <w:tcW w:w="1431" w:type="dxa"/>
          </w:tcPr>
          <w:p w14:paraId="323216B6" w14:textId="77777777" w:rsidR="00527354" w:rsidRPr="002340CD" w:rsidRDefault="00527354" w:rsidP="00527354">
            <w:pPr>
              <w:pStyle w:val="Standard"/>
              <w:rPr>
                <w:rFonts w:ascii="Arial" w:hAnsi="Arial" w:cs="Arial"/>
                <w:sz w:val="20"/>
                <w:szCs w:val="20"/>
              </w:rPr>
            </w:pPr>
            <w:r w:rsidRPr="002340CD">
              <w:rPr>
                <w:rFonts w:ascii="Arial" w:hAnsi="Arial" w:cs="Arial"/>
                <w:sz w:val="20"/>
                <w:szCs w:val="20"/>
              </w:rPr>
              <w:t>Aplinkosaugos reikalavimai</w:t>
            </w:r>
          </w:p>
        </w:tc>
        <w:tc>
          <w:tcPr>
            <w:tcW w:w="4410" w:type="dxa"/>
          </w:tcPr>
          <w:p w14:paraId="323216B7" w14:textId="77777777" w:rsidR="00527354" w:rsidRPr="002340CD" w:rsidRDefault="00527354" w:rsidP="00527354">
            <w:pPr>
              <w:pStyle w:val="Standard"/>
              <w:rPr>
                <w:rFonts w:ascii="Arial" w:hAnsi="Arial" w:cs="Arial"/>
                <w:sz w:val="20"/>
                <w:szCs w:val="20"/>
              </w:rPr>
            </w:pPr>
            <w:r w:rsidRPr="002340CD">
              <w:rPr>
                <w:rFonts w:ascii="Arial" w:hAnsi="Arial" w:cs="Arial"/>
                <w:sz w:val="20"/>
                <w:szCs w:val="20"/>
              </w:rPr>
              <w:t>Atliekamas žaliasis pirkimas. Pirkimas vykdomas vadovaujantis Lietuvos Respublikos aplinkos ministro 2011 m. birželio 28 d. įsakymo Nr. D1-508 „</w:t>
            </w:r>
            <w:hyperlink r:id="rId17">
              <w:r w:rsidRPr="002340CD">
                <w:rPr>
                  <w:rFonts w:ascii="Arial" w:hAnsi="Arial" w:cs="Arial"/>
                  <w:sz w:val="20"/>
                  <w:szCs w:val="20"/>
                </w:rPr>
                <w:t>Dėl Aplinkos apsaugos kriterijų taikymo, vykdant žaliuosius pirkimus, tvarkos aprašo patvirtinimo</w:t>
              </w:r>
            </w:hyperlink>
            <w:r w:rsidRPr="002340CD">
              <w:rPr>
                <w:rFonts w:ascii="Arial" w:hAnsi="Arial" w:cs="Arial"/>
                <w:sz w:val="20"/>
                <w:szCs w:val="20"/>
              </w:rPr>
              <w:t>“ 1 priedo, 4 skyriaus, 4.1. p., 4.2. p.</w:t>
            </w:r>
          </w:p>
        </w:tc>
        <w:tc>
          <w:tcPr>
            <w:tcW w:w="4678" w:type="dxa"/>
          </w:tcPr>
          <w:p w14:paraId="323216B8" w14:textId="77777777" w:rsidR="00527354" w:rsidRPr="002340CD" w:rsidRDefault="00527354" w:rsidP="00527354">
            <w:pPr>
              <w:pStyle w:val="Standard"/>
              <w:rPr>
                <w:rFonts w:ascii="Arial" w:hAnsi="Arial" w:cs="Arial"/>
                <w:sz w:val="20"/>
                <w:szCs w:val="20"/>
              </w:rPr>
            </w:pPr>
          </w:p>
        </w:tc>
      </w:tr>
    </w:tbl>
    <w:p w14:paraId="323216BA" w14:textId="77777777" w:rsidR="00951A1C" w:rsidRPr="002340CD" w:rsidRDefault="00951A1C" w:rsidP="00951A1C">
      <w:pPr>
        <w:pStyle w:val="Standard"/>
        <w:rPr>
          <w:rFonts w:ascii="Arial" w:hAnsi="Arial" w:cs="Arial"/>
          <w:sz w:val="20"/>
          <w:szCs w:val="20"/>
        </w:rPr>
      </w:pPr>
      <w:r w:rsidRPr="002340CD">
        <w:rPr>
          <w:rFonts w:ascii="Arial" w:hAnsi="Arial" w:cs="Arial"/>
          <w:sz w:val="20"/>
          <w:szCs w:val="20"/>
        </w:rPr>
        <w:t>8 lentelė</w:t>
      </w:r>
    </w:p>
    <w:tbl>
      <w:tblPr>
        <w:tblStyle w:val="Lentelstinklelis"/>
        <w:tblW w:w="11199" w:type="dxa"/>
        <w:tblInd w:w="-289" w:type="dxa"/>
        <w:tblLook w:val="04A0" w:firstRow="1" w:lastRow="0" w:firstColumn="1" w:lastColumn="0" w:noHBand="0" w:noVBand="1"/>
      </w:tblPr>
      <w:tblGrid>
        <w:gridCol w:w="692"/>
        <w:gridCol w:w="1517"/>
        <w:gridCol w:w="4358"/>
        <w:gridCol w:w="4632"/>
      </w:tblGrid>
      <w:tr w:rsidR="00951A1C" w:rsidRPr="002340CD" w14:paraId="323216C0" w14:textId="77777777" w:rsidTr="00527354">
        <w:tc>
          <w:tcPr>
            <w:tcW w:w="695" w:type="dxa"/>
          </w:tcPr>
          <w:p w14:paraId="323216BB" w14:textId="77777777" w:rsidR="00951A1C" w:rsidRPr="002340CD" w:rsidRDefault="00951A1C" w:rsidP="00951A1C">
            <w:pPr>
              <w:pStyle w:val="Standard"/>
              <w:rPr>
                <w:rFonts w:ascii="Arial" w:hAnsi="Arial" w:cs="Arial"/>
                <w:sz w:val="20"/>
                <w:szCs w:val="20"/>
              </w:rPr>
            </w:pPr>
            <w:r w:rsidRPr="002340CD">
              <w:rPr>
                <w:rFonts w:ascii="Arial" w:hAnsi="Arial" w:cs="Arial"/>
                <w:b/>
                <w:bCs/>
                <w:sz w:val="20"/>
                <w:szCs w:val="20"/>
              </w:rPr>
              <w:t>Eil. Nr</w:t>
            </w:r>
            <w:r w:rsidRPr="002340CD">
              <w:rPr>
                <w:rFonts w:ascii="Arial" w:hAnsi="Arial" w:cs="Arial"/>
                <w:sz w:val="20"/>
                <w:szCs w:val="20"/>
              </w:rPr>
              <w:t>.</w:t>
            </w:r>
          </w:p>
        </w:tc>
        <w:tc>
          <w:tcPr>
            <w:tcW w:w="1432" w:type="dxa"/>
            <w:vAlign w:val="center"/>
          </w:tcPr>
          <w:p w14:paraId="323216BC" w14:textId="77777777" w:rsidR="00951A1C" w:rsidRPr="002340CD" w:rsidRDefault="00951A1C" w:rsidP="00951A1C">
            <w:pPr>
              <w:pStyle w:val="Standard"/>
              <w:rPr>
                <w:rFonts w:ascii="Arial" w:hAnsi="Arial" w:cs="Arial"/>
                <w:sz w:val="20"/>
                <w:szCs w:val="20"/>
              </w:rPr>
            </w:pPr>
            <w:r w:rsidRPr="002340CD">
              <w:rPr>
                <w:rFonts w:ascii="Arial" w:hAnsi="Arial" w:cs="Arial"/>
                <w:b/>
                <w:bCs/>
                <w:sz w:val="20"/>
                <w:szCs w:val="20"/>
              </w:rPr>
              <w:t>Įrangos/ parametro pavadinimas</w:t>
            </w:r>
            <w:r w:rsidRPr="002340CD">
              <w:rPr>
                <w:rFonts w:ascii="Arial" w:hAnsi="Arial" w:cs="Arial"/>
                <w:sz w:val="20"/>
                <w:szCs w:val="20"/>
              </w:rPr>
              <w:t> </w:t>
            </w:r>
          </w:p>
        </w:tc>
        <w:tc>
          <w:tcPr>
            <w:tcW w:w="4394" w:type="dxa"/>
            <w:vAlign w:val="center"/>
          </w:tcPr>
          <w:p w14:paraId="323216BD" w14:textId="77777777" w:rsidR="00951A1C" w:rsidRPr="002340CD" w:rsidRDefault="00951A1C" w:rsidP="00951A1C">
            <w:pPr>
              <w:pStyle w:val="Standard"/>
              <w:rPr>
                <w:rFonts w:ascii="Arial" w:hAnsi="Arial" w:cs="Arial"/>
                <w:sz w:val="20"/>
                <w:szCs w:val="20"/>
              </w:rPr>
            </w:pPr>
            <w:r w:rsidRPr="002340CD">
              <w:rPr>
                <w:rFonts w:ascii="Arial" w:hAnsi="Arial" w:cs="Arial"/>
                <w:b/>
                <w:bCs/>
                <w:sz w:val="20"/>
                <w:szCs w:val="20"/>
              </w:rPr>
              <w:t>Reikalaujamos techninės charakteristikos</w:t>
            </w:r>
            <w:r w:rsidRPr="002340CD">
              <w:rPr>
                <w:rFonts w:ascii="Arial" w:hAnsi="Arial" w:cs="Arial"/>
                <w:sz w:val="20"/>
                <w:szCs w:val="20"/>
              </w:rPr>
              <w:t> </w:t>
            </w:r>
          </w:p>
        </w:tc>
        <w:tc>
          <w:tcPr>
            <w:tcW w:w="4678" w:type="dxa"/>
          </w:tcPr>
          <w:p w14:paraId="323216BE" w14:textId="77777777" w:rsidR="00951A1C" w:rsidRPr="002340CD" w:rsidRDefault="00951A1C" w:rsidP="00951A1C">
            <w:pPr>
              <w:pStyle w:val="Standard"/>
              <w:rPr>
                <w:rFonts w:ascii="Arial" w:hAnsi="Arial" w:cs="Arial"/>
                <w:b/>
                <w:sz w:val="20"/>
                <w:szCs w:val="20"/>
              </w:rPr>
            </w:pPr>
            <w:r w:rsidRPr="002340CD">
              <w:rPr>
                <w:rFonts w:ascii="Arial" w:hAnsi="Arial" w:cs="Arial"/>
                <w:b/>
                <w:sz w:val="20"/>
                <w:szCs w:val="20"/>
              </w:rPr>
              <w:t>Pateikiamos parametrų reikšmės</w:t>
            </w:r>
          </w:p>
          <w:p w14:paraId="323216BF" w14:textId="77777777" w:rsidR="00951A1C" w:rsidRPr="002340CD" w:rsidRDefault="00951A1C" w:rsidP="00951A1C">
            <w:pPr>
              <w:pStyle w:val="Standard"/>
              <w:rPr>
                <w:rFonts w:ascii="Arial" w:hAnsi="Arial" w:cs="Arial"/>
                <w:sz w:val="20"/>
                <w:szCs w:val="20"/>
              </w:rPr>
            </w:pPr>
            <w:r w:rsidRPr="002340CD">
              <w:rPr>
                <w:rFonts w:ascii="Arial" w:hAnsi="Arial" w:cs="Arial"/>
                <w:color w:val="EE0000"/>
                <w:sz w:val="20"/>
                <w:szCs w:val="20"/>
              </w:rPr>
              <w:t>(Pildo tiekėjas)</w:t>
            </w:r>
          </w:p>
        </w:tc>
      </w:tr>
      <w:tr w:rsidR="00951A1C" w:rsidRPr="002340CD" w14:paraId="323216C2" w14:textId="77777777" w:rsidTr="00527354">
        <w:tc>
          <w:tcPr>
            <w:tcW w:w="11199" w:type="dxa"/>
            <w:gridSpan w:val="4"/>
          </w:tcPr>
          <w:p w14:paraId="323216C1" w14:textId="77777777" w:rsidR="00951A1C" w:rsidRPr="002340CD" w:rsidRDefault="00951A1C" w:rsidP="00951A1C">
            <w:pPr>
              <w:pStyle w:val="Standard"/>
              <w:jc w:val="center"/>
              <w:rPr>
                <w:rFonts w:ascii="Arial" w:hAnsi="Arial" w:cs="Arial"/>
                <w:b/>
                <w:sz w:val="20"/>
                <w:szCs w:val="20"/>
              </w:rPr>
            </w:pPr>
            <w:r w:rsidRPr="002340CD">
              <w:rPr>
                <w:rFonts w:ascii="Arial" w:hAnsi="Arial" w:cs="Arial"/>
                <w:b/>
                <w:bCs/>
                <w:sz w:val="20"/>
                <w:szCs w:val="20"/>
              </w:rPr>
              <w:t>Monitorius Nr. 2</w:t>
            </w:r>
            <w:r w:rsidRPr="002340CD">
              <w:rPr>
                <w:rFonts w:ascii="Arial" w:hAnsi="Arial" w:cs="Arial"/>
                <w:b/>
                <w:sz w:val="20"/>
                <w:szCs w:val="20"/>
              </w:rPr>
              <w:t>/ KIEKIS – 25 VNT.</w:t>
            </w:r>
          </w:p>
        </w:tc>
      </w:tr>
      <w:tr w:rsidR="00951A1C" w:rsidRPr="002340CD" w14:paraId="323216C7" w14:textId="77777777" w:rsidTr="00527354">
        <w:trPr>
          <w:trHeight w:val="201"/>
        </w:trPr>
        <w:tc>
          <w:tcPr>
            <w:tcW w:w="695" w:type="dxa"/>
            <w:vAlign w:val="center"/>
          </w:tcPr>
          <w:p w14:paraId="323216C3" w14:textId="77777777" w:rsidR="00951A1C" w:rsidRPr="002340CD" w:rsidRDefault="00951A1C" w:rsidP="00951A1C">
            <w:pPr>
              <w:pStyle w:val="Standard"/>
              <w:rPr>
                <w:rFonts w:ascii="Arial" w:hAnsi="Arial" w:cs="Arial"/>
                <w:sz w:val="20"/>
                <w:szCs w:val="20"/>
              </w:rPr>
            </w:pPr>
            <w:r w:rsidRPr="002340CD">
              <w:rPr>
                <w:rFonts w:ascii="Arial" w:hAnsi="Arial" w:cs="Arial"/>
                <w:sz w:val="20"/>
                <w:szCs w:val="20"/>
              </w:rPr>
              <w:t>1.</w:t>
            </w:r>
          </w:p>
        </w:tc>
        <w:tc>
          <w:tcPr>
            <w:tcW w:w="1432" w:type="dxa"/>
            <w:vAlign w:val="center"/>
          </w:tcPr>
          <w:p w14:paraId="323216C4" w14:textId="77777777" w:rsidR="00951A1C" w:rsidRPr="002340CD" w:rsidRDefault="00951A1C" w:rsidP="00951A1C">
            <w:pPr>
              <w:pStyle w:val="Standard"/>
              <w:rPr>
                <w:rFonts w:ascii="Arial" w:hAnsi="Arial" w:cs="Arial"/>
                <w:sz w:val="20"/>
                <w:szCs w:val="20"/>
              </w:rPr>
            </w:pPr>
            <w:r w:rsidRPr="002340CD">
              <w:rPr>
                <w:rFonts w:ascii="Arial" w:hAnsi="Arial" w:cs="Arial"/>
                <w:sz w:val="20"/>
                <w:szCs w:val="20"/>
              </w:rPr>
              <w:t>Gamintojas </w:t>
            </w:r>
          </w:p>
        </w:tc>
        <w:tc>
          <w:tcPr>
            <w:tcW w:w="4394" w:type="dxa"/>
            <w:vAlign w:val="center"/>
          </w:tcPr>
          <w:p w14:paraId="323216C5" w14:textId="77777777" w:rsidR="00951A1C" w:rsidRPr="002340CD" w:rsidRDefault="00951A1C" w:rsidP="00951A1C">
            <w:pPr>
              <w:pStyle w:val="Standard"/>
              <w:rPr>
                <w:rFonts w:ascii="Arial" w:hAnsi="Arial" w:cs="Arial"/>
                <w:sz w:val="20"/>
                <w:szCs w:val="20"/>
              </w:rPr>
            </w:pPr>
            <w:r w:rsidRPr="002340CD">
              <w:rPr>
                <w:rFonts w:ascii="Arial" w:hAnsi="Arial" w:cs="Arial"/>
                <w:sz w:val="20"/>
                <w:szCs w:val="20"/>
              </w:rPr>
              <w:t>Nurodyti.</w:t>
            </w:r>
          </w:p>
        </w:tc>
        <w:tc>
          <w:tcPr>
            <w:tcW w:w="4678" w:type="dxa"/>
          </w:tcPr>
          <w:p w14:paraId="323216C6" w14:textId="77777777" w:rsidR="00951A1C" w:rsidRPr="002340CD" w:rsidRDefault="00951A1C" w:rsidP="00951A1C">
            <w:pPr>
              <w:pStyle w:val="Standard"/>
              <w:rPr>
                <w:rFonts w:ascii="Arial" w:hAnsi="Arial" w:cs="Arial"/>
                <w:sz w:val="20"/>
                <w:szCs w:val="20"/>
              </w:rPr>
            </w:pPr>
          </w:p>
        </w:tc>
      </w:tr>
      <w:tr w:rsidR="00951A1C" w:rsidRPr="002340CD" w14:paraId="323216CC" w14:textId="77777777" w:rsidTr="00527354">
        <w:tc>
          <w:tcPr>
            <w:tcW w:w="695" w:type="dxa"/>
            <w:vAlign w:val="center"/>
          </w:tcPr>
          <w:p w14:paraId="323216C8" w14:textId="77777777" w:rsidR="00951A1C" w:rsidRPr="002340CD" w:rsidRDefault="00951A1C" w:rsidP="00951A1C">
            <w:pPr>
              <w:pStyle w:val="Standard"/>
              <w:rPr>
                <w:rFonts w:ascii="Arial" w:hAnsi="Arial" w:cs="Arial"/>
                <w:sz w:val="20"/>
                <w:szCs w:val="20"/>
              </w:rPr>
            </w:pPr>
            <w:r w:rsidRPr="002340CD">
              <w:rPr>
                <w:rFonts w:ascii="Arial" w:hAnsi="Arial" w:cs="Arial"/>
                <w:sz w:val="20"/>
                <w:szCs w:val="20"/>
              </w:rPr>
              <w:t>2.</w:t>
            </w:r>
          </w:p>
        </w:tc>
        <w:tc>
          <w:tcPr>
            <w:tcW w:w="1432" w:type="dxa"/>
            <w:vAlign w:val="center"/>
          </w:tcPr>
          <w:p w14:paraId="323216C9" w14:textId="77777777" w:rsidR="00951A1C" w:rsidRPr="002340CD" w:rsidRDefault="00951A1C" w:rsidP="00951A1C">
            <w:pPr>
              <w:pStyle w:val="Standard"/>
              <w:rPr>
                <w:rFonts w:ascii="Arial" w:hAnsi="Arial" w:cs="Arial"/>
                <w:sz w:val="20"/>
                <w:szCs w:val="20"/>
              </w:rPr>
            </w:pPr>
            <w:r w:rsidRPr="002340CD">
              <w:rPr>
                <w:rFonts w:ascii="Arial" w:hAnsi="Arial" w:cs="Arial"/>
                <w:sz w:val="20"/>
                <w:szCs w:val="20"/>
              </w:rPr>
              <w:t>Pavadinimas/ Modelis </w:t>
            </w:r>
          </w:p>
        </w:tc>
        <w:tc>
          <w:tcPr>
            <w:tcW w:w="4394" w:type="dxa"/>
            <w:vAlign w:val="center"/>
          </w:tcPr>
          <w:p w14:paraId="323216CA" w14:textId="77777777" w:rsidR="00951A1C" w:rsidRPr="002340CD" w:rsidRDefault="00951A1C" w:rsidP="00951A1C">
            <w:pPr>
              <w:pStyle w:val="Standard"/>
              <w:rPr>
                <w:rFonts w:ascii="Arial" w:hAnsi="Arial" w:cs="Arial"/>
                <w:sz w:val="20"/>
                <w:szCs w:val="20"/>
              </w:rPr>
            </w:pPr>
            <w:r w:rsidRPr="002340CD">
              <w:rPr>
                <w:rFonts w:ascii="Arial" w:hAnsi="Arial" w:cs="Arial"/>
                <w:sz w:val="20"/>
                <w:szCs w:val="20"/>
              </w:rPr>
              <w:t>Nurodyti.</w:t>
            </w:r>
          </w:p>
        </w:tc>
        <w:tc>
          <w:tcPr>
            <w:tcW w:w="4678" w:type="dxa"/>
          </w:tcPr>
          <w:p w14:paraId="323216CB" w14:textId="77777777" w:rsidR="00307E95" w:rsidRPr="002340CD" w:rsidRDefault="00307E95" w:rsidP="00951A1C">
            <w:pPr>
              <w:pStyle w:val="Standard"/>
              <w:rPr>
                <w:rFonts w:ascii="Arial" w:hAnsi="Arial" w:cs="Arial"/>
                <w:sz w:val="20"/>
                <w:szCs w:val="20"/>
              </w:rPr>
            </w:pPr>
          </w:p>
        </w:tc>
      </w:tr>
      <w:tr w:rsidR="00307E95" w:rsidRPr="002340CD" w14:paraId="323216D1" w14:textId="77777777" w:rsidTr="00527354">
        <w:tc>
          <w:tcPr>
            <w:tcW w:w="695" w:type="dxa"/>
            <w:vAlign w:val="center"/>
          </w:tcPr>
          <w:p w14:paraId="323216CD" w14:textId="77777777" w:rsidR="00307E95" w:rsidRPr="002340CD" w:rsidRDefault="00307E95" w:rsidP="00307E95">
            <w:pPr>
              <w:pStyle w:val="Standard"/>
              <w:rPr>
                <w:rFonts w:ascii="Arial" w:hAnsi="Arial" w:cs="Arial"/>
                <w:sz w:val="20"/>
                <w:szCs w:val="20"/>
              </w:rPr>
            </w:pPr>
            <w:r w:rsidRPr="002340CD">
              <w:rPr>
                <w:rFonts w:ascii="Arial" w:hAnsi="Arial" w:cs="Arial"/>
                <w:sz w:val="20"/>
                <w:szCs w:val="20"/>
              </w:rPr>
              <w:t>3.</w:t>
            </w:r>
          </w:p>
        </w:tc>
        <w:tc>
          <w:tcPr>
            <w:tcW w:w="1432" w:type="dxa"/>
          </w:tcPr>
          <w:p w14:paraId="323216CE" w14:textId="77777777" w:rsidR="00307E95" w:rsidRPr="002340CD" w:rsidRDefault="00307E95" w:rsidP="00307E95">
            <w:pPr>
              <w:pStyle w:val="Standard"/>
              <w:rPr>
                <w:rFonts w:ascii="Arial" w:hAnsi="Arial" w:cs="Arial"/>
                <w:sz w:val="20"/>
                <w:szCs w:val="20"/>
              </w:rPr>
            </w:pPr>
            <w:r w:rsidRPr="002340CD">
              <w:rPr>
                <w:rFonts w:ascii="Arial" w:hAnsi="Arial" w:cs="Arial"/>
                <w:sz w:val="20"/>
                <w:szCs w:val="20"/>
              </w:rPr>
              <w:t>Ekrano dydis</w:t>
            </w:r>
          </w:p>
        </w:tc>
        <w:tc>
          <w:tcPr>
            <w:tcW w:w="4394" w:type="dxa"/>
          </w:tcPr>
          <w:p w14:paraId="323216CF" w14:textId="77777777" w:rsidR="00307E95" w:rsidRPr="002340CD" w:rsidRDefault="00307E95" w:rsidP="00307E95">
            <w:pPr>
              <w:pStyle w:val="Standard"/>
              <w:rPr>
                <w:rFonts w:ascii="Arial" w:hAnsi="Arial" w:cs="Arial"/>
                <w:sz w:val="20"/>
                <w:szCs w:val="20"/>
              </w:rPr>
            </w:pPr>
            <w:r w:rsidRPr="002340CD">
              <w:rPr>
                <w:rFonts w:ascii="Arial" w:hAnsi="Arial" w:cs="Arial"/>
                <w:sz w:val="20"/>
                <w:szCs w:val="20"/>
              </w:rPr>
              <w:t xml:space="preserve">Ne mažiau kaip </w:t>
            </w:r>
            <w:r w:rsidRPr="002340CD">
              <w:rPr>
                <w:rFonts w:ascii="Arial" w:hAnsi="Arial" w:cs="Arial"/>
                <w:sz w:val="20"/>
                <w:szCs w:val="20"/>
                <w:lang w:val="en-US"/>
              </w:rPr>
              <w:t>23.8”</w:t>
            </w:r>
          </w:p>
        </w:tc>
        <w:tc>
          <w:tcPr>
            <w:tcW w:w="4678" w:type="dxa"/>
          </w:tcPr>
          <w:p w14:paraId="323216D0" w14:textId="77777777" w:rsidR="00307E95" w:rsidRPr="002340CD" w:rsidRDefault="00307E95" w:rsidP="00307E95">
            <w:pPr>
              <w:pStyle w:val="Standard"/>
              <w:rPr>
                <w:rFonts w:ascii="Arial" w:hAnsi="Arial" w:cs="Arial"/>
                <w:sz w:val="20"/>
                <w:szCs w:val="20"/>
              </w:rPr>
            </w:pPr>
          </w:p>
        </w:tc>
      </w:tr>
      <w:tr w:rsidR="00307E95" w:rsidRPr="002340CD" w14:paraId="323216D6" w14:textId="77777777" w:rsidTr="00527354">
        <w:trPr>
          <w:trHeight w:val="174"/>
        </w:trPr>
        <w:tc>
          <w:tcPr>
            <w:tcW w:w="695" w:type="dxa"/>
            <w:vAlign w:val="center"/>
          </w:tcPr>
          <w:p w14:paraId="323216D2" w14:textId="77777777" w:rsidR="00307E95" w:rsidRPr="002340CD" w:rsidRDefault="00307E95" w:rsidP="00307E95">
            <w:pPr>
              <w:pStyle w:val="Standard"/>
              <w:rPr>
                <w:rFonts w:ascii="Arial" w:hAnsi="Arial" w:cs="Arial"/>
                <w:sz w:val="20"/>
                <w:szCs w:val="20"/>
              </w:rPr>
            </w:pPr>
            <w:r w:rsidRPr="002340CD">
              <w:rPr>
                <w:rFonts w:ascii="Arial" w:hAnsi="Arial" w:cs="Arial"/>
                <w:sz w:val="20"/>
                <w:szCs w:val="20"/>
              </w:rPr>
              <w:t>4.</w:t>
            </w:r>
          </w:p>
        </w:tc>
        <w:tc>
          <w:tcPr>
            <w:tcW w:w="1432" w:type="dxa"/>
          </w:tcPr>
          <w:p w14:paraId="323216D3" w14:textId="77777777" w:rsidR="00307E95" w:rsidRPr="002340CD" w:rsidRDefault="00307E95" w:rsidP="00307E95">
            <w:pPr>
              <w:pStyle w:val="Standard"/>
              <w:rPr>
                <w:rFonts w:ascii="Arial" w:hAnsi="Arial" w:cs="Arial"/>
                <w:sz w:val="20"/>
                <w:szCs w:val="20"/>
              </w:rPr>
            </w:pPr>
            <w:r w:rsidRPr="002340CD">
              <w:rPr>
                <w:rFonts w:ascii="Arial" w:hAnsi="Arial" w:cs="Arial"/>
                <w:sz w:val="20"/>
                <w:szCs w:val="20"/>
              </w:rPr>
              <w:t>Raiška</w:t>
            </w:r>
          </w:p>
        </w:tc>
        <w:tc>
          <w:tcPr>
            <w:tcW w:w="4394" w:type="dxa"/>
          </w:tcPr>
          <w:p w14:paraId="323216D4" w14:textId="77777777" w:rsidR="00307E95" w:rsidRPr="002340CD" w:rsidRDefault="00307E95" w:rsidP="00307E95">
            <w:pPr>
              <w:pStyle w:val="Standard"/>
              <w:rPr>
                <w:rFonts w:ascii="Arial" w:hAnsi="Arial" w:cs="Arial"/>
                <w:sz w:val="20"/>
                <w:szCs w:val="20"/>
              </w:rPr>
            </w:pPr>
            <w:r w:rsidRPr="002340CD">
              <w:rPr>
                <w:rFonts w:ascii="Arial" w:hAnsi="Arial" w:cs="Arial"/>
                <w:sz w:val="20"/>
                <w:szCs w:val="20"/>
              </w:rPr>
              <w:t xml:space="preserve">Ne mažiau kaip </w:t>
            </w:r>
            <w:r w:rsidRPr="002340CD">
              <w:rPr>
                <w:rFonts w:ascii="Arial" w:hAnsi="Arial" w:cs="Arial"/>
                <w:sz w:val="20"/>
                <w:szCs w:val="20"/>
                <w:lang w:val="en-US"/>
              </w:rPr>
              <w:t>1920x1080</w:t>
            </w:r>
          </w:p>
        </w:tc>
        <w:tc>
          <w:tcPr>
            <w:tcW w:w="4678" w:type="dxa"/>
          </w:tcPr>
          <w:p w14:paraId="323216D5" w14:textId="77777777" w:rsidR="00307E95" w:rsidRPr="002340CD" w:rsidRDefault="00307E95" w:rsidP="00307E95">
            <w:pPr>
              <w:pStyle w:val="Standard"/>
              <w:rPr>
                <w:rFonts w:ascii="Arial" w:hAnsi="Arial" w:cs="Arial"/>
                <w:sz w:val="20"/>
                <w:szCs w:val="20"/>
              </w:rPr>
            </w:pPr>
          </w:p>
        </w:tc>
      </w:tr>
      <w:tr w:rsidR="00307E95" w:rsidRPr="002340CD" w14:paraId="323216DB" w14:textId="77777777" w:rsidTr="00527354">
        <w:tc>
          <w:tcPr>
            <w:tcW w:w="695" w:type="dxa"/>
            <w:vAlign w:val="center"/>
          </w:tcPr>
          <w:p w14:paraId="323216D7" w14:textId="77777777" w:rsidR="00307E95" w:rsidRPr="002340CD" w:rsidRDefault="00307E95" w:rsidP="00307E95">
            <w:pPr>
              <w:pStyle w:val="Standard"/>
              <w:rPr>
                <w:rFonts w:ascii="Arial" w:hAnsi="Arial" w:cs="Arial"/>
                <w:sz w:val="20"/>
                <w:szCs w:val="20"/>
              </w:rPr>
            </w:pPr>
            <w:r w:rsidRPr="002340CD">
              <w:rPr>
                <w:rFonts w:ascii="Arial" w:hAnsi="Arial" w:cs="Arial"/>
                <w:sz w:val="20"/>
                <w:szCs w:val="20"/>
              </w:rPr>
              <w:t>5.</w:t>
            </w:r>
          </w:p>
        </w:tc>
        <w:tc>
          <w:tcPr>
            <w:tcW w:w="1432" w:type="dxa"/>
          </w:tcPr>
          <w:p w14:paraId="323216D8" w14:textId="77777777" w:rsidR="00307E95" w:rsidRPr="002340CD" w:rsidRDefault="00307E95" w:rsidP="00307E95">
            <w:pPr>
              <w:pStyle w:val="Standard"/>
              <w:rPr>
                <w:rFonts w:ascii="Arial" w:hAnsi="Arial" w:cs="Arial"/>
                <w:sz w:val="20"/>
                <w:szCs w:val="20"/>
              </w:rPr>
            </w:pPr>
            <w:r w:rsidRPr="002340CD">
              <w:rPr>
                <w:rFonts w:ascii="Arial" w:hAnsi="Arial" w:cs="Arial"/>
                <w:sz w:val="20"/>
                <w:szCs w:val="20"/>
              </w:rPr>
              <w:t>Ryškumas</w:t>
            </w:r>
          </w:p>
        </w:tc>
        <w:tc>
          <w:tcPr>
            <w:tcW w:w="4394" w:type="dxa"/>
          </w:tcPr>
          <w:p w14:paraId="323216D9" w14:textId="77777777" w:rsidR="00307E95" w:rsidRPr="002340CD" w:rsidRDefault="00307E95" w:rsidP="00307E95">
            <w:pPr>
              <w:pStyle w:val="Standard"/>
              <w:rPr>
                <w:rFonts w:ascii="Arial" w:hAnsi="Arial" w:cs="Arial"/>
                <w:sz w:val="20"/>
                <w:szCs w:val="20"/>
              </w:rPr>
            </w:pPr>
            <w:r w:rsidRPr="002340CD">
              <w:rPr>
                <w:rFonts w:ascii="Arial" w:hAnsi="Arial" w:cs="Arial"/>
                <w:sz w:val="20"/>
                <w:szCs w:val="20"/>
              </w:rPr>
              <w:t xml:space="preserve">Ne mažesnis kaip </w:t>
            </w:r>
            <w:r w:rsidRPr="002340CD">
              <w:rPr>
                <w:rFonts w:ascii="Arial" w:hAnsi="Arial" w:cs="Arial"/>
                <w:sz w:val="20"/>
                <w:szCs w:val="20"/>
                <w:lang w:val="en-US"/>
              </w:rPr>
              <w:t>250</w:t>
            </w:r>
            <w:r w:rsidRPr="002340CD">
              <w:rPr>
                <w:rFonts w:ascii="Arial" w:hAnsi="Arial" w:cs="Arial"/>
                <w:sz w:val="20"/>
                <w:szCs w:val="20"/>
              </w:rPr>
              <w:t xml:space="preserve"> cd/m2</w:t>
            </w:r>
          </w:p>
        </w:tc>
        <w:tc>
          <w:tcPr>
            <w:tcW w:w="4678" w:type="dxa"/>
          </w:tcPr>
          <w:p w14:paraId="323216DA" w14:textId="77777777" w:rsidR="00307E95" w:rsidRPr="002340CD" w:rsidRDefault="00307E95" w:rsidP="00307E95">
            <w:pPr>
              <w:pStyle w:val="Standard"/>
              <w:rPr>
                <w:rFonts w:ascii="Arial" w:hAnsi="Arial" w:cs="Arial"/>
                <w:sz w:val="20"/>
                <w:szCs w:val="20"/>
              </w:rPr>
            </w:pPr>
          </w:p>
        </w:tc>
      </w:tr>
      <w:tr w:rsidR="00307E95" w:rsidRPr="002340CD" w14:paraId="323216E0" w14:textId="77777777" w:rsidTr="00527354">
        <w:tc>
          <w:tcPr>
            <w:tcW w:w="695" w:type="dxa"/>
            <w:vAlign w:val="center"/>
          </w:tcPr>
          <w:p w14:paraId="323216DC" w14:textId="77777777" w:rsidR="00307E95" w:rsidRPr="002340CD" w:rsidRDefault="00307E95" w:rsidP="00307E95">
            <w:pPr>
              <w:pStyle w:val="Standard"/>
              <w:rPr>
                <w:rFonts w:ascii="Arial" w:hAnsi="Arial" w:cs="Arial"/>
                <w:sz w:val="20"/>
                <w:szCs w:val="20"/>
              </w:rPr>
            </w:pPr>
            <w:r w:rsidRPr="002340CD">
              <w:rPr>
                <w:rFonts w:ascii="Arial" w:hAnsi="Arial" w:cs="Arial"/>
                <w:sz w:val="20"/>
                <w:szCs w:val="20"/>
              </w:rPr>
              <w:t>6.</w:t>
            </w:r>
          </w:p>
        </w:tc>
        <w:tc>
          <w:tcPr>
            <w:tcW w:w="1432" w:type="dxa"/>
          </w:tcPr>
          <w:p w14:paraId="323216DD" w14:textId="77777777" w:rsidR="00307E95" w:rsidRPr="002340CD" w:rsidRDefault="00307E95" w:rsidP="00307E95">
            <w:pPr>
              <w:pStyle w:val="Standard"/>
              <w:rPr>
                <w:rFonts w:ascii="Arial" w:hAnsi="Arial" w:cs="Arial"/>
                <w:sz w:val="20"/>
                <w:szCs w:val="20"/>
              </w:rPr>
            </w:pPr>
            <w:r w:rsidRPr="002340CD">
              <w:rPr>
                <w:rFonts w:ascii="Arial" w:hAnsi="Arial" w:cs="Arial"/>
                <w:sz w:val="20"/>
                <w:szCs w:val="20"/>
              </w:rPr>
              <w:t>Stebėjimo kampas</w:t>
            </w:r>
          </w:p>
        </w:tc>
        <w:tc>
          <w:tcPr>
            <w:tcW w:w="4394" w:type="dxa"/>
          </w:tcPr>
          <w:p w14:paraId="323216DE" w14:textId="77777777" w:rsidR="00307E95" w:rsidRPr="002340CD" w:rsidRDefault="00307E95" w:rsidP="00307E95">
            <w:pPr>
              <w:pStyle w:val="Standard"/>
              <w:rPr>
                <w:rFonts w:ascii="Arial" w:hAnsi="Arial" w:cs="Arial"/>
                <w:sz w:val="20"/>
                <w:szCs w:val="20"/>
              </w:rPr>
            </w:pPr>
            <w:r w:rsidRPr="002340CD">
              <w:rPr>
                <w:rFonts w:ascii="Arial" w:hAnsi="Arial" w:cs="Arial"/>
                <w:sz w:val="20"/>
                <w:szCs w:val="20"/>
              </w:rPr>
              <w:t>Ne mažesnis kaip 178° vertikaliai, 178° horizontaliai</w:t>
            </w:r>
          </w:p>
        </w:tc>
        <w:tc>
          <w:tcPr>
            <w:tcW w:w="4678" w:type="dxa"/>
          </w:tcPr>
          <w:p w14:paraId="323216DF" w14:textId="77777777" w:rsidR="00307E95" w:rsidRPr="002340CD" w:rsidRDefault="00307E95" w:rsidP="00307E95">
            <w:pPr>
              <w:pStyle w:val="Standard"/>
              <w:rPr>
                <w:rFonts w:ascii="Arial" w:hAnsi="Arial" w:cs="Arial"/>
                <w:sz w:val="20"/>
                <w:szCs w:val="20"/>
              </w:rPr>
            </w:pPr>
          </w:p>
        </w:tc>
      </w:tr>
      <w:tr w:rsidR="00307E95" w:rsidRPr="002340CD" w14:paraId="323216E5" w14:textId="77777777" w:rsidTr="00527354">
        <w:tc>
          <w:tcPr>
            <w:tcW w:w="695" w:type="dxa"/>
            <w:vAlign w:val="center"/>
          </w:tcPr>
          <w:p w14:paraId="323216E1" w14:textId="77777777" w:rsidR="00307E95" w:rsidRPr="002340CD" w:rsidRDefault="00307E95" w:rsidP="00307E95">
            <w:pPr>
              <w:pStyle w:val="Standard"/>
              <w:rPr>
                <w:rFonts w:ascii="Arial" w:hAnsi="Arial" w:cs="Arial"/>
                <w:sz w:val="20"/>
                <w:szCs w:val="20"/>
              </w:rPr>
            </w:pPr>
            <w:r w:rsidRPr="002340CD">
              <w:rPr>
                <w:rFonts w:ascii="Arial" w:hAnsi="Arial" w:cs="Arial"/>
                <w:sz w:val="20"/>
                <w:szCs w:val="20"/>
                <w:lang w:val="en-US"/>
              </w:rPr>
              <w:t>7.</w:t>
            </w:r>
          </w:p>
        </w:tc>
        <w:tc>
          <w:tcPr>
            <w:tcW w:w="1432" w:type="dxa"/>
          </w:tcPr>
          <w:p w14:paraId="323216E2" w14:textId="77777777" w:rsidR="00307E95" w:rsidRPr="002340CD" w:rsidRDefault="00307E95" w:rsidP="00307E95">
            <w:pPr>
              <w:pStyle w:val="Standard"/>
              <w:rPr>
                <w:rFonts w:ascii="Arial" w:hAnsi="Arial" w:cs="Arial"/>
                <w:sz w:val="20"/>
                <w:szCs w:val="20"/>
              </w:rPr>
            </w:pPr>
            <w:r w:rsidRPr="002340CD">
              <w:rPr>
                <w:rFonts w:ascii="Arial" w:hAnsi="Arial" w:cs="Arial"/>
                <w:sz w:val="20"/>
                <w:szCs w:val="20"/>
              </w:rPr>
              <w:t>Taško vėlavimas</w:t>
            </w:r>
          </w:p>
        </w:tc>
        <w:tc>
          <w:tcPr>
            <w:tcW w:w="4394" w:type="dxa"/>
          </w:tcPr>
          <w:p w14:paraId="323216E3" w14:textId="77777777" w:rsidR="00307E95" w:rsidRPr="002340CD" w:rsidRDefault="00307E95" w:rsidP="00307E95">
            <w:pPr>
              <w:pStyle w:val="Standard"/>
              <w:rPr>
                <w:rFonts w:ascii="Arial" w:hAnsi="Arial" w:cs="Arial"/>
                <w:sz w:val="20"/>
                <w:szCs w:val="20"/>
              </w:rPr>
            </w:pPr>
            <w:r w:rsidRPr="002340CD">
              <w:rPr>
                <w:rFonts w:ascii="Arial" w:hAnsi="Arial" w:cs="Arial"/>
                <w:sz w:val="20"/>
                <w:szCs w:val="20"/>
              </w:rPr>
              <w:t xml:space="preserve">Ne daugiau kaip 5 </w:t>
            </w:r>
            <w:proofErr w:type="spellStart"/>
            <w:r w:rsidRPr="002340CD">
              <w:rPr>
                <w:rFonts w:ascii="Arial" w:hAnsi="Arial" w:cs="Arial"/>
                <w:sz w:val="20"/>
                <w:szCs w:val="20"/>
              </w:rPr>
              <w:t>ms</w:t>
            </w:r>
            <w:proofErr w:type="spellEnd"/>
            <w:r w:rsidRPr="002340CD">
              <w:rPr>
                <w:rFonts w:ascii="Arial" w:hAnsi="Arial" w:cs="Arial"/>
                <w:sz w:val="20"/>
                <w:szCs w:val="20"/>
              </w:rPr>
              <w:t>.</w:t>
            </w:r>
          </w:p>
        </w:tc>
        <w:tc>
          <w:tcPr>
            <w:tcW w:w="4678" w:type="dxa"/>
          </w:tcPr>
          <w:p w14:paraId="323216E4" w14:textId="77777777" w:rsidR="00307E95" w:rsidRPr="002340CD" w:rsidRDefault="00307E95" w:rsidP="00307E95">
            <w:pPr>
              <w:pStyle w:val="Standard"/>
              <w:rPr>
                <w:rFonts w:ascii="Arial" w:hAnsi="Arial" w:cs="Arial"/>
                <w:sz w:val="20"/>
                <w:szCs w:val="20"/>
              </w:rPr>
            </w:pPr>
          </w:p>
        </w:tc>
      </w:tr>
      <w:tr w:rsidR="00307E95" w:rsidRPr="002340CD" w14:paraId="323216EA" w14:textId="77777777" w:rsidTr="00527354">
        <w:tc>
          <w:tcPr>
            <w:tcW w:w="695" w:type="dxa"/>
            <w:vAlign w:val="center"/>
          </w:tcPr>
          <w:p w14:paraId="323216E6" w14:textId="77777777" w:rsidR="00307E95" w:rsidRPr="002340CD" w:rsidRDefault="00307E95" w:rsidP="00307E95">
            <w:pPr>
              <w:pStyle w:val="Standard"/>
              <w:rPr>
                <w:rFonts w:ascii="Arial" w:hAnsi="Arial" w:cs="Arial"/>
                <w:sz w:val="20"/>
                <w:szCs w:val="20"/>
              </w:rPr>
            </w:pPr>
            <w:r w:rsidRPr="002340CD">
              <w:rPr>
                <w:rFonts w:ascii="Arial" w:hAnsi="Arial" w:cs="Arial"/>
                <w:sz w:val="20"/>
                <w:szCs w:val="20"/>
              </w:rPr>
              <w:t>8.</w:t>
            </w:r>
          </w:p>
        </w:tc>
        <w:tc>
          <w:tcPr>
            <w:tcW w:w="1432" w:type="dxa"/>
          </w:tcPr>
          <w:p w14:paraId="323216E7" w14:textId="77777777" w:rsidR="00307E95" w:rsidRPr="002340CD" w:rsidRDefault="00307E95" w:rsidP="00307E95">
            <w:pPr>
              <w:pStyle w:val="Standard"/>
              <w:rPr>
                <w:rFonts w:ascii="Arial" w:hAnsi="Arial" w:cs="Arial"/>
                <w:sz w:val="20"/>
                <w:szCs w:val="20"/>
              </w:rPr>
            </w:pPr>
            <w:proofErr w:type="spellStart"/>
            <w:r w:rsidRPr="002340CD">
              <w:rPr>
                <w:rFonts w:ascii="Arial" w:hAnsi="Arial" w:cs="Arial"/>
                <w:sz w:val="20"/>
                <w:szCs w:val="20"/>
              </w:rPr>
              <w:t>Ergonomija</w:t>
            </w:r>
            <w:proofErr w:type="spellEnd"/>
          </w:p>
        </w:tc>
        <w:tc>
          <w:tcPr>
            <w:tcW w:w="4394" w:type="dxa"/>
          </w:tcPr>
          <w:p w14:paraId="323216E8" w14:textId="77777777" w:rsidR="00307E95" w:rsidRPr="002340CD" w:rsidRDefault="00307E95" w:rsidP="00307E95">
            <w:pPr>
              <w:pStyle w:val="Standard"/>
              <w:rPr>
                <w:rFonts w:ascii="Arial" w:hAnsi="Arial" w:cs="Arial"/>
                <w:sz w:val="20"/>
                <w:szCs w:val="20"/>
              </w:rPr>
            </w:pPr>
            <w:r w:rsidRPr="002340CD">
              <w:rPr>
                <w:rFonts w:ascii="Arial" w:hAnsi="Arial" w:cs="Arial"/>
                <w:sz w:val="20"/>
                <w:szCs w:val="20"/>
              </w:rPr>
              <w:t>Ekrano pasvirimo (tilt –5° to +2</w:t>
            </w:r>
            <w:r w:rsidRPr="002340CD">
              <w:rPr>
                <w:rFonts w:ascii="Arial" w:hAnsi="Arial" w:cs="Arial"/>
                <w:sz w:val="20"/>
                <w:szCs w:val="20"/>
                <w:lang w:val="en-US"/>
              </w:rPr>
              <w:t>1</w:t>
            </w:r>
            <w:r w:rsidRPr="002340CD">
              <w:rPr>
                <w:rFonts w:ascii="Arial" w:hAnsi="Arial" w:cs="Arial"/>
                <w:sz w:val="20"/>
                <w:szCs w:val="20"/>
              </w:rPr>
              <w:t>°), pasukimo funkcija ir aukščio reguliavimas (130 mm).</w:t>
            </w:r>
          </w:p>
        </w:tc>
        <w:tc>
          <w:tcPr>
            <w:tcW w:w="4678" w:type="dxa"/>
          </w:tcPr>
          <w:p w14:paraId="323216E9" w14:textId="77777777" w:rsidR="00307E95" w:rsidRPr="002340CD" w:rsidRDefault="00307E95" w:rsidP="00307E95">
            <w:pPr>
              <w:pStyle w:val="Standard"/>
              <w:rPr>
                <w:rFonts w:ascii="Arial" w:hAnsi="Arial" w:cs="Arial"/>
                <w:sz w:val="20"/>
                <w:szCs w:val="20"/>
              </w:rPr>
            </w:pPr>
          </w:p>
        </w:tc>
      </w:tr>
      <w:tr w:rsidR="00307E95" w:rsidRPr="002340CD" w14:paraId="323216EF" w14:textId="77777777" w:rsidTr="003E1AC5">
        <w:tc>
          <w:tcPr>
            <w:tcW w:w="695" w:type="dxa"/>
            <w:vAlign w:val="center"/>
          </w:tcPr>
          <w:p w14:paraId="323216EB" w14:textId="77777777" w:rsidR="00307E95" w:rsidRPr="002340CD" w:rsidRDefault="00307E95" w:rsidP="00307E95">
            <w:pPr>
              <w:pStyle w:val="Standard"/>
              <w:rPr>
                <w:rFonts w:ascii="Arial" w:hAnsi="Arial" w:cs="Arial"/>
                <w:sz w:val="20"/>
                <w:szCs w:val="20"/>
              </w:rPr>
            </w:pPr>
            <w:r w:rsidRPr="002340CD">
              <w:rPr>
                <w:rFonts w:ascii="Arial" w:hAnsi="Arial" w:cs="Arial"/>
                <w:sz w:val="20"/>
                <w:szCs w:val="20"/>
              </w:rPr>
              <w:t>9.</w:t>
            </w:r>
          </w:p>
        </w:tc>
        <w:tc>
          <w:tcPr>
            <w:tcW w:w="1432" w:type="dxa"/>
          </w:tcPr>
          <w:p w14:paraId="323216EC" w14:textId="77777777" w:rsidR="00307E95" w:rsidRPr="002340CD" w:rsidRDefault="00307E95" w:rsidP="00307E95">
            <w:pPr>
              <w:pStyle w:val="Standard"/>
              <w:rPr>
                <w:rFonts w:ascii="Arial" w:hAnsi="Arial" w:cs="Arial"/>
                <w:sz w:val="20"/>
                <w:szCs w:val="20"/>
              </w:rPr>
            </w:pPr>
            <w:proofErr w:type="spellStart"/>
            <w:r w:rsidRPr="002340CD">
              <w:rPr>
                <w:rFonts w:ascii="Arial" w:hAnsi="Arial" w:cs="Arial"/>
                <w:sz w:val="20"/>
                <w:szCs w:val="20"/>
              </w:rPr>
              <w:t>Audio</w:t>
            </w:r>
            <w:proofErr w:type="spellEnd"/>
          </w:p>
        </w:tc>
        <w:tc>
          <w:tcPr>
            <w:tcW w:w="4394" w:type="dxa"/>
            <w:vAlign w:val="center"/>
          </w:tcPr>
          <w:p w14:paraId="323216ED" w14:textId="77777777" w:rsidR="00307E95" w:rsidRPr="002340CD" w:rsidRDefault="00307E95" w:rsidP="00307E95">
            <w:pPr>
              <w:pStyle w:val="Standard"/>
              <w:rPr>
                <w:rFonts w:ascii="Arial" w:hAnsi="Arial" w:cs="Arial"/>
                <w:sz w:val="20"/>
                <w:szCs w:val="20"/>
              </w:rPr>
            </w:pPr>
            <w:r w:rsidRPr="002340CD">
              <w:rPr>
                <w:rFonts w:ascii="Arial" w:hAnsi="Arial" w:cs="Arial"/>
                <w:sz w:val="20"/>
                <w:szCs w:val="20"/>
              </w:rPr>
              <w:t>Integruoti garsiakalbiai</w:t>
            </w:r>
          </w:p>
        </w:tc>
        <w:tc>
          <w:tcPr>
            <w:tcW w:w="4678" w:type="dxa"/>
            <w:vAlign w:val="center"/>
          </w:tcPr>
          <w:p w14:paraId="323216EE" w14:textId="77777777" w:rsidR="00307E95" w:rsidRPr="002340CD" w:rsidRDefault="00307E95" w:rsidP="00307E95">
            <w:pPr>
              <w:pStyle w:val="Standard"/>
              <w:rPr>
                <w:rFonts w:ascii="Arial" w:hAnsi="Arial" w:cs="Arial"/>
                <w:sz w:val="20"/>
                <w:szCs w:val="20"/>
              </w:rPr>
            </w:pPr>
          </w:p>
        </w:tc>
      </w:tr>
      <w:tr w:rsidR="00307E95" w:rsidRPr="002340CD" w14:paraId="323216F4" w14:textId="77777777" w:rsidTr="003E1AC5">
        <w:tc>
          <w:tcPr>
            <w:tcW w:w="695" w:type="dxa"/>
            <w:vAlign w:val="center"/>
          </w:tcPr>
          <w:p w14:paraId="323216F0" w14:textId="77777777" w:rsidR="00307E95" w:rsidRPr="002340CD" w:rsidRDefault="00307E95" w:rsidP="00307E95">
            <w:pPr>
              <w:pStyle w:val="Standard"/>
              <w:rPr>
                <w:rFonts w:ascii="Arial" w:hAnsi="Arial" w:cs="Arial"/>
                <w:sz w:val="20"/>
                <w:szCs w:val="20"/>
              </w:rPr>
            </w:pPr>
            <w:r w:rsidRPr="002340CD">
              <w:rPr>
                <w:rFonts w:ascii="Arial" w:hAnsi="Arial" w:cs="Arial"/>
                <w:sz w:val="20"/>
                <w:szCs w:val="20"/>
              </w:rPr>
              <w:t>10.</w:t>
            </w:r>
          </w:p>
        </w:tc>
        <w:tc>
          <w:tcPr>
            <w:tcW w:w="1432" w:type="dxa"/>
          </w:tcPr>
          <w:p w14:paraId="323216F1" w14:textId="77777777" w:rsidR="00307E95" w:rsidRPr="002340CD" w:rsidRDefault="00307E95" w:rsidP="00307E95">
            <w:pPr>
              <w:pStyle w:val="Standard"/>
              <w:rPr>
                <w:rFonts w:ascii="Arial" w:hAnsi="Arial" w:cs="Arial"/>
                <w:sz w:val="20"/>
                <w:szCs w:val="20"/>
              </w:rPr>
            </w:pPr>
            <w:r w:rsidRPr="002340CD">
              <w:rPr>
                <w:rFonts w:ascii="Arial" w:hAnsi="Arial" w:cs="Arial"/>
                <w:sz w:val="20"/>
                <w:szCs w:val="20"/>
              </w:rPr>
              <w:t>Kontrastas</w:t>
            </w:r>
          </w:p>
        </w:tc>
        <w:tc>
          <w:tcPr>
            <w:tcW w:w="4394" w:type="dxa"/>
            <w:vAlign w:val="center"/>
          </w:tcPr>
          <w:p w14:paraId="323216F2" w14:textId="77777777" w:rsidR="00307E95" w:rsidRPr="002340CD" w:rsidRDefault="00307E95" w:rsidP="00307E95">
            <w:pPr>
              <w:pStyle w:val="Standard"/>
              <w:rPr>
                <w:rFonts w:ascii="Arial" w:hAnsi="Arial" w:cs="Arial"/>
                <w:sz w:val="20"/>
                <w:szCs w:val="20"/>
              </w:rPr>
            </w:pPr>
            <w:r w:rsidRPr="002340CD">
              <w:rPr>
                <w:rFonts w:ascii="Arial" w:hAnsi="Arial" w:cs="Arial"/>
                <w:sz w:val="20"/>
                <w:szCs w:val="20"/>
              </w:rPr>
              <w:t xml:space="preserve">Ne mažiau kaip </w:t>
            </w:r>
            <w:r w:rsidRPr="002340CD">
              <w:rPr>
                <w:rFonts w:ascii="Arial" w:hAnsi="Arial" w:cs="Arial"/>
                <w:sz w:val="20"/>
                <w:szCs w:val="20"/>
                <w:lang w:val="en-US"/>
              </w:rPr>
              <w:t>1000:1</w:t>
            </w:r>
          </w:p>
        </w:tc>
        <w:tc>
          <w:tcPr>
            <w:tcW w:w="4678" w:type="dxa"/>
            <w:vAlign w:val="center"/>
          </w:tcPr>
          <w:p w14:paraId="323216F3" w14:textId="77777777" w:rsidR="00307E95" w:rsidRPr="002340CD" w:rsidRDefault="00307E95" w:rsidP="00307E95">
            <w:pPr>
              <w:pStyle w:val="Standard"/>
              <w:rPr>
                <w:rFonts w:ascii="Arial" w:hAnsi="Arial" w:cs="Arial"/>
                <w:sz w:val="20"/>
                <w:szCs w:val="20"/>
              </w:rPr>
            </w:pPr>
          </w:p>
        </w:tc>
      </w:tr>
      <w:tr w:rsidR="00307E95" w:rsidRPr="002340CD" w14:paraId="323216F9" w14:textId="77777777" w:rsidTr="00527354">
        <w:tc>
          <w:tcPr>
            <w:tcW w:w="695" w:type="dxa"/>
            <w:vAlign w:val="center"/>
          </w:tcPr>
          <w:p w14:paraId="323216F5" w14:textId="77777777" w:rsidR="00307E95" w:rsidRPr="002340CD" w:rsidRDefault="00307E95" w:rsidP="00307E95">
            <w:pPr>
              <w:pStyle w:val="Standard"/>
              <w:rPr>
                <w:rFonts w:ascii="Arial" w:hAnsi="Arial" w:cs="Arial"/>
                <w:sz w:val="20"/>
                <w:szCs w:val="20"/>
              </w:rPr>
            </w:pPr>
            <w:r w:rsidRPr="002340CD">
              <w:rPr>
                <w:rFonts w:ascii="Arial" w:hAnsi="Arial" w:cs="Arial"/>
                <w:sz w:val="20"/>
                <w:szCs w:val="20"/>
              </w:rPr>
              <w:t>11.</w:t>
            </w:r>
          </w:p>
        </w:tc>
        <w:tc>
          <w:tcPr>
            <w:tcW w:w="1432" w:type="dxa"/>
          </w:tcPr>
          <w:p w14:paraId="323216F6" w14:textId="77777777" w:rsidR="00307E95" w:rsidRPr="002340CD" w:rsidRDefault="00307E95" w:rsidP="00307E95">
            <w:pPr>
              <w:pStyle w:val="Standard"/>
              <w:rPr>
                <w:rFonts w:ascii="Arial" w:hAnsi="Arial" w:cs="Arial"/>
                <w:sz w:val="20"/>
                <w:szCs w:val="20"/>
              </w:rPr>
            </w:pPr>
            <w:r w:rsidRPr="002340CD">
              <w:rPr>
                <w:rFonts w:ascii="Arial" w:hAnsi="Arial" w:cs="Arial"/>
                <w:sz w:val="20"/>
                <w:szCs w:val="20"/>
              </w:rPr>
              <w:t>Jungtys</w:t>
            </w:r>
          </w:p>
        </w:tc>
        <w:tc>
          <w:tcPr>
            <w:tcW w:w="4394" w:type="dxa"/>
          </w:tcPr>
          <w:p w14:paraId="323216F7" w14:textId="77777777" w:rsidR="00307E95" w:rsidRPr="002340CD" w:rsidRDefault="00307E95" w:rsidP="00307E95">
            <w:pPr>
              <w:pStyle w:val="Standard"/>
              <w:rPr>
                <w:rFonts w:ascii="Arial" w:hAnsi="Arial" w:cs="Arial"/>
                <w:sz w:val="20"/>
                <w:szCs w:val="20"/>
              </w:rPr>
            </w:pPr>
            <w:r w:rsidRPr="002340CD">
              <w:rPr>
                <w:rFonts w:ascii="Arial" w:hAnsi="Arial" w:cs="Arial"/>
                <w:sz w:val="20"/>
                <w:szCs w:val="20"/>
              </w:rPr>
              <w:t xml:space="preserve">Ne mažiau kaip 1 vnt. HDMI 1.4; 1 vnt. </w:t>
            </w:r>
            <w:proofErr w:type="spellStart"/>
            <w:r w:rsidRPr="002340CD">
              <w:rPr>
                <w:rFonts w:ascii="Arial" w:hAnsi="Arial" w:cs="Arial"/>
                <w:sz w:val="20"/>
                <w:szCs w:val="20"/>
              </w:rPr>
              <w:t>DisplayPort</w:t>
            </w:r>
            <w:proofErr w:type="spellEnd"/>
            <w:r w:rsidRPr="002340CD">
              <w:rPr>
                <w:rFonts w:ascii="Arial" w:hAnsi="Arial" w:cs="Arial"/>
                <w:sz w:val="20"/>
                <w:szCs w:val="20"/>
              </w:rPr>
              <w:t xml:space="preserve"> </w:t>
            </w:r>
          </w:p>
        </w:tc>
        <w:tc>
          <w:tcPr>
            <w:tcW w:w="4678" w:type="dxa"/>
          </w:tcPr>
          <w:p w14:paraId="323216F8" w14:textId="77777777" w:rsidR="00307E95" w:rsidRPr="002340CD" w:rsidRDefault="00307E95" w:rsidP="00307E95">
            <w:pPr>
              <w:pStyle w:val="Standard"/>
              <w:rPr>
                <w:rFonts w:ascii="Arial" w:hAnsi="Arial" w:cs="Arial"/>
                <w:sz w:val="20"/>
                <w:szCs w:val="20"/>
              </w:rPr>
            </w:pPr>
          </w:p>
        </w:tc>
      </w:tr>
      <w:tr w:rsidR="00307E95" w:rsidRPr="002340CD" w14:paraId="323216FE" w14:textId="77777777" w:rsidTr="00527354">
        <w:tc>
          <w:tcPr>
            <w:tcW w:w="695" w:type="dxa"/>
            <w:vAlign w:val="center"/>
          </w:tcPr>
          <w:p w14:paraId="323216FA" w14:textId="77777777" w:rsidR="00307E95" w:rsidRPr="002340CD" w:rsidRDefault="00307E95" w:rsidP="00307E95">
            <w:pPr>
              <w:pStyle w:val="Standard"/>
              <w:rPr>
                <w:rFonts w:ascii="Arial" w:hAnsi="Arial" w:cs="Arial"/>
                <w:sz w:val="20"/>
                <w:szCs w:val="20"/>
              </w:rPr>
            </w:pPr>
            <w:r w:rsidRPr="002340CD">
              <w:rPr>
                <w:rFonts w:ascii="Arial" w:hAnsi="Arial" w:cs="Arial"/>
                <w:sz w:val="20"/>
                <w:szCs w:val="20"/>
              </w:rPr>
              <w:t>12.</w:t>
            </w:r>
          </w:p>
        </w:tc>
        <w:tc>
          <w:tcPr>
            <w:tcW w:w="1432" w:type="dxa"/>
          </w:tcPr>
          <w:p w14:paraId="323216FB" w14:textId="77777777" w:rsidR="00307E95" w:rsidRPr="002340CD" w:rsidRDefault="00307E95" w:rsidP="00307E95">
            <w:pPr>
              <w:pStyle w:val="Standard"/>
              <w:rPr>
                <w:rFonts w:ascii="Arial" w:hAnsi="Arial" w:cs="Arial"/>
                <w:sz w:val="20"/>
                <w:szCs w:val="20"/>
              </w:rPr>
            </w:pPr>
            <w:r w:rsidRPr="002340CD">
              <w:rPr>
                <w:rFonts w:ascii="Arial" w:hAnsi="Arial" w:cs="Arial"/>
                <w:sz w:val="20"/>
                <w:szCs w:val="20"/>
              </w:rPr>
              <w:t>Garantija</w:t>
            </w:r>
          </w:p>
        </w:tc>
        <w:tc>
          <w:tcPr>
            <w:tcW w:w="4394" w:type="dxa"/>
          </w:tcPr>
          <w:p w14:paraId="323216FC" w14:textId="77777777" w:rsidR="00307E95" w:rsidRPr="002340CD" w:rsidRDefault="00307E95" w:rsidP="00307E95">
            <w:pPr>
              <w:pStyle w:val="Standard"/>
              <w:rPr>
                <w:rFonts w:ascii="Arial" w:hAnsi="Arial" w:cs="Arial"/>
                <w:sz w:val="20"/>
                <w:szCs w:val="20"/>
              </w:rPr>
            </w:pPr>
            <w:r w:rsidRPr="002340CD">
              <w:rPr>
                <w:rFonts w:ascii="Arial" w:hAnsi="Arial" w:cs="Arial"/>
                <w:sz w:val="20"/>
                <w:szCs w:val="20"/>
              </w:rPr>
              <w:t xml:space="preserve">Ne mažiau kaip </w:t>
            </w:r>
            <w:r w:rsidRPr="002340CD">
              <w:rPr>
                <w:rFonts w:ascii="Arial" w:hAnsi="Arial" w:cs="Arial"/>
                <w:sz w:val="20"/>
                <w:szCs w:val="20"/>
                <w:lang w:val="en-US"/>
              </w:rPr>
              <w:t>24 m</w:t>
            </w:r>
            <w:proofErr w:type="spellStart"/>
            <w:r w:rsidRPr="002340CD">
              <w:rPr>
                <w:rFonts w:ascii="Arial" w:hAnsi="Arial" w:cs="Arial"/>
                <w:sz w:val="20"/>
                <w:szCs w:val="20"/>
              </w:rPr>
              <w:t>ėn</w:t>
            </w:r>
            <w:proofErr w:type="spellEnd"/>
            <w:r w:rsidRPr="002340CD">
              <w:rPr>
                <w:rFonts w:ascii="Arial" w:hAnsi="Arial" w:cs="Arial"/>
                <w:sz w:val="20"/>
                <w:szCs w:val="20"/>
              </w:rPr>
              <w:t>.</w:t>
            </w:r>
          </w:p>
        </w:tc>
        <w:tc>
          <w:tcPr>
            <w:tcW w:w="4678" w:type="dxa"/>
          </w:tcPr>
          <w:p w14:paraId="323216FD" w14:textId="77777777" w:rsidR="00307E95" w:rsidRPr="002340CD" w:rsidRDefault="00307E95" w:rsidP="00307E95">
            <w:pPr>
              <w:pStyle w:val="Standard"/>
              <w:rPr>
                <w:rFonts w:ascii="Arial" w:hAnsi="Arial" w:cs="Arial"/>
                <w:sz w:val="20"/>
                <w:szCs w:val="20"/>
              </w:rPr>
            </w:pPr>
          </w:p>
        </w:tc>
      </w:tr>
      <w:tr w:rsidR="00307E95" w:rsidRPr="002340CD" w14:paraId="32321703" w14:textId="77777777" w:rsidTr="00527354">
        <w:tc>
          <w:tcPr>
            <w:tcW w:w="695" w:type="dxa"/>
          </w:tcPr>
          <w:p w14:paraId="323216FF" w14:textId="77777777" w:rsidR="00307E95" w:rsidRPr="002340CD" w:rsidRDefault="00307E95" w:rsidP="00307E95">
            <w:pPr>
              <w:pStyle w:val="Standard"/>
              <w:rPr>
                <w:rFonts w:ascii="Arial" w:hAnsi="Arial" w:cs="Arial"/>
                <w:sz w:val="20"/>
                <w:szCs w:val="20"/>
              </w:rPr>
            </w:pPr>
            <w:r w:rsidRPr="002340CD">
              <w:rPr>
                <w:rFonts w:ascii="Arial" w:hAnsi="Arial" w:cs="Arial"/>
                <w:sz w:val="20"/>
                <w:szCs w:val="20"/>
              </w:rPr>
              <w:t>13.</w:t>
            </w:r>
          </w:p>
        </w:tc>
        <w:tc>
          <w:tcPr>
            <w:tcW w:w="1432" w:type="dxa"/>
          </w:tcPr>
          <w:p w14:paraId="32321700" w14:textId="77777777" w:rsidR="00307E95" w:rsidRPr="002340CD" w:rsidRDefault="00307E95" w:rsidP="00307E95">
            <w:pPr>
              <w:pStyle w:val="Standard"/>
              <w:rPr>
                <w:rFonts w:ascii="Arial" w:hAnsi="Arial" w:cs="Arial"/>
                <w:sz w:val="20"/>
                <w:szCs w:val="20"/>
              </w:rPr>
            </w:pPr>
            <w:r w:rsidRPr="002340CD">
              <w:rPr>
                <w:rFonts w:ascii="Arial" w:hAnsi="Arial" w:cs="Arial"/>
                <w:sz w:val="20"/>
                <w:szCs w:val="20"/>
              </w:rPr>
              <w:t>Aplinkosaugos reikalavimai</w:t>
            </w:r>
          </w:p>
        </w:tc>
        <w:tc>
          <w:tcPr>
            <w:tcW w:w="4394" w:type="dxa"/>
          </w:tcPr>
          <w:p w14:paraId="32321701" w14:textId="77777777" w:rsidR="00307E95" w:rsidRPr="002340CD" w:rsidRDefault="00307E95" w:rsidP="00307E95">
            <w:pPr>
              <w:pStyle w:val="Standard"/>
              <w:rPr>
                <w:rFonts w:ascii="Arial" w:hAnsi="Arial" w:cs="Arial"/>
                <w:sz w:val="20"/>
                <w:szCs w:val="20"/>
              </w:rPr>
            </w:pPr>
            <w:r w:rsidRPr="002340CD">
              <w:rPr>
                <w:rFonts w:ascii="Arial" w:hAnsi="Arial" w:cs="Arial"/>
                <w:sz w:val="20"/>
                <w:szCs w:val="20"/>
              </w:rPr>
              <w:t>Atliekamas žaliasis pirkimas. Pirkimas vykdomas vadovaujantis Lietuvos Respublikos aplinkos ministro 2011 m. birželio 28 d. įsakymo Nr. D1-508 „</w:t>
            </w:r>
            <w:hyperlink r:id="rId18">
              <w:r w:rsidRPr="002340CD">
                <w:rPr>
                  <w:rFonts w:ascii="Arial" w:hAnsi="Arial" w:cs="Arial"/>
                  <w:sz w:val="20"/>
                  <w:szCs w:val="20"/>
                </w:rPr>
                <w:t>Dėl Aplinkos apsaugos kriterijų taikymo, vykdant žaliuosius pirkimus, tvarkos aprašo patvirtinimo</w:t>
              </w:r>
            </w:hyperlink>
            <w:r w:rsidRPr="002340CD">
              <w:rPr>
                <w:rFonts w:ascii="Arial" w:hAnsi="Arial" w:cs="Arial"/>
                <w:sz w:val="20"/>
                <w:szCs w:val="20"/>
              </w:rPr>
              <w:t>“ 1 priedo, 4 skyriaus, 4.1. p., 4.2. p.</w:t>
            </w:r>
          </w:p>
        </w:tc>
        <w:tc>
          <w:tcPr>
            <w:tcW w:w="4678" w:type="dxa"/>
          </w:tcPr>
          <w:p w14:paraId="32321702" w14:textId="77777777" w:rsidR="00307E95" w:rsidRPr="002340CD" w:rsidRDefault="00307E95" w:rsidP="00307E95">
            <w:pPr>
              <w:pStyle w:val="Standard"/>
              <w:rPr>
                <w:rFonts w:ascii="Arial" w:hAnsi="Arial" w:cs="Arial"/>
                <w:sz w:val="20"/>
                <w:szCs w:val="20"/>
              </w:rPr>
            </w:pPr>
          </w:p>
        </w:tc>
      </w:tr>
    </w:tbl>
    <w:p w14:paraId="32321704" w14:textId="77777777" w:rsidR="00951A1C" w:rsidRPr="002340CD" w:rsidRDefault="00951A1C" w:rsidP="00951A1C">
      <w:pPr>
        <w:pStyle w:val="Standard"/>
        <w:rPr>
          <w:rFonts w:ascii="Arial" w:hAnsi="Arial" w:cs="Arial"/>
          <w:sz w:val="20"/>
          <w:szCs w:val="20"/>
        </w:rPr>
      </w:pPr>
    </w:p>
    <w:p w14:paraId="32321705" w14:textId="77777777" w:rsidR="001626F7" w:rsidRPr="002340CD" w:rsidRDefault="001626F7" w:rsidP="008A6E15">
      <w:pPr>
        <w:tabs>
          <w:tab w:val="left" w:pos="5103"/>
          <w:tab w:val="left" w:pos="5245"/>
          <w:tab w:val="left" w:pos="5387"/>
        </w:tabs>
        <w:ind w:firstLine="709"/>
        <w:jc w:val="both"/>
        <w:rPr>
          <w:rFonts w:ascii="Arial" w:hAnsi="Arial" w:cs="Arial"/>
          <w:sz w:val="20"/>
        </w:rPr>
      </w:pPr>
    </w:p>
    <w:p w14:paraId="32321706" w14:textId="77777777" w:rsidR="00351713" w:rsidRPr="002340CD" w:rsidRDefault="00351713" w:rsidP="00903154">
      <w:pPr>
        <w:rPr>
          <w:rFonts w:ascii="Arial" w:hAnsi="Arial" w:cs="Arial"/>
          <w:sz w:val="20"/>
        </w:rPr>
      </w:pPr>
    </w:p>
    <w:p w14:paraId="32321707" w14:textId="77777777" w:rsidR="00714F4B" w:rsidRPr="002340CD" w:rsidRDefault="00714F4B" w:rsidP="00B31774">
      <w:pPr>
        <w:rPr>
          <w:rFonts w:ascii="Arial" w:hAnsi="Arial" w:cs="Arial"/>
          <w:b/>
          <w:sz w:val="20"/>
        </w:rPr>
      </w:pPr>
    </w:p>
    <w:sectPr w:rsidR="00714F4B" w:rsidRPr="002340CD" w:rsidSect="002D4D50">
      <w:headerReference w:type="default" r:id="rId19"/>
      <w:footerReference w:type="even" r:id="rId20"/>
      <w:pgSz w:w="11906" w:h="16838"/>
      <w:pgMar w:top="568" w:right="567" w:bottom="1276" w:left="709" w:header="562" w:footer="562"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52C26" w14:textId="77777777" w:rsidR="002A3109" w:rsidRDefault="002A3109">
      <w:r>
        <w:separator/>
      </w:r>
    </w:p>
  </w:endnote>
  <w:endnote w:type="continuationSeparator" w:id="0">
    <w:p w14:paraId="621AE02E" w14:textId="77777777" w:rsidR="002A3109" w:rsidRDefault="002A3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OpenSymbol">
    <w:altName w:val="Calibri"/>
    <w:charset w:val="02"/>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2170E" w14:textId="77777777" w:rsidR="00DD0087" w:rsidRDefault="00DD008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232170F" w14:textId="77777777" w:rsidR="00DD0087" w:rsidRDefault="00DD0087">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89A96" w14:textId="77777777" w:rsidR="002A3109" w:rsidRDefault="002A3109">
      <w:r>
        <w:separator/>
      </w:r>
    </w:p>
  </w:footnote>
  <w:footnote w:type="continuationSeparator" w:id="0">
    <w:p w14:paraId="5BE80508" w14:textId="77777777" w:rsidR="002A3109" w:rsidRDefault="002A31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2170C" w14:textId="77777777" w:rsidR="00DD0087" w:rsidRDefault="00F92842">
    <w:pPr>
      <w:pStyle w:val="Antrats"/>
      <w:jc w:val="center"/>
    </w:pPr>
    <w:r>
      <w:fldChar w:fldCharType="begin"/>
    </w:r>
    <w:r>
      <w:instrText xml:space="preserve"> PAGE   \* MERGEFORMAT </w:instrText>
    </w:r>
    <w:r>
      <w:fldChar w:fldCharType="separate"/>
    </w:r>
    <w:r>
      <w:rPr>
        <w:noProof/>
      </w:rPr>
      <w:t>3</w:t>
    </w:r>
    <w:r>
      <w:rPr>
        <w:noProof/>
      </w:rPr>
      <w:fldChar w:fldCharType="end"/>
    </w:r>
  </w:p>
  <w:p w14:paraId="3232170D" w14:textId="77777777" w:rsidR="00DD0087" w:rsidRDefault="00DD0087">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2"/>
    <w:multiLevelType w:val="singleLevel"/>
    <w:tmpl w:val="00000002"/>
    <w:name w:val="WW8Num2"/>
    <w:lvl w:ilvl="0">
      <w:start w:val="2013"/>
      <w:numFmt w:val="bullet"/>
      <w:lvlText w:val="–"/>
      <w:lvlJc w:val="left"/>
      <w:pPr>
        <w:tabs>
          <w:tab w:val="num" w:pos="720"/>
        </w:tabs>
        <w:ind w:left="720" w:hanging="360"/>
      </w:pPr>
      <w:rPr>
        <w:rFonts w:ascii="Times New Roman" w:hAnsi="Times New Roman" w:cs="Times New Roman"/>
        <w:szCs w:val="24"/>
      </w:rPr>
    </w:lvl>
  </w:abstractNum>
  <w:abstractNum w:abstractNumId="2" w15:restartNumberingAfterBreak="0">
    <w:nsid w:val="00000003"/>
    <w:multiLevelType w:val="singleLevel"/>
    <w:tmpl w:val="00000003"/>
    <w:name w:val="WW8Num3"/>
    <w:lvl w:ilvl="0">
      <w:start w:val="1"/>
      <w:numFmt w:val="decimal"/>
      <w:lvlText w:val="%1."/>
      <w:lvlJc w:val="left"/>
      <w:pPr>
        <w:tabs>
          <w:tab w:val="num" w:pos="2061"/>
        </w:tabs>
        <w:ind w:left="2061"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080"/>
        </w:tabs>
        <w:ind w:left="1080" w:hanging="360"/>
      </w:pPr>
    </w:lvl>
  </w:abstractNum>
  <w:abstractNum w:abstractNumId="4"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5" w15:restartNumberingAfterBreak="0">
    <w:nsid w:val="072257FF"/>
    <w:multiLevelType w:val="multilevel"/>
    <w:tmpl w:val="4198EAA4"/>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6" w15:restartNumberingAfterBreak="0">
    <w:nsid w:val="0A785AC1"/>
    <w:multiLevelType w:val="hybridMultilevel"/>
    <w:tmpl w:val="08C8230E"/>
    <w:lvl w:ilvl="0" w:tplc="590A530A">
      <w:start w:val="4"/>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5A6396"/>
    <w:multiLevelType w:val="multilevel"/>
    <w:tmpl w:val="9E26C4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64621B6"/>
    <w:multiLevelType w:val="multilevel"/>
    <w:tmpl w:val="F4E82300"/>
    <w:styleLink w:val="WWNum16"/>
    <w:lvl w:ilvl="0">
      <w:start w:val="1"/>
      <w:numFmt w:val="decimal"/>
      <w:pStyle w:val="Numeracija"/>
      <w:suff w:val="space"/>
      <w:lvlText w:val="%1."/>
      <w:lvlJc w:val="left"/>
      <w:pPr>
        <w:ind w:left="1777" w:hanging="360"/>
      </w:pPr>
      <w:rPr>
        <w:b w:val="0"/>
        <w:bCs w:val="0"/>
        <w:i w:val="0"/>
        <w:iCs w:val="0"/>
        <w:caps w:val="0"/>
        <w:smallCaps w:val="0"/>
        <w:strike w:val="0"/>
        <w:dstrike w:val="0"/>
        <w:vanish w:val="0"/>
        <w:color w:val="000000"/>
        <w:spacing w:val="0"/>
        <w:kern w:val="0"/>
        <w:position w:val="0"/>
        <w:u w:val="none"/>
        <w:vertAlign w:val="baseline"/>
        <w:em w:val="none"/>
      </w:rPr>
    </w:lvl>
    <w:lvl w:ilvl="1">
      <w:start w:val="1"/>
      <w:numFmt w:val="decimal"/>
      <w:suff w:val="space"/>
      <w:lvlText w:val="%1.%2."/>
      <w:lvlJc w:val="left"/>
      <w:pPr>
        <w:ind w:left="2067" w:hanging="432"/>
      </w:pPr>
      <w:rPr>
        <w:b w:val="0"/>
      </w:rPr>
    </w:lvl>
    <w:lvl w:ilvl="2">
      <w:start w:val="1"/>
      <w:numFmt w:val="decimal"/>
      <w:suff w:val="space"/>
      <w:lvlText w:val="%1.%2.%3."/>
      <w:lvlJc w:val="left"/>
      <w:pPr>
        <w:ind w:left="2499" w:hanging="504"/>
      </w:pPr>
    </w:lvl>
    <w:lvl w:ilvl="3">
      <w:start w:val="1"/>
      <w:numFmt w:val="decimal"/>
      <w:lvlText w:val="%1.%2.%3.%4."/>
      <w:lvlJc w:val="left"/>
      <w:pPr>
        <w:ind w:left="3003" w:hanging="648"/>
      </w:pPr>
    </w:lvl>
    <w:lvl w:ilvl="4">
      <w:start w:val="1"/>
      <w:numFmt w:val="decimal"/>
      <w:lvlText w:val="%1.%2.%3.%4.%5."/>
      <w:lvlJc w:val="left"/>
      <w:pPr>
        <w:ind w:left="3507" w:hanging="792"/>
      </w:pPr>
    </w:lvl>
    <w:lvl w:ilvl="5">
      <w:start w:val="1"/>
      <w:numFmt w:val="decimal"/>
      <w:lvlText w:val="%1.%2.%3.%4.%5.%6."/>
      <w:lvlJc w:val="left"/>
      <w:pPr>
        <w:ind w:left="4011" w:hanging="936"/>
      </w:pPr>
    </w:lvl>
    <w:lvl w:ilvl="6">
      <w:start w:val="1"/>
      <w:numFmt w:val="decimal"/>
      <w:lvlText w:val="%1.%2.%3.%4.%5.%6.%7."/>
      <w:lvlJc w:val="left"/>
      <w:pPr>
        <w:ind w:left="4515" w:hanging="1080"/>
      </w:pPr>
    </w:lvl>
    <w:lvl w:ilvl="7">
      <w:start w:val="1"/>
      <w:numFmt w:val="decimal"/>
      <w:lvlText w:val="%1.%2.%3.%4.%5.%6.%7.%8."/>
      <w:lvlJc w:val="left"/>
      <w:pPr>
        <w:ind w:left="5019" w:hanging="1224"/>
      </w:pPr>
    </w:lvl>
    <w:lvl w:ilvl="8">
      <w:start w:val="1"/>
      <w:numFmt w:val="decimal"/>
      <w:lvlText w:val="%1.%2.%3.%4.%5.%6.%7.%8.%9."/>
      <w:lvlJc w:val="left"/>
      <w:pPr>
        <w:ind w:left="5595" w:hanging="1440"/>
      </w:pPr>
    </w:lvl>
  </w:abstractNum>
  <w:abstractNum w:abstractNumId="9" w15:restartNumberingAfterBreak="0">
    <w:nsid w:val="19DA6BEC"/>
    <w:multiLevelType w:val="multilevel"/>
    <w:tmpl w:val="1C08A06E"/>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10" w15:restartNumberingAfterBreak="0">
    <w:nsid w:val="26635FB7"/>
    <w:multiLevelType w:val="multilevel"/>
    <w:tmpl w:val="6A0E3C22"/>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11" w15:restartNumberingAfterBreak="0">
    <w:nsid w:val="2E454F17"/>
    <w:multiLevelType w:val="multilevel"/>
    <w:tmpl w:val="FC225D82"/>
    <w:lvl w:ilvl="0">
      <w:start w:val="1"/>
      <w:numFmt w:val="decimal"/>
      <w:lvlText w:val="%1)"/>
      <w:lvlJc w:val="left"/>
      <w:pPr>
        <w:tabs>
          <w:tab w:val="num" w:pos="1067"/>
        </w:tabs>
        <w:ind w:left="-10" w:firstLine="720"/>
      </w:pPr>
      <w:rPr>
        <w:rFonts w:hint="default"/>
      </w:rPr>
    </w:lvl>
    <w:lvl w:ilvl="1" w:tentative="1">
      <w:start w:val="1"/>
      <w:numFmt w:val="lowerLetter"/>
      <w:lvlText w:val="%2."/>
      <w:lvlJc w:val="left"/>
      <w:pPr>
        <w:tabs>
          <w:tab w:val="num" w:pos="1430"/>
        </w:tabs>
        <w:ind w:left="1430" w:hanging="360"/>
      </w:pPr>
    </w:lvl>
    <w:lvl w:ilvl="2" w:tentative="1">
      <w:start w:val="1"/>
      <w:numFmt w:val="lowerRoman"/>
      <w:lvlText w:val="%3."/>
      <w:lvlJc w:val="right"/>
      <w:pPr>
        <w:tabs>
          <w:tab w:val="num" w:pos="2150"/>
        </w:tabs>
        <w:ind w:left="2150" w:hanging="180"/>
      </w:pPr>
    </w:lvl>
    <w:lvl w:ilvl="3" w:tentative="1">
      <w:start w:val="1"/>
      <w:numFmt w:val="decimal"/>
      <w:lvlText w:val="%4."/>
      <w:lvlJc w:val="left"/>
      <w:pPr>
        <w:tabs>
          <w:tab w:val="num" w:pos="2870"/>
        </w:tabs>
        <w:ind w:left="2870" w:hanging="360"/>
      </w:pPr>
    </w:lvl>
    <w:lvl w:ilvl="4" w:tentative="1">
      <w:start w:val="1"/>
      <w:numFmt w:val="lowerLetter"/>
      <w:lvlText w:val="%5."/>
      <w:lvlJc w:val="left"/>
      <w:pPr>
        <w:tabs>
          <w:tab w:val="num" w:pos="3590"/>
        </w:tabs>
        <w:ind w:left="3590" w:hanging="360"/>
      </w:pPr>
    </w:lvl>
    <w:lvl w:ilvl="5" w:tentative="1">
      <w:start w:val="1"/>
      <w:numFmt w:val="lowerRoman"/>
      <w:lvlText w:val="%6."/>
      <w:lvlJc w:val="right"/>
      <w:pPr>
        <w:tabs>
          <w:tab w:val="num" w:pos="4310"/>
        </w:tabs>
        <w:ind w:left="4310" w:hanging="180"/>
      </w:pPr>
    </w:lvl>
    <w:lvl w:ilvl="6" w:tentative="1">
      <w:start w:val="1"/>
      <w:numFmt w:val="decimal"/>
      <w:lvlText w:val="%7."/>
      <w:lvlJc w:val="left"/>
      <w:pPr>
        <w:tabs>
          <w:tab w:val="num" w:pos="5030"/>
        </w:tabs>
        <w:ind w:left="5030" w:hanging="360"/>
      </w:pPr>
    </w:lvl>
    <w:lvl w:ilvl="7" w:tentative="1">
      <w:start w:val="1"/>
      <w:numFmt w:val="lowerLetter"/>
      <w:lvlText w:val="%8."/>
      <w:lvlJc w:val="left"/>
      <w:pPr>
        <w:tabs>
          <w:tab w:val="num" w:pos="5750"/>
        </w:tabs>
        <w:ind w:left="5750" w:hanging="360"/>
      </w:pPr>
    </w:lvl>
    <w:lvl w:ilvl="8" w:tentative="1">
      <w:start w:val="1"/>
      <w:numFmt w:val="lowerRoman"/>
      <w:lvlText w:val="%9."/>
      <w:lvlJc w:val="right"/>
      <w:pPr>
        <w:tabs>
          <w:tab w:val="num" w:pos="6470"/>
        </w:tabs>
        <w:ind w:left="6470" w:hanging="180"/>
      </w:pPr>
    </w:lvl>
  </w:abstractNum>
  <w:abstractNum w:abstractNumId="12" w15:restartNumberingAfterBreak="0">
    <w:nsid w:val="38E2038D"/>
    <w:multiLevelType w:val="multilevel"/>
    <w:tmpl w:val="AB08C8DA"/>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13" w15:restartNumberingAfterBreak="0">
    <w:nsid w:val="4A3356AE"/>
    <w:multiLevelType w:val="multilevel"/>
    <w:tmpl w:val="5894A2F8"/>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14" w15:restartNumberingAfterBreak="0">
    <w:nsid w:val="4F7A30C2"/>
    <w:multiLevelType w:val="hybridMultilevel"/>
    <w:tmpl w:val="61903A6E"/>
    <w:lvl w:ilvl="0" w:tplc="D04EB5D6">
      <w:start w:val="1"/>
      <w:numFmt w:val="decimal"/>
      <w:lvlText w:val="%1."/>
      <w:lvlJc w:val="left"/>
      <w:pPr>
        <w:ind w:left="107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AA95668"/>
    <w:multiLevelType w:val="multilevel"/>
    <w:tmpl w:val="3CCCC9CA"/>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16" w15:restartNumberingAfterBreak="0">
    <w:nsid w:val="69D259C5"/>
    <w:multiLevelType w:val="hybridMultilevel"/>
    <w:tmpl w:val="F1AA96BC"/>
    <w:lvl w:ilvl="0" w:tplc="85AEEEAC">
      <w:start w:val="2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A83616E"/>
    <w:multiLevelType w:val="multilevel"/>
    <w:tmpl w:val="0172B304"/>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18" w15:restartNumberingAfterBreak="0">
    <w:nsid w:val="734A3B2E"/>
    <w:multiLevelType w:val="hybridMultilevel"/>
    <w:tmpl w:val="7F4874D2"/>
    <w:lvl w:ilvl="0" w:tplc="B73632FC">
      <w:start w:val="1"/>
      <w:numFmt w:val="decimal"/>
      <w:lvlText w:val="%1."/>
      <w:lvlJc w:val="left"/>
      <w:pPr>
        <w:ind w:left="1080" w:hanging="360"/>
      </w:pPr>
      <w:rPr>
        <w:rFonts w:hint="default"/>
        <w:b/>
        <w:sz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796D0B68"/>
    <w:multiLevelType w:val="multilevel"/>
    <w:tmpl w:val="37E4AF5A"/>
    <w:lvl w:ilvl="0">
      <w:start w:val="1"/>
      <w:numFmt w:val="decimal"/>
      <w:suff w:val="space"/>
      <w:lvlText w:val="%1."/>
      <w:lvlJc w:val="left"/>
      <w:pPr>
        <w:ind w:left="1152" w:hanging="432"/>
      </w:pPr>
      <w:rPr>
        <w:rFonts w:hint="default"/>
      </w:rPr>
    </w:lvl>
    <w:lvl w:ilvl="1">
      <w:start w:val="1"/>
      <w:numFmt w:val="decimal"/>
      <w:suff w:val="space"/>
      <w:lvlText w:val="%1.%2."/>
      <w:lvlJc w:val="left"/>
      <w:pPr>
        <w:ind w:left="-10" w:firstLine="720"/>
      </w:pPr>
      <w:rPr>
        <w:rFonts w:hint="default"/>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20" w15:restartNumberingAfterBreak="0">
    <w:nsid w:val="7FF3696D"/>
    <w:multiLevelType w:val="multilevel"/>
    <w:tmpl w:val="A61ACA80"/>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num w:numId="1" w16cid:durableId="1581479342">
    <w:abstractNumId w:val="19"/>
  </w:num>
  <w:num w:numId="2" w16cid:durableId="1847088912">
    <w:abstractNumId w:val="11"/>
  </w:num>
  <w:num w:numId="3" w16cid:durableId="931863669">
    <w:abstractNumId w:val="4"/>
  </w:num>
  <w:num w:numId="4" w16cid:durableId="2115588147">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5" w16cid:durableId="9130513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5630081">
    <w:abstractNumId w:val="14"/>
  </w:num>
  <w:num w:numId="7" w16cid:durableId="221211158">
    <w:abstractNumId w:val="18"/>
  </w:num>
  <w:num w:numId="8" w16cid:durableId="1084884983">
    <w:abstractNumId w:val="8"/>
  </w:num>
  <w:num w:numId="9" w16cid:durableId="1129517393">
    <w:abstractNumId w:val="20"/>
  </w:num>
  <w:num w:numId="10" w16cid:durableId="663583522">
    <w:abstractNumId w:val="17"/>
  </w:num>
  <w:num w:numId="11" w16cid:durableId="475101486">
    <w:abstractNumId w:val="10"/>
  </w:num>
  <w:num w:numId="12" w16cid:durableId="884369112">
    <w:abstractNumId w:val="13"/>
  </w:num>
  <w:num w:numId="13" w16cid:durableId="525287434">
    <w:abstractNumId w:val="9"/>
  </w:num>
  <w:num w:numId="14" w16cid:durableId="1950310855">
    <w:abstractNumId w:val="5"/>
  </w:num>
  <w:num w:numId="15" w16cid:durableId="2067678674">
    <w:abstractNumId w:val="12"/>
  </w:num>
  <w:num w:numId="16" w16cid:durableId="1719815390">
    <w:abstractNumId w:val="15"/>
  </w:num>
  <w:num w:numId="17" w16cid:durableId="870384924">
    <w:abstractNumId w:val="16"/>
  </w:num>
  <w:num w:numId="18" w16cid:durableId="1966695026">
    <w:abstractNumId w:val="6"/>
  </w:num>
  <w:num w:numId="19" w16cid:durableId="453182442">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A7DF7"/>
    <w:rsid w:val="00005A0A"/>
    <w:rsid w:val="00006676"/>
    <w:rsid w:val="00006900"/>
    <w:rsid w:val="00031849"/>
    <w:rsid w:val="00035554"/>
    <w:rsid w:val="000357A6"/>
    <w:rsid w:val="00037BFB"/>
    <w:rsid w:val="00042300"/>
    <w:rsid w:val="0004539A"/>
    <w:rsid w:val="00050635"/>
    <w:rsid w:val="00051CCF"/>
    <w:rsid w:val="00051F4D"/>
    <w:rsid w:val="000627EC"/>
    <w:rsid w:val="00063450"/>
    <w:rsid w:val="00063F8A"/>
    <w:rsid w:val="00070419"/>
    <w:rsid w:val="00070993"/>
    <w:rsid w:val="00072325"/>
    <w:rsid w:val="000745DF"/>
    <w:rsid w:val="00080713"/>
    <w:rsid w:val="00081D53"/>
    <w:rsid w:val="00083202"/>
    <w:rsid w:val="00087484"/>
    <w:rsid w:val="00090B8C"/>
    <w:rsid w:val="00090F47"/>
    <w:rsid w:val="000970A0"/>
    <w:rsid w:val="000A15D8"/>
    <w:rsid w:val="000B3329"/>
    <w:rsid w:val="000B5DCD"/>
    <w:rsid w:val="000D02DB"/>
    <w:rsid w:val="000D1669"/>
    <w:rsid w:val="000D291C"/>
    <w:rsid w:val="000D3061"/>
    <w:rsid w:val="000D3706"/>
    <w:rsid w:val="000E13F5"/>
    <w:rsid w:val="000F42B9"/>
    <w:rsid w:val="001031F8"/>
    <w:rsid w:val="001043A5"/>
    <w:rsid w:val="00107BD4"/>
    <w:rsid w:val="00113BB2"/>
    <w:rsid w:val="001140DE"/>
    <w:rsid w:val="0011552A"/>
    <w:rsid w:val="00122743"/>
    <w:rsid w:val="00125D82"/>
    <w:rsid w:val="001265BB"/>
    <w:rsid w:val="001267B2"/>
    <w:rsid w:val="00127F0E"/>
    <w:rsid w:val="0013345F"/>
    <w:rsid w:val="00134C43"/>
    <w:rsid w:val="00140D96"/>
    <w:rsid w:val="00150A15"/>
    <w:rsid w:val="001517E4"/>
    <w:rsid w:val="001526A4"/>
    <w:rsid w:val="00152EF8"/>
    <w:rsid w:val="001626F7"/>
    <w:rsid w:val="00163036"/>
    <w:rsid w:val="00166BF2"/>
    <w:rsid w:val="00173263"/>
    <w:rsid w:val="00175A60"/>
    <w:rsid w:val="00180046"/>
    <w:rsid w:val="001856AA"/>
    <w:rsid w:val="00186184"/>
    <w:rsid w:val="00195B2D"/>
    <w:rsid w:val="0019643D"/>
    <w:rsid w:val="001A0491"/>
    <w:rsid w:val="001A0FAA"/>
    <w:rsid w:val="001A5547"/>
    <w:rsid w:val="001A572D"/>
    <w:rsid w:val="001C1DBE"/>
    <w:rsid w:val="001C3CAD"/>
    <w:rsid w:val="001C5DC4"/>
    <w:rsid w:val="001D0626"/>
    <w:rsid w:val="001D31FD"/>
    <w:rsid w:val="001D78BA"/>
    <w:rsid w:val="001F6F8D"/>
    <w:rsid w:val="00200FB9"/>
    <w:rsid w:val="002017C9"/>
    <w:rsid w:val="00204434"/>
    <w:rsid w:val="00205F5B"/>
    <w:rsid w:val="00206D7A"/>
    <w:rsid w:val="002217FD"/>
    <w:rsid w:val="00221B19"/>
    <w:rsid w:val="00222073"/>
    <w:rsid w:val="00222612"/>
    <w:rsid w:val="00226946"/>
    <w:rsid w:val="002340CD"/>
    <w:rsid w:val="002445C2"/>
    <w:rsid w:val="00247BDF"/>
    <w:rsid w:val="00247BE1"/>
    <w:rsid w:val="002547BD"/>
    <w:rsid w:val="0026148E"/>
    <w:rsid w:val="00263EE7"/>
    <w:rsid w:val="00271294"/>
    <w:rsid w:val="002748AE"/>
    <w:rsid w:val="00280AA7"/>
    <w:rsid w:val="002825C8"/>
    <w:rsid w:val="0028398A"/>
    <w:rsid w:val="00284FC8"/>
    <w:rsid w:val="00285079"/>
    <w:rsid w:val="00286387"/>
    <w:rsid w:val="00292DE8"/>
    <w:rsid w:val="00294003"/>
    <w:rsid w:val="002940AD"/>
    <w:rsid w:val="002A3109"/>
    <w:rsid w:val="002A4C6C"/>
    <w:rsid w:val="002A4CFB"/>
    <w:rsid w:val="002C5231"/>
    <w:rsid w:val="002D4D50"/>
    <w:rsid w:val="002D678F"/>
    <w:rsid w:val="002D6ADA"/>
    <w:rsid w:val="002E1F1C"/>
    <w:rsid w:val="002F481B"/>
    <w:rsid w:val="0030761C"/>
    <w:rsid w:val="00307E95"/>
    <w:rsid w:val="003121FA"/>
    <w:rsid w:val="0031469D"/>
    <w:rsid w:val="00315EA7"/>
    <w:rsid w:val="00317DAA"/>
    <w:rsid w:val="00322179"/>
    <w:rsid w:val="003267EF"/>
    <w:rsid w:val="00341E19"/>
    <w:rsid w:val="00343740"/>
    <w:rsid w:val="00344DD0"/>
    <w:rsid w:val="003450A0"/>
    <w:rsid w:val="003455C1"/>
    <w:rsid w:val="00346D31"/>
    <w:rsid w:val="00351713"/>
    <w:rsid w:val="003518A1"/>
    <w:rsid w:val="0035794E"/>
    <w:rsid w:val="0037177D"/>
    <w:rsid w:val="0038266B"/>
    <w:rsid w:val="00384A55"/>
    <w:rsid w:val="0039797A"/>
    <w:rsid w:val="003A1F31"/>
    <w:rsid w:val="003A2F2C"/>
    <w:rsid w:val="003B3C33"/>
    <w:rsid w:val="003B3DD6"/>
    <w:rsid w:val="003C2916"/>
    <w:rsid w:val="003C52A5"/>
    <w:rsid w:val="003C7FA1"/>
    <w:rsid w:val="003D4612"/>
    <w:rsid w:val="003D5886"/>
    <w:rsid w:val="003E0305"/>
    <w:rsid w:val="003E1AC5"/>
    <w:rsid w:val="003E2A89"/>
    <w:rsid w:val="003F2549"/>
    <w:rsid w:val="003F6E01"/>
    <w:rsid w:val="004041B7"/>
    <w:rsid w:val="00404F84"/>
    <w:rsid w:val="00405AF1"/>
    <w:rsid w:val="00426705"/>
    <w:rsid w:val="0042691D"/>
    <w:rsid w:val="00431B99"/>
    <w:rsid w:val="004344CF"/>
    <w:rsid w:val="0043653A"/>
    <w:rsid w:val="00436880"/>
    <w:rsid w:val="00441875"/>
    <w:rsid w:val="00444974"/>
    <w:rsid w:val="004459FF"/>
    <w:rsid w:val="00450A46"/>
    <w:rsid w:val="00456E29"/>
    <w:rsid w:val="00476B57"/>
    <w:rsid w:val="00491EF3"/>
    <w:rsid w:val="00492CBA"/>
    <w:rsid w:val="00493CB7"/>
    <w:rsid w:val="00495BC5"/>
    <w:rsid w:val="004B5208"/>
    <w:rsid w:val="004C5420"/>
    <w:rsid w:val="004D5499"/>
    <w:rsid w:val="004D6764"/>
    <w:rsid w:val="004E26C4"/>
    <w:rsid w:val="004E2E26"/>
    <w:rsid w:val="004E2EEC"/>
    <w:rsid w:val="004E318C"/>
    <w:rsid w:val="004E4C88"/>
    <w:rsid w:val="004F0C20"/>
    <w:rsid w:val="004F5525"/>
    <w:rsid w:val="00501968"/>
    <w:rsid w:val="0050474C"/>
    <w:rsid w:val="00505501"/>
    <w:rsid w:val="00510BCD"/>
    <w:rsid w:val="0051155C"/>
    <w:rsid w:val="005124C5"/>
    <w:rsid w:val="005139EA"/>
    <w:rsid w:val="0051414A"/>
    <w:rsid w:val="0051478F"/>
    <w:rsid w:val="00520DB1"/>
    <w:rsid w:val="005247A9"/>
    <w:rsid w:val="005269C2"/>
    <w:rsid w:val="00527354"/>
    <w:rsid w:val="005436D7"/>
    <w:rsid w:val="00545CBC"/>
    <w:rsid w:val="00545DDC"/>
    <w:rsid w:val="00547663"/>
    <w:rsid w:val="00553A7A"/>
    <w:rsid w:val="00554A51"/>
    <w:rsid w:val="0055600B"/>
    <w:rsid w:val="005739C8"/>
    <w:rsid w:val="00580EA2"/>
    <w:rsid w:val="00584FC7"/>
    <w:rsid w:val="0058598A"/>
    <w:rsid w:val="00590346"/>
    <w:rsid w:val="0059043E"/>
    <w:rsid w:val="00596F6A"/>
    <w:rsid w:val="00596FF5"/>
    <w:rsid w:val="005A13AF"/>
    <w:rsid w:val="005A5494"/>
    <w:rsid w:val="005B425D"/>
    <w:rsid w:val="005B78A1"/>
    <w:rsid w:val="005C1F38"/>
    <w:rsid w:val="005C23E8"/>
    <w:rsid w:val="005C61D5"/>
    <w:rsid w:val="005D26EC"/>
    <w:rsid w:val="005F2A46"/>
    <w:rsid w:val="005F6777"/>
    <w:rsid w:val="00603264"/>
    <w:rsid w:val="006056BA"/>
    <w:rsid w:val="00605789"/>
    <w:rsid w:val="00606EC2"/>
    <w:rsid w:val="00611BC3"/>
    <w:rsid w:val="006169EB"/>
    <w:rsid w:val="00616F85"/>
    <w:rsid w:val="00626869"/>
    <w:rsid w:val="00631CE0"/>
    <w:rsid w:val="006340DF"/>
    <w:rsid w:val="00635EAC"/>
    <w:rsid w:val="00643266"/>
    <w:rsid w:val="00651C2E"/>
    <w:rsid w:val="00655A10"/>
    <w:rsid w:val="00670CF8"/>
    <w:rsid w:val="00677545"/>
    <w:rsid w:val="006801F6"/>
    <w:rsid w:val="0069336F"/>
    <w:rsid w:val="006A49C7"/>
    <w:rsid w:val="006A7DF7"/>
    <w:rsid w:val="006B1D14"/>
    <w:rsid w:val="006B2407"/>
    <w:rsid w:val="006C677D"/>
    <w:rsid w:val="006C7463"/>
    <w:rsid w:val="006D0D91"/>
    <w:rsid w:val="006E5761"/>
    <w:rsid w:val="006F227D"/>
    <w:rsid w:val="00700610"/>
    <w:rsid w:val="00701C3A"/>
    <w:rsid w:val="00713836"/>
    <w:rsid w:val="007145FF"/>
    <w:rsid w:val="00714F4B"/>
    <w:rsid w:val="007150D5"/>
    <w:rsid w:val="00715E70"/>
    <w:rsid w:val="00717F57"/>
    <w:rsid w:val="0072001E"/>
    <w:rsid w:val="0072025E"/>
    <w:rsid w:val="007216F1"/>
    <w:rsid w:val="0073591C"/>
    <w:rsid w:val="007405FC"/>
    <w:rsid w:val="00751987"/>
    <w:rsid w:val="0075239C"/>
    <w:rsid w:val="00755600"/>
    <w:rsid w:val="007630E4"/>
    <w:rsid w:val="00774B6E"/>
    <w:rsid w:val="0077678E"/>
    <w:rsid w:val="00780CBC"/>
    <w:rsid w:val="00783265"/>
    <w:rsid w:val="00783873"/>
    <w:rsid w:val="00785AA0"/>
    <w:rsid w:val="007940FC"/>
    <w:rsid w:val="00795B4D"/>
    <w:rsid w:val="007A6C0B"/>
    <w:rsid w:val="007B0B23"/>
    <w:rsid w:val="007B54C6"/>
    <w:rsid w:val="007C3242"/>
    <w:rsid w:val="007C63A3"/>
    <w:rsid w:val="007C739C"/>
    <w:rsid w:val="007E1845"/>
    <w:rsid w:val="007F0124"/>
    <w:rsid w:val="007F1BF9"/>
    <w:rsid w:val="007F4FCA"/>
    <w:rsid w:val="00801EE5"/>
    <w:rsid w:val="008105EA"/>
    <w:rsid w:val="0081266A"/>
    <w:rsid w:val="00814BE6"/>
    <w:rsid w:val="008206DF"/>
    <w:rsid w:val="008256A5"/>
    <w:rsid w:val="00827200"/>
    <w:rsid w:val="00832A1A"/>
    <w:rsid w:val="00854C97"/>
    <w:rsid w:val="00854E1D"/>
    <w:rsid w:val="00856251"/>
    <w:rsid w:val="008576AB"/>
    <w:rsid w:val="00861DF7"/>
    <w:rsid w:val="00865F08"/>
    <w:rsid w:val="008661F0"/>
    <w:rsid w:val="00876223"/>
    <w:rsid w:val="008837D7"/>
    <w:rsid w:val="00885E66"/>
    <w:rsid w:val="0089265E"/>
    <w:rsid w:val="008A57AE"/>
    <w:rsid w:val="008A6E15"/>
    <w:rsid w:val="008A7CFD"/>
    <w:rsid w:val="008B48C7"/>
    <w:rsid w:val="008B5BCE"/>
    <w:rsid w:val="008C07A5"/>
    <w:rsid w:val="008D281B"/>
    <w:rsid w:val="008D5D5A"/>
    <w:rsid w:val="008D7DB5"/>
    <w:rsid w:val="008F0269"/>
    <w:rsid w:val="008F187F"/>
    <w:rsid w:val="00900EE0"/>
    <w:rsid w:val="00903154"/>
    <w:rsid w:val="00906A43"/>
    <w:rsid w:val="00912C36"/>
    <w:rsid w:val="009246E5"/>
    <w:rsid w:val="00927517"/>
    <w:rsid w:val="00930530"/>
    <w:rsid w:val="00951A1C"/>
    <w:rsid w:val="00952489"/>
    <w:rsid w:val="00957BEF"/>
    <w:rsid w:val="009614D5"/>
    <w:rsid w:val="009666AB"/>
    <w:rsid w:val="00970161"/>
    <w:rsid w:val="00977524"/>
    <w:rsid w:val="00997C2C"/>
    <w:rsid w:val="009A2AA3"/>
    <w:rsid w:val="009A60AA"/>
    <w:rsid w:val="009A6BAE"/>
    <w:rsid w:val="009A707B"/>
    <w:rsid w:val="009B0085"/>
    <w:rsid w:val="009B5612"/>
    <w:rsid w:val="009C4944"/>
    <w:rsid w:val="009C5746"/>
    <w:rsid w:val="009D0254"/>
    <w:rsid w:val="009D0F16"/>
    <w:rsid w:val="009D121E"/>
    <w:rsid w:val="009E1EF1"/>
    <w:rsid w:val="009E363B"/>
    <w:rsid w:val="009F05A3"/>
    <w:rsid w:val="009F6790"/>
    <w:rsid w:val="009F7762"/>
    <w:rsid w:val="00A00B23"/>
    <w:rsid w:val="00A01808"/>
    <w:rsid w:val="00A0300B"/>
    <w:rsid w:val="00A052E8"/>
    <w:rsid w:val="00A06105"/>
    <w:rsid w:val="00A211B0"/>
    <w:rsid w:val="00A25976"/>
    <w:rsid w:val="00A307F6"/>
    <w:rsid w:val="00A35893"/>
    <w:rsid w:val="00A3589A"/>
    <w:rsid w:val="00A413AF"/>
    <w:rsid w:val="00A50161"/>
    <w:rsid w:val="00A52AF9"/>
    <w:rsid w:val="00A65E1B"/>
    <w:rsid w:val="00A75A21"/>
    <w:rsid w:val="00A76403"/>
    <w:rsid w:val="00A82BC0"/>
    <w:rsid w:val="00A94F89"/>
    <w:rsid w:val="00AA098F"/>
    <w:rsid w:val="00AA18AA"/>
    <w:rsid w:val="00AA6A7F"/>
    <w:rsid w:val="00AA77B0"/>
    <w:rsid w:val="00AB1962"/>
    <w:rsid w:val="00AB79EA"/>
    <w:rsid w:val="00AC071E"/>
    <w:rsid w:val="00AD1872"/>
    <w:rsid w:val="00AD7F25"/>
    <w:rsid w:val="00AF6103"/>
    <w:rsid w:val="00B073FC"/>
    <w:rsid w:val="00B131AB"/>
    <w:rsid w:val="00B1799C"/>
    <w:rsid w:val="00B20CDD"/>
    <w:rsid w:val="00B20D11"/>
    <w:rsid w:val="00B21556"/>
    <w:rsid w:val="00B31774"/>
    <w:rsid w:val="00B32566"/>
    <w:rsid w:val="00B32674"/>
    <w:rsid w:val="00B42069"/>
    <w:rsid w:val="00B42E20"/>
    <w:rsid w:val="00B53364"/>
    <w:rsid w:val="00B56695"/>
    <w:rsid w:val="00B72D34"/>
    <w:rsid w:val="00B84B10"/>
    <w:rsid w:val="00B91054"/>
    <w:rsid w:val="00B9377C"/>
    <w:rsid w:val="00B947C9"/>
    <w:rsid w:val="00B952D5"/>
    <w:rsid w:val="00BB452A"/>
    <w:rsid w:val="00BC39D8"/>
    <w:rsid w:val="00BD486E"/>
    <w:rsid w:val="00BE0581"/>
    <w:rsid w:val="00BE0D7B"/>
    <w:rsid w:val="00BF5941"/>
    <w:rsid w:val="00BF5990"/>
    <w:rsid w:val="00C0435F"/>
    <w:rsid w:val="00C1430F"/>
    <w:rsid w:val="00C177BA"/>
    <w:rsid w:val="00C268D3"/>
    <w:rsid w:val="00C31D53"/>
    <w:rsid w:val="00C37FBF"/>
    <w:rsid w:val="00C408F2"/>
    <w:rsid w:val="00C423B6"/>
    <w:rsid w:val="00C4264C"/>
    <w:rsid w:val="00C476D6"/>
    <w:rsid w:val="00C56E38"/>
    <w:rsid w:val="00C7374B"/>
    <w:rsid w:val="00C77DF9"/>
    <w:rsid w:val="00C954CB"/>
    <w:rsid w:val="00CA0534"/>
    <w:rsid w:val="00CA1D5F"/>
    <w:rsid w:val="00CA7C79"/>
    <w:rsid w:val="00CB44B8"/>
    <w:rsid w:val="00CC08F2"/>
    <w:rsid w:val="00CC319B"/>
    <w:rsid w:val="00CC3ED2"/>
    <w:rsid w:val="00CC4642"/>
    <w:rsid w:val="00CC6D43"/>
    <w:rsid w:val="00CD2BEB"/>
    <w:rsid w:val="00CD5193"/>
    <w:rsid w:val="00CF70EE"/>
    <w:rsid w:val="00D007A1"/>
    <w:rsid w:val="00D02FA1"/>
    <w:rsid w:val="00D06C4C"/>
    <w:rsid w:val="00D16EE4"/>
    <w:rsid w:val="00D23D58"/>
    <w:rsid w:val="00D27863"/>
    <w:rsid w:val="00D314FE"/>
    <w:rsid w:val="00D35C89"/>
    <w:rsid w:val="00D37B06"/>
    <w:rsid w:val="00D37C14"/>
    <w:rsid w:val="00D507C2"/>
    <w:rsid w:val="00D50EE8"/>
    <w:rsid w:val="00D53929"/>
    <w:rsid w:val="00D549C3"/>
    <w:rsid w:val="00D55409"/>
    <w:rsid w:val="00D65E37"/>
    <w:rsid w:val="00D67973"/>
    <w:rsid w:val="00D67E63"/>
    <w:rsid w:val="00D70707"/>
    <w:rsid w:val="00D719A7"/>
    <w:rsid w:val="00D72BB8"/>
    <w:rsid w:val="00D73795"/>
    <w:rsid w:val="00D81C79"/>
    <w:rsid w:val="00D85625"/>
    <w:rsid w:val="00D9156C"/>
    <w:rsid w:val="00D94A99"/>
    <w:rsid w:val="00D969EC"/>
    <w:rsid w:val="00D97162"/>
    <w:rsid w:val="00DA3544"/>
    <w:rsid w:val="00DA510B"/>
    <w:rsid w:val="00DA68A8"/>
    <w:rsid w:val="00DB0C2E"/>
    <w:rsid w:val="00DB36FD"/>
    <w:rsid w:val="00DB56B4"/>
    <w:rsid w:val="00DB5750"/>
    <w:rsid w:val="00DB6934"/>
    <w:rsid w:val="00DC6DC8"/>
    <w:rsid w:val="00DD0087"/>
    <w:rsid w:val="00DD5917"/>
    <w:rsid w:val="00DD6A9A"/>
    <w:rsid w:val="00DE2637"/>
    <w:rsid w:val="00DE418E"/>
    <w:rsid w:val="00DF01DA"/>
    <w:rsid w:val="00DF1039"/>
    <w:rsid w:val="00DF232B"/>
    <w:rsid w:val="00DF4FC6"/>
    <w:rsid w:val="00DF723A"/>
    <w:rsid w:val="00DF754C"/>
    <w:rsid w:val="00E06773"/>
    <w:rsid w:val="00E06E92"/>
    <w:rsid w:val="00E13454"/>
    <w:rsid w:val="00E240AC"/>
    <w:rsid w:val="00E26C65"/>
    <w:rsid w:val="00E30845"/>
    <w:rsid w:val="00E31828"/>
    <w:rsid w:val="00E32F41"/>
    <w:rsid w:val="00E33DEF"/>
    <w:rsid w:val="00E46FCE"/>
    <w:rsid w:val="00E50883"/>
    <w:rsid w:val="00E50C54"/>
    <w:rsid w:val="00E52D63"/>
    <w:rsid w:val="00E53666"/>
    <w:rsid w:val="00E53D95"/>
    <w:rsid w:val="00E54B77"/>
    <w:rsid w:val="00E769DB"/>
    <w:rsid w:val="00E8553F"/>
    <w:rsid w:val="00E863E9"/>
    <w:rsid w:val="00EB178A"/>
    <w:rsid w:val="00EB4B3E"/>
    <w:rsid w:val="00EC6C62"/>
    <w:rsid w:val="00ED0746"/>
    <w:rsid w:val="00ED10A0"/>
    <w:rsid w:val="00ED27D7"/>
    <w:rsid w:val="00ED2F7C"/>
    <w:rsid w:val="00ED7BDA"/>
    <w:rsid w:val="00EE0DD5"/>
    <w:rsid w:val="00EE2596"/>
    <w:rsid w:val="00EF4122"/>
    <w:rsid w:val="00F03CAB"/>
    <w:rsid w:val="00F04A80"/>
    <w:rsid w:val="00F07018"/>
    <w:rsid w:val="00F11C5A"/>
    <w:rsid w:val="00F229CA"/>
    <w:rsid w:val="00F25734"/>
    <w:rsid w:val="00F30527"/>
    <w:rsid w:val="00F30595"/>
    <w:rsid w:val="00F342B1"/>
    <w:rsid w:val="00F35223"/>
    <w:rsid w:val="00F60A27"/>
    <w:rsid w:val="00F64299"/>
    <w:rsid w:val="00F719D9"/>
    <w:rsid w:val="00F74B2E"/>
    <w:rsid w:val="00F76E2F"/>
    <w:rsid w:val="00F92842"/>
    <w:rsid w:val="00F94CB7"/>
    <w:rsid w:val="00F973BD"/>
    <w:rsid w:val="00FB19A7"/>
    <w:rsid w:val="00FB2CA0"/>
    <w:rsid w:val="00FB7CC6"/>
    <w:rsid w:val="00FE59F6"/>
    <w:rsid w:val="00FE7BBD"/>
    <w:rsid w:val="00FF0AF1"/>
    <w:rsid w:val="00FF76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21333"/>
  <w15:docId w15:val="{8560934F-F2AF-4FDC-9F83-B40B8D21A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D4D50"/>
    <w:rPr>
      <w:sz w:val="24"/>
    </w:rPr>
  </w:style>
  <w:style w:type="paragraph" w:styleId="Antrat1">
    <w:name w:val="heading 1"/>
    <w:aliases w:val="Appendix"/>
    <w:basedOn w:val="prastasis"/>
    <w:next w:val="prastasis"/>
    <w:link w:val="Antrat1Diagrama"/>
    <w:qFormat/>
    <w:rsid w:val="00051CCF"/>
    <w:pPr>
      <w:keepNext/>
      <w:spacing w:before="360" w:after="360"/>
      <w:jc w:val="center"/>
      <w:outlineLvl w:val="0"/>
    </w:pPr>
    <w:rPr>
      <w:sz w:val="28"/>
    </w:rPr>
  </w:style>
  <w:style w:type="paragraph" w:styleId="Antrat2">
    <w:name w:val="heading 2"/>
    <w:aliases w:val="Title Header2"/>
    <w:basedOn w:val="prastasis"/>
    <w:next w:val="prastasis"/>
    <w:link w:val="Antrat2Diagrama"/>
    <w:qFormat/>
    <w:rsid w:val="00051CCF"/>
    <w:pPr>
      <w:jc w:val="both"/>
      <w:outlineLvl w:val="1"/>
    </w:pPr>
  </w:style>
  <w:style w:type="paragraph" w:styleId="Antrat3">
    <w:name w:val="heading 3"/>
    <w:basedOn w:val="prastasis"/>
    <w:next w:val="prastasis"/>
    <w:link w:val="Antrat3Diagrama"/>
    <w:uiPriority w:val="9"/>
    <w:qFormat/>
    <w:rsid w:val="00051CCF"/>
    <w:pPr>
      <w:keepNext/>
      <w:jc w:val="both"/>
      <w:outlineLvl w:val="2"/>
    </w:pPr>
  </w:style>
  <w:style w:type="paragraph" w:styleId="Antrat4">
    <w:name w:val="heading 4"/>
    <w:basedOn w:val="prastasis"/>
    <w:next w:val="prastasis"/>
    <w:link w:val="Antrat4Diagrama"/>
    <w:uiPriority w:val="9"/>
    <w:qFormat/>
    <w:rsid w:val="00051CCF"/>
    <w:pPr>
      <w:keepNext/>
      <w:outlineLvl w:val="3"/>
    </w:pPr>
    <w:rPr>
      <w:b/>
      <w:sz w:val="44"/>
    </w:rPr>
  </w:style>
  <w:style w:type="paragraph" w:styleId="Antrat5">
    <w:name w:val="heading 5"/>
    <w:basedOn w:val="prastasis"/>
    <w:next w:val="prastasis"/>
    <w:link w:val="Antrat5Diagrama"/>
    <w:qFormat/>
    <w:rsid w:val="00051CCF"/>
    <w:pPr>
      <w:keepNext/>
      <w:outlineLvl w:val="4"/>
    </w:pPr>
    <w:rPr>
      <w:b/>
      <w:sz w:val="40"/>
    </w:rPr>
  </w:style>
  <w:style w:type="paragraph" w:styleId="Antrat6">
    <w:name w:val="heading 6"/>
    <w:basedOn w:val="prastasis"/>
    <w:next w:val="prastasis"/>
    <w:link w:val="Antrat6Diagrama"/>
    <w:qFormat/>
    <w:rsid w:val="00051CCF"/>
    <w:pPr>
      <w:keepNext/>
      <w:outlineLvl w:val="5"/>
    </w:pPr>
    <w:rPr>
      <w:b/>
      <w:sz w:val="36"/>
    </w:rPr>
  </w:style>
  <w:style w:type="paragraph" w:styleId="Antrat7">
    <w:name w:val="heading 7"/>
    <w:basedOn w:val="prastasis"/>
    <w:next w:val="prastasis"/>
    <w:link w:val="Antrat7Diagrama"/>
    <w:qFormat/>
    <w:rsid w:val="00051CCF"/>
    <w:pPr>
      <w:keepNext/>
      <w:outlineLvl w:val="6"/>
    </w:pPr>
    <w:rPr>
      <w:sz w:val="48"/>
    </w:rPr>
  </w:style>
  <w:style w:type="paragraph" w:styleId="Antrat8">
    <w:name w:val="heading 8"/>
    <w:basedOn w:val="prastasis"/>
    <w:next w:val="prastasis"/>
    <w:link w:val="Antrat8Diagrama"/>
    <w:qFormat/>
    <w:rsid w:val="00051CCF"/>
    <w:pPr>
      <w:keepNext/>
      <w:jc w:val="center"/>
      <w:outlineLvl w:val="7"/>
    </w:pPr>
    <w:rPr>
      <w:b/>
    </w:rPr>
  </w:style>
  <w:style w:type="paragraph" w:styleId="Antrat9">
    <w:name w:val="heading 9"/>
    <w:basedOn w:val="prastasis"/>
    <w:next w:val="prastasis"/>
    <w:link w:val="Antrat9Diagrama"/>
    <w:qFormat/>
    <w:rsid w:val="00051CCF"/>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Buletai,Bullet EY,List Paragraph21,List Paragraph1,List Paragraph2,lp1,Bullet 1,Use Case List Paragraph,Paragraph,List Paragraph Red,Medium Grid 1 - Accent 21,Lentele,Bul"/>
    <w:basedOn w:val="prastasis"/>
    <w:link w:val="SraopastraipaDiagrama"/>
    <w:uiPriority w:val="34"/>
    <w:qFormat/>
    <w:rsid w:val="003D4612"/>
    <w:pPr>
      <w:ind w:left="720"/>
      <w:contextualSpacing/>
    </w:pPr>
  </w:style>
  <w:style w:type="character" w:customStyle="1" w:styleId="Antrat1Diagrama">
    <w:name w:val="Antraštė 1 Diagrama"/>
    <w:aliases w:val="Appendix Diagrama"/>
    <w:basedOn w:val="Numatytasispastraiposriftas"/>
    <w:link w:val="Antrat1"/>
    <w:uiPriority w:val="9"/>
    <w:rsid w:val="00051CCF"/>
    <w:rPr>
      <w:sz w:val="28"/>
    </w:rPr>
  </w:style>
  <w:style w:type="character" w:customStyle="1" w:styleId="Antrat2Diagrama">
    <w:name w:val="Antraštė 2 Diagrama"/>
    <w:aliases w:val="Title Header2 Diagrama"/>
    <w:basedOn w:val="Numatytasispastraiposriftas"/>
    <w:link w:val="Antrat2"/>
    <w:uiPriority w:val="9"/>
    <w:rsid w:val="00051CCF"/>
    <w:rPr>
      <w:sz w:val="24"/>
    </w:rPr>
  </w:style>
  <w:style w:type="character" w:customStyle="1" w:styleId="Antrat3Diagrama">
    <w:name w:val="Antraštė 3 Diagrama"/>
    <w:basedOn w:val="Numatytasispastraiposriftas"/>
    <w:link w:val="Antrat3"/>
    <w:uiPriority w:val="9"/>
    <w:rsid w:val="00051CCF"/>
    <w:rPr>
      <w:sz w:val="24"/>
    </w:rPr>
  </w:style>
  <w:style w:type="character" w:customStyle="1" w:styleId="Antrat4Diagrama">
    <w:name w:val="Antraštė 4 Diagrama"/>
    <w:basedOn w:val="Numatytasispastraiposriftas"/>
    <w:link w:val="Antrat4"/>
    <w:rsid w:val="00051CCF"/>
    <w:rPr>
      <w:b/>
      <w:sz w:val="44"/>
    </w:rPr>
  </w:style>
  <w:style w:type="character" w:customStyle="1" w:styleId="Antrat5Diagrama">
    <w:name w:val="Antraštė 5 Diagrama"/>
    <w:basedOn w:val="Numatytasispastraiposriftas"/>
    <w:link w:val="Antrat5"/>
    <w:rsid w:val="00051CCF"/>
    <w:rPr>
      <w:b/>
      <w:sz w:val="40"/>
    </w:rPr>
  </w:style>
  <w:style w:type="character" w:customStyle="1" w:styleId="Antrat6Diagrama">
    <w:name w:val="Antraštė 6 Diagrama"/>
    <w:basedOn w:val="Numatytasispastraiposriftas"/>
    <w:link w:val="Antrat6"/>
    <w:rsid w:val="00051CCF"/>
    <w:rPr>
      <w:b/>
      <w:sz w:val="36"/>
    </w:rPr>
  </w:style>
  <w:style w:type="character" w:customStyle="1" w:styleId="Antrat7Diagrama">
    <w:name w:val="Antraštė 7 Diagrama"/>
    <w:basedOn w:val="Numatytasispastraiposriftas"/>
    <w:link w:val="Antrat7"/>
    <w:rsid w:val="00051CCF"/>
    <w:rPr>
      <w:sz w:val="48"/>
    </w:rPr>
  </w:style>
  <w:style w:type="character" w:customStyle="1" w:styleId="Antrat8Diagrama">
    <w:name w:val="Antraštė 8 Diagrama"/>
    <w:basedOn w:val="Numatytasispastraiposriftas"/>
    <w:link w:val="Antrat8"/>
    <w:rsid w:val="00051CCF"/>
    <w:rPr>
      <w:b/>
      <w:sz w:val="24"/>
    </w:rPr>
  </w:style>
  <w:style w:type="character" w:customStyle="1" w:styleId="Antrat9Diagrama">
    <w:name w:val="Antraštė 9 Diagrama"/>
    <w:basedOn w:val="Numatytasispastraiposriftas"/>
    <w:link w:val="Antrat9"/>
    <w:rsid w:val="00051CCF"/>
    <w:rPr>
      <w:sz w:val="40"/>
    </w:rPr>
  </w:style>
  <w:style w:type="paragraph" w:customStyle="1" w:styleId="DiagramaDiagrama8CharChar">
    <w:name w:val="Diagrama Diagrama8 Char Char"/>
    <w:basedOn w:val="prastasis"/>
    <w:rsid w:val="00051CCF"/>
    <w:pPr>
      <w:spacing w:after="160" w:line="240" w:lineRule="exact"/>
    </w:pPr>
    <w:rPr>
      <w:rFonts w:ascii="Tahoma" w:hAnsi="Tahoma"/>
      <w:sz w:val="20"/>
    </w:rPr>
  </w:style>
  <w:style w:type="paragraph" w:styleId="Pagrindinistekstas2">
    <w:name w:val="Body Text 2"/>
    <w:basedOn w:val="prastasis"/>
    <w:link w:val="Pagrindinistekstas2Diagrama"/>
    <w:semiHidden/>
    <w:rsid w:val="00051CCF"/>
    <w:pPr>
      <w:jc w:val="center"/>
    </w:pPr>
    <w:rPr>
      <w:b/>
    </w:rPr>
  </w:style>
  <w:style w:type="character" w:customStyle="1" w:styleId="Pagrindinistekstas2Diagrama">
    <w:name w:val="Pagrindinis tekstas 2 Diagrama"/>
    <w:basedOn w:val="Numatytasispastraiposriftas"/>
    <w:link w:val="Pagrindinistekstas2"/>
    <w:semiHidden/>
    <w:rsid w:val="00051CCF"/>
    <w:rPr>
      <w:b/>
      <w:sz w:val="24"/>
      <w:lang w:val="en-US"/>
    </w:rPr>
  </w:style>
  <w:style w:type="character" w:styleId="Hipersaitas">
    <w:name w:val="Hyperlink"/>
    <w:aliases w:val="Alna"/>
    <w:rsid w:val="00051CCF"/>
    <w:rPr>
      <w:color w:val="0000FF"/>
      <w:u w:val="single"/>
    </w:rPr>
  </w:style>
  <w:style w:type="paragraph" w:styleId="Turinys1">
    <w:name w:val="toc 1"/>
    <w:basedOn w:val="prastasis"/>
    <w:next w:val="prastasis"/>
    <w:autoRedefine/>
    <w:semiHidden/>
    <w:rsid w:val="00051CCF"/>
    <w:pPr>
      <w:jc w:val="center"/>
    </w:pPr>
    <w:rPr>
      <w:bCs/>
    </w:rPr>
  </w:style>
  <w:style w:type="paragraph" w:styleId="Antrats">
    <w:name w:val="header"/>
    <w:basedOn w:val="prastasis"/>
    <w:link w:val="AntratsDiagrama"/>
    <w:uiPriority w:val="99"/>
    <w:rsid w:val="00051CCF"/>
    <w:pPr>
      <w:tabs>
        <w:tab w:val="center" w:pos="4153"/>
        <w:tab w:val="right" w:pos="8306"/>
      </w:tabs>
    </w:pPr>
  </w:style>
  <w:style w:type="character" w:customStyle="1" w:styleId="AntratsDiagrama">
    <w:name w:val="Antraštės Diagrama"/>
    <w:basedOn w:val="Numatytasispastraiposriftas"/>
    <w:link w:val="Antrats"/>
    <w:uiPriority w:val="99"/>
    <w:rsid w:val="00051CCF"/>
    <w:rPr>
      <w:sz w:val="24"/>
      <w:lang w:val="en-US"/>
    </w:rPr>
  </w:style>
  <w:style w:type="paragraph" w:styleId="Porat">
    <w:name w:val="footer"/>
    <w:basedOn w:val="prastasis"/>
    <w:link w:val="PoratDiagrama"/>
    <w:uiPriority w:val="99"/>
    <w:rsid w:val="00051CCF"/>
    <w:pPr>
      <w:tabs>
        <w:tab w:val="center" w:pos="4153"/>
        <w:tab w:val="right" w:pos="8306"/>
      </w:tabs>
    </w:pPr>
  </w:style>
  <w:style w:type="character" w:customStyle="1" w:styleId="PoratDiagrama">
    <w:name w:val="Poraštė Diagrama"/>
    <w:basedOn w:val="Numatytasispastraiposriftas"/>
    <w:link w:val="Porat"/>
    <w:uiPriority w:val="99"/>
    <w:rsid w:val="00051CCF"/>
    <w:rPr>
      <w:sz w:val="24"/>
      <w:lang w:val="en-US"/>
    </w:rPr>
  </w:style>
  <w:style w:type="character" w:styleId="Puslapionumeris">
    <w:name w:val="page number"/>
    <w:basedOn w:val="Numatytasispastraiposriftas"/>
    <w:semiHidden/>
    <w:rsid w:val="00051CCF"/>
  </w:style>
  <w:style w:type="paragraph" w:styleId="Pagrindiniotekstotrauka2">
    <w:name w:val="Body Text Indent 2"/>
    <w:basedOn w:val="prastasis"/>
    <w:link w:val="Pagrindiniotekstotrauka2Diagrama"/>
    <w:uiPriority w:val="99"/>
    <w:rsid w:val="00051CCF"/>
    <w:pPr>
      <w:ind w:firstLine="720"/>
    </w:pPr>
  </w:style>
  <w:style w:type="character" w:customStyle="1" w:styleId="Pagrindiniotekstotrauka2Diagrama">
    <w:name w:val="Pagrindinio teksto įtrauka 2 Diagrama"/>
    <w:basedOn w:val="Numatytasispastraiposriftas"/>
    <w:link w:val="Pagrindiniotekstotrauka2"/>
    <w:uiPriority w:val="99"/>
    <w:rsid w:val="00051CCF"/>
    <w:rPr>
      <w:sz w:val="24"/>
      <w:lang w:val="en-US"/>
    </w:rPr>
  </w:style>
  <w:style w:type="paragraph" w:styleId="Pagrindinistekstas">
    <w:name w:val="Body Text"/>
    <w:basedOn w:val="prastasis"/>
    <w:link w:val="PagrindinistekstasDiagrama"/>
    <w:rsid w:val="00051CCF"/>
    <w:pPr>
      <w:jc w:val="both"/>
    </w:pPr>
    <w:rPr>
      <w:szCs w:val="24"/>
    </w:rPr>
  </w:style>
  <w:style w:type="character" w:customStyle="1" w:styleId="PagrindinistekstasDiagrama">
    <w:name w:val="Pagrindinis tekstas Diagrama"/>
    <w:basedOn w:val="Numatytasispastraiposriftas"/>
    <w:link w:val="Pagrindinistekstas"/>
    <w:rsid w:val="00051CCF"/>
    <w:rPr>
      <w:sz w:val="24"/>
      <w:szCs w:val="24"/>
      <w:lang w:val="en-US"/>
    </w:rPr>
  </w:style>
  <w:style w:type="paragraph" w:styleId="Pagrindiniotekstotrauka3">
    <w:name w:val="Body Text Indent 3"/>
    <w:basedOn w:val="prastasis"/>
    <w:link w:val="Pagrindiniotekstotrauka3Diagrama"/>
    <w:uiPriority w:val="99"/>
    <w:rsid w:val="00051CCF"/>
    <w:pPr>
      <w:ind w:firstLine="680"/>
    </w:pPr>
  </w:style>
  <w:style w:type="character" w:customStyle="1" w:styleId="Pagrindiniotekstotrauka3Diagrama">
    <w:name w:val="Pagrindinio teksto įtrauka 3 Diagrama"/>
    <w:basedOn w:val="Numatytasispastraiposriftas"/>
    <w:link w:val="Pagrindiniotekstotrauka3"/>
    <w:uiPriority w:val="99"/>
    <w:rsid w:val="00051CCF"/>
    <w:rPr>
      <w:sz w:val="24"/>
    </w:rPr>
  </w:style>
  <w:style w:type="paragraph" w:customStyle="1" w:styleId="StyleHeading1Centered">
    <w:name w:val="Style Heading 1 + Centered"/>
    <w:basedOn w:val="prastasis"/>
    <w:rsid w:val="00051CCF"/>
    <w:pPr>
      <w:tabs>
        <w:tab w:val="num" w:pos="851"/>
      </w:tabs>
      <w:ind w:left="851" w:hanging="851"/>
    </w:pPr>
    <w:rPr>
      <w:rFonts w:ascii="TimesLT" w:hAnsi="TimesLT"/>
      <w:noProof/>
      <w:lang w:val="en-GB"/>
    </w:rPr>
  </w:style>
  <w:style w:type="paragraph" w:customStyle="1" w:styleId="StyleHeading2ArialNotBoldJustifiedLeft0cmFirstli">
    <w:name w:val="Style Heading 2 + Arial Not Bold Justified Left:  0 cm First li..."/>
    <w:basedOn w:val="Antrat2"/>
    <w:rsid w:val="00051CCF"/>
    <w:pPr>
      <w:tabs>
        <w:tab w:val="num" w:pos="993"/>
      </w:tabs>
      <w:ind w:left="936" w:hanging="794"/>
    </w:pPr>
    <w:rPr>
      <w:rFonts w:ascii="Arial" w:hAnsi="Arial"/>
      <w:noProof/>
      <w:szCs w:val="24"/>
      <w:lang w:val="en-GB"/>
    </w:rPr>
  </w:style>
  <w:style w:type="paragraph" w:customStyle="1" w:styleId="StyleStyleHeading1CenteredArial14ptBold">
    <w:name w:val="Style Style Heading 1 + Centered + Arial 14 pt Bold"/>
    <w:basedOn w:val="StyleHeading1Centered"/>
    <w:rsid w:val="00051CCF"/>
    <w:rPr>
      <w:rFonts w:ascii="Arial" w:hAnsi="Arial"/>
      <w:b/>
      <w:bCs/>
      <w:caps/>
      <w:sz w:val="28"/>
      <w:szCs w:val="28"/>
    </w:rPr>
  </w:style>
  <w:style w:type="paragraph" w:customStyle="1" w:styleId="StyleArialAllcapsFirstline1cmRight07cm">
    <w:name w:val="Style Arial All caps First line:  1 cm Right:  07 cm"/>
    <w:basedOn w:val="prastasis"/>
    <w:rsid w:val="00051CCF"/>
    <w:pPr>
      <w:numPr>
        <w:numId w:val="3"/>
      </w:numPr>
      <w:ind w:right="396"/>
    </w:pPr>
    <w:rPr>
      <w:rFonts w:ascii="Arial" w:hAnsi="Arial"/>
      <w:caps/>
      <w:noProof/>
      <w:lang w:val="en-GB"/>
    </w:rPr>
  </w:style>
  <w:style w:type="paragraph" w:customStyle="1" w:styleId="CentrBoldm">
    <w:name w:val="CentrBoldm"/>
    <w:basedOn w:val="prastasis"/>
    <w:rsid w:val="00051CCF"/>
    <w:pPr>
      <w:autoSpaceDE w:val="0"/>
      <w:autoSpaceDN w:val="0"/>
      <w:adjustRightInd w:val="0"/>
      <w:jc w:val="center"/>
    </w:pPr>
    <w:rPr>
      <w:rFonts w:ascii="TimesLT" w:hAnsi="TimesLT"/>
      <w:b/>
      <w:bCs/>
      <w:sz w:val="20"/>
    </w:rPr>
  </w:style>
  <w:style w:type="paragraph" w:customStyle="1" w:styleId="Patvirtinta">
    <w:name w:val="Patvirtinta"/>
    <w:rsid w:val="00051CCF"/>
    <w:pPr>
      <w:tabs>
        <w:tab w:val="left" w:pos="1304"/>
        <w:tab w:val="left" w:pos="1457"/>
        <w:tab w:val="left" w:pos="1604"/>
        <w:tab w:val="left" w:pos="1757"/>
      </w:tabs>
      <w:autoSpaceDE w:val="0"/>
      <w:autoSpaceDN w:val="0"/>
      <w:adjustRightInd w:val="0"/>
      <w:ind w:left="5953"/>
    </w:pPr>
    <w:rPr>
      <w:rFonts w:ascii="TimesLT" w:hAnsi="TimesLT"/>
      <w:lang w:val="en-US"/>
    </w:rPr>
  </w:style>
  <w:style w:type="paragraph" w:customStyle="1" w:styleId="MAZAS">
    <w:name w:val="MAZAS"/>
    <w:rsid w:val="00051CCF"/>
    <w:pPr>
      <w:autoSpaceDE w:val="0"/>
      <w:autoSpaceDN w:val="0"/>
      <w:adjustRightInd w:val="0"/>
      <w:ind w:firstLine="312"/>
      <w:jc w:val="both"/>
    </w:pPr>
    <w:rPr>
      <w:rFonts w:ascii="TimesLT" w:hAnsi="TimesLT"/>
      <w:color w:val="000000"/>
      <w:sz w:val="8"/>
      <w:szCs w:val="8"/>
      <w:lang w:val="en-US"/>
    </w:rPr>
  </w:style>
  <w:style w:type="paragraph" w:customStyle="1" w:styleId="Point1">
    <w:name w:val="Point 1"/>
    <w:basedOn w:val="prastasis"/>
    <w:rsid w:val="00051CCF"/>
    <w:pPr>
      <w:spacing w:before="120" w:after="120"/>
      <w:ind w:left="1418" w:hanging="567"/>
      <w:jc w:val="both"/>
    </w:pPr>
    <w:rPr>
      <w:lang w:val="en-GB" w:eastAsia="lt-LT"/>
    </w:rPr>
  </w:style>
  <w:style w:type="paragraph" w:customStyle="1" w:styleId="1LaikopressC0">
    <w:name w:val="1: Laiðko press C0"/>
    <w:basedOn w:val="prastasis"/>
    <w:rsid w:val="00051CCF"/>
    <w:rPr>
      <w:rFonts w:ascii="Arial" w:hAnsi="Arial"/>
      <w:kern w:val="28"/>
      <w:sz w:val="22"/>
    </w:rPr>
  </w:style>
  <w:style w:type="paragraph" w:styleId="Paprastasistekstas">
    <w:name w:val="Plain Text"/>
    <w:basedOn w:val="prastasis"/>
    <w:link w:val="PaprastasistekstasDiagrama"/>
    <w:unhideWhenUsed/>
    <w:rsid w:val="00051CCF"/>
    <w:rPr>
      <w:rFonts w:ascii="Consolas" w:eastAsia="Calibri" w:hAnsi="Consolas"/>
      <w:sz w:val="21"/>
      <w:szCs w:val="21"/>
    </w:rPr>
  </w:style>
  <w:style w:type="character" w:customStyle="1" w:styleId="PaprastasistekstasDiagrama">
    <w:name w:val="Paprastasis tekstas Diagrama"/>
    <w:basedOn w:val="Numatytasispastraiposriftas"/>
    <w:link w:val="Paprastasistekstas"/>
    <w:rsid w:val="00051CCF"/>
    <w:rPr>
      <w:rFonts w:ascii="Consolas" w:eastAsia="Calibri" w:hAnsi="Consolas"/>
      <w:sz w:val="21"/>
      <w:szCs w:val="21"/>
    </w:rPr>
  </w:style>
  <w:style w:type="paragraph" w:customStyle="1" w:styleId="DiagramaDiagrama1">
    <w:name w:val="Diagrama Diagrama1"/>
    <w:basedOn w:val="prastasis"/>
    <w:rsid w:val="00051CCF"/>
    <w:pPr>
      <w:spacing w:after="160" w:line="240" w:lineRule="exact"/>
    </w:pPr>
    <w:rPr>
      <w:rFonts w:ascii="Tahoma" w:hAnsi="Tahoma"/>
      <w:sz w:val="20"/>
    </w:rPr>
  </w:style>
  <w:style w:type="character" w:customStyle="1" w:styleId="WW-Absatz-Standardschriftart11111">
    <w:name w:val="WW-Absatz-Standardschriftart11111"/>
    <w:rsid w:val="00051CCF"/>
  </w:style>
  <w:style w:type="character" w:customStyle="1" w:styleId="FootnoteCharacters">
    <w:name w:val="Footnote Characters"/>
    <w:rsid w:val="00051CCF"/>
    <w:rPr>
      <w:vertAlign w:val="superscript"/>
    </w:rPr>
  </w:style>
  <w:style w:type="paragraph" w:customStyle="1" w:styleId="Pagrindinistekstas1">
    <w:name w:val="Pagrindinis tekstas1"/>
    <w:rsid w:val="00051CCF"/>
    <w:pPr>
      <w:autoSpaceDE w:val="0"/>
      <w:autoSpaceDN w:val="0"/>
      <w:adjustRightInd w:val="0"/>
      <w:ind w:firstLine="312"/>
      <w:jc w:val="both"/>
    </w:pPr>
    <w:rPr>
      <w:rFonts w:ascii="TimesLT" w:hAnsi="TimesLT"/>
      <w:lang w:val="en-US"/>
    </w:rPr>
  </w:style>
  <w:style w:type="paragraph" w:customStyle="1" w:styleId="DiagramaDiagrama2CharChar">
    <w:name w:val="Diagrama Diagrama2 Char Char"/>
    <w:basedOn w:val="prastasis"/>
    <w:rsid w:val="00051CCF"/>
    <w:pPr>
      <w:spacing w:after="160" w:line="240" w:lineRule="exact"/>
    </w:pPr>
    <w:rPr>
      <w:rFonts w:ascii="Tahoma" w:hAnsi="Tahoma"/>
      <w:sz w:val="20"/>
    </w:rPr>
  </w:style>
  <w:style w:type="character" w:customStyle="1" w:styleId="WW8Num12z0">
    <w:name w:val="WW8Num12z0"/>
    <w:rsid w:val="00051CCF"/>
    <w:rPr>
      <w:rFonts w:ascii="Symbol" w:hAnsi="Symbol"/>
    </w:rPr>
  </w:style>
  <w:style w:type="paragraph" w:styleId="Puslapioinaostekstas">
    <w:name w:val="footnote text"/>
    <w:basedOn w:val="prastasis"/>
    <w:link w:val="PuslapioinaostekstasDiagrama"/>
    <w:semiHidden/>
    <w:rsid w:val="00051CCF"/>
    <w:rPr>
      <w:sz w:val="20"/>
    </w:rPr>
  </w:style>
  <w:style w:type="character" w:customStyle="1" w:styleId="PuslapioinaostekstasDiagrama">
    <w:name w:val="Puslapio išnašos tekstas Diagrama"/>
    <w:basedOn w:val="Numatytasispastraiposriftas"/>
    <w:link w:val="Puslapioinaostekstas"/>
    <w:semiHidden/>
    <w:rsid w:val="00051CCF"/>
    <w:rPr>
      <w:lang w:val="en-US"/>
    </w:rPr>
  </w:style>
  <w:style w:type="paragraph" w:customStyle="1" w:styleId="DiagramaDiagrama5CharCharDiagramaDiagramaCharChar">
    <w:name w:val="Diagrama Diagrama5 Char Char Diagrama Diagrama Char Char"/>
    <w:basedOn w:val="prastasis"/>
    <w:rsid w:val="00051CCF"/>
    <w:pPr>
      <w:spacing w:after="160" w:line="240" w:lineRule="exact"/>
    </w:pPr>
    <w:rPr>
      <w:rFonts w:ascii="Tahoma" w:hAnsi="Tahoma"/>
      <w:sz w:val="20"/>
    </w:rPr>
  </w:style>
  <w:style w:type="paragraph" w:styleId="Sraas2">
    <w:name w:val="List 2"/>
    <w:basedOn w:val="prastasis"/>
    <w:rsid w:val="00051CCF"/>
    <w:pPr>
      <w:ind w:left="566" w:hanging="283"/>
    </w:pPr>
    <w:rPr>
      <w:sz w:val="20"/>
      <w:lang w:val="en-AU"/>
    </w:rPr>
  </w:style>
  <w:style w:type="paragraph" w:customStyle="1" w:styleId="bodytext">
    <w:name w:val="bodytext"/>
    <w:basedOn w:val="prastasis"/>
    <w:rsid w:val="00051CCF"/>
    <w:pPr>
      <w:spacing w:before="100" w:beforeAutospacing="1" w:after="100" w:afterAutospacing="1"/>
    </w:pPr>
    <w:rPr>
      <w:szCs w:val="24"/>
      <w:lang w:eastAsia="lt-LT"/>
    </w:rPr>
  </w:style>
  <w:style w:type="paragraph" w:styleId="Pavadinimas">
    <w:name w:val="Title"/>
    <w:basedOn w:val="prastasis"/>
    <w:link w:val="PavadinimasDiagrama"/>
    <w:qFormat/>
    <w:rsid w:val="00051CCF"/>
    <w:pPr>
      <w:jc w:val="center"/>
    </w:pPr>
    <w:rPr>
      <w:b/>
    </w:rPr>
  </w:style>
  <w:style w:type="character" w:customStyle="1" w:styleId="PavadinimasDiagrama">
    <w:name w:val="Pavadinimas Diagrama"/>
    <w:basedOn w:val="Numatytasispastraiposriftas"/>
    <w:link w:val="Pavadinimas"/>
    <w:rsid w:val="00051CCF"/>
    <w:rPr>
      <w:b/>
      <w:sz w:val="24"/>
    </w:rPr>
  </w:style>
  <w:style w:type="paragraph" w:customStyle="1" w:styleId="DiagramaDiagrama2">
    <w:name w:val="Diagrama Diagrama2"/>
    <w:basedOn w:val="prastasis"/>
    <w:rsid w:val="00051CCF"/>
    <w:pPr>
      <w:spacing w:after="160" w:line="240" w:lineRule="exact"/>
    </w:pPr>
    <w:rPr>
      <w:rFonts w:ascii="Tahoma" w:hAnsi="Tahoma"/>
      <w:sz w:val="20"/>
    </w:rPr>
  </w:style>
  <w:style w:type="paragraph" w:customStyle="1" w:styleId="DiagramaDiagrama4">
    <w:name w:val="Diagrama Diagrama4"/>
    <w:basedOn w:val="prastasis"/>
    <w:rsid w:val="00051CCF"/>
    <w:pPr>
      <w:spacing w:after="160" w:line="240" w:lineRule="exact"/>
    </w:pPr>
    <w:rPr>
      <w:rFonts w:ascii="Tahoma" w:hAnsi="Tahoma"/>
      <w:sz w:val="20"/>
    </w:rPr>
  </w:style>
  <w:style w:type="paragraph" w:customStyle="1" w:styleId="SSutPunktas">
    <w:name w:val="SSutPunktas"/>
    <w:basedOn w:val="prastasis"/>
    <w:rsid w:val="00051CCF"/>
    <w:pPr>
      <w:widowControl w:val="0"/>
      <w:spacing w:after="57"/>
      <w:ind w:left="340" w:hanging="340"/>
      <w:jc w:val="both"/>
    </w:pPr>
    <w:rPr>
      <w:rFonts w:ascii="TimesLT" w:hAnsi="TimesLT"/>
      <w:sz w:val="20"/>
    </w:rPr>
  </w:style>
  <w:style w:type="paragraph" w:customStyle="1" w:styleId="DiagramaDiagrama3CharCharDiagramaDiagrama1">
    <w:name w:val="Diagrama Diagrama3 Char Char Diagrama Diagrama1"/>
    <w:basedOn w:val="prastasis"/>
    <w:rsid w:val="00051CCF"/>
    <w:pPr>
      <w:spacing w:after="160" w:line="240" w:lineRule="exact"/>
    </w:pPr>
    <w:rPr>
      <w:rFonts w:ascii="Tahoma" w:hAnsi="Tahoma"/>
      <w:sz w:val="20"/>
    </w:rPr>
  </w:style>
  <w:style w:type="character" w:customStyle="1" w:styleId="CharChar">
    <w:name w:val="Char Char"/>
    <w:rsid w:val="00051CCF"/>
    <w:rPr>
      <w:rFonts w:ascii="TimesLT" w:hAnsi="TimesLT"/>
      <w:sz w:val="24"/>
      <w:lang w:val="lt-LT" w:eastAsia="ar-SA" w:bidi="ar-SA"/>
    </w:rPr>
  </w:style>
  <w:style w:type="paragraph" w:customStyle="1" w:styleId="Punktai">
    <w:name w:val="Punktai"/>
    <w:basedOn w:val="prastasis"/>
    <w:rsid w:val="00051CCF"/>
    <w:pPr>
      <w:numPr>
        <w:numId w:val="4"/>
      </w:numPr>
      <w:spacing w:line="360" w:lineRule="auto"/>
      <w:jc w:val="both"/>
    </w:pPr>
  </w:style>
  <w:style w:type="paragraph" w:customStyle="1" w:styleId="DiagramaDiagrama21">
    <w:name w:val="Diagrama Diagrama21"/>
    <w:basedOn w:val="prastasis"/>
    <w:rsid w:val="00051CCF"/>
    <w:pPr>
      <w:spacing w:after="160" w:line="240" w:lineRule="exact"/>
    </w:pPr>
    <w:rPr>
      <w:rFonts w:ascii="Tahoma" w:hAnsi="Tahoma"/>
      <w:sz w:val="20"/>
    </w:rPr>
  </w:style>
  <w:style w:type="paragraph" w:customStyle="1" w:styleId="Hyperlink1">
    <w:name w:val="Hyperlink1"/>
    <w:rsid w:val="00051CCF"/>
    <w:pPr>
      <w:autoSpaceDE w:val="0"/>
      <w:autoSpaceDN w:val="0"/>
      <w:adjustRightInd w:val="0"/>
      <w:ind w:firstLine="312"/>
      <w:jc w:val="both"/>
    </w:pPr>
    <w:rPr>
      <w:rFonts w:ascii="TimesLT" w:hAnsi="TimesLT"/>
      <w:lang w:val="en-US"/>
    </w:rPr>
  </w:style>
  <w:style w:type="paragraph" w:customStyle="1" w:styleId="Pagrindiniotekstotrauka31">
    <w:name w:val="Pagrindinio teksto įtrauka 31"/>
    <w:basedOn w:val="prastasis"/>
    <w:rsid w:val="00051CCF"/>
    <w:pPr>
      <w:suppressAutoHyphens/>
      <w:overflowPunct w:val="0"/>
      <w:autoSpaceDE w:val="0"/>
      <w:ind w:firstLine="1134"/>
      <w:jc w:val="both"/>
    </w:pPr>
    <w:rPr>
      <w:rFonts w:ascii="TimesLT" w:hAnsi="TimesLT"/>
      <w:lang w:eastAsia="ar-SA"/>
    </w:rPr>
  </w:style>
  <w:style w:type="paragraph" w:styleId="Pagrindiniotekstotrauka">
    <w:name w:val="Body Text Indent"/>
    <w:basedOn w:val="prastasis"/>
    <w:link w:val="PagrindiniotekstotraukaDiagrama"/>
    <w:rsid w:val="00051CCF"/>
    <w:pPr>
      <w:spacing w:after="120"/>
      <w:ind w:left="283"/>
    </w:pPr>
  </w:style>
  <w:style w:type="character" w:customStyle="1" w:styleId="PagrindiniotekstotraukaDiagrama">
    <w:name w:val="Pagrindinio teksto įtrauka Diagrama"/>
    <w:basedOn w:val="Numatytasispastraiposriftas"/>
    <w:link w:val="Pagrindiniotekstotrauka"/>
    <w:rsid w:val="00051CCF"/>
    <w:rPr>
      <w:sz w:val="24"/>
      <w:lang w:val="en-US"/>
    </w:rPr>
  </w:style>
  <w:style w:type="paragraph" w:customStyle="1" w:styleId="DiagramaDiagrama3CharCharDiagramaDiagrama">
    <w:name w:val="Diagrama Diagrama3 Char Char Diagrama Diagrama"/>
    <w:basedOn w:val="prastasis"/>
    <w:rsid w:val="00051CCF"/>
    <w:pPr>
      <w:spacing w:after="160" w:line="240" w:lineRule="exact"/>
    </w:pPr>
    <w:rPr>
      <w:rFonts w:ascii="Tahoma" w:hAnsi="Tahoma"/>
      <w:sz w:val="20"/>
    </w:rPr>
  </w:style>
  <w:style w:type="paragraph" w:customStyle="1" w:styleId="DiagramaDiagrama7">
    <w:name w:val="Diagrama Diagrama7"/>
    <w:basedOn w:val="prastasis"/>
    <w:rsid w:val="00051CCF"/>
    <w:pPr>
      <w:spacing w:after="160" w:line="240" w:lineRule="exact"/>
    </w:pPr>
    <w:rPr>
      <w:rFonts w:ascii="Tahoma" w:hAnsi="Tahoma"/>
      <w:sz w:val="20"/>
    </w:rPr>
  </w:style>
  <w:style w:type="paragraph" w:customStyle="1" w:styleId="point10">
    <w:name w:val="point1"/>
    <w:basedOn w:val="prastasis"/>
    <w:rsid w:val="00051CCF"/>
    <w:pPr>
      <w:spacing w:before="120" w:after="120"/>
      <w:ind w:left="1418" w:hanging="567"/>
      <w:jc w:val="both"/>
    </w:pPr>
    <w:rPr>
      <w:rFonts w:eastAsia="Calibri"/>
      <w:szCs w:val="24"/>
      <w:lang w:eastAsia="lt-LT"/>
    </w:rPr>
  </w:style>
  <w:style w:type="paragraph" w:customStyle="1" w:styleId="BodyTextIndent31">
    <w:name w:val="Body Text Indent 31"/>
    <w:basedOn w:val="prastasis"/>
    <w:rsid w:val="00051CCF"/>
    <w:pPr>
      <w:suppressAutoHyphens/>
      <w:overflowPunct w:val="0"/>
      <w:autoSpaceDE w:val="0"/>
      <w:ind w:firstLine="1134"/>
      <w:jc w:val="both"/>
    </w:pPr>
    <w:rPr>
      <w:rFonts w:ascii="TimesLT" w:hAnsi="TimesLT"/>
      <w:lang w:eastAsia="ar-SA"/>
    </w:rPr>
  </w:style>
  <w:style w:type="paragraph" w:customStyle="1" w:styleId="CharChar1DiagramaDiagramaCharCharDiagramaDiagramaCharCharDiagrama">
    <w:name w:val="Char Char1 Diagrama Diagrama Char Char Diagrama Diagrama Char Char Diagrama"/>
    <w:basedOn w:val="prastasis"/>
    <w:rsid w:val="00051CCF"/>
    <w:pPr>
      <w:spacing w:after="160" w:line="240" w:lineRule="exact"/>
    </w:pPr>
    <w:rPr>
      <w:rFonts w:ascii="Tahoma" w:hAnsi="Tahoma"/>
      <w:sz w:val="20"/>
    </w:rPr>
  </w:style>
  <w:style w:type="paragraph" w:styleId="prastasiniatinklio">
    <w:name w:val="Normal (Web)"/>
    <w:basedOn w:val="prastasis"/>
    <w:uiPriority w:val="99"/>
    <w:rsid w:val="00051CCF"/>
    <w:pPr>
      <w:spacing w:before="100" w:beforeAutospacing="1" w:after="119"/>
    </w:pPr>
    <w:rPr>
      <w:szCs w:val="24"/>
      <w:lang w:eastAsia="lt-LT"/>
    </w:rPr>
  </w:style>
  <w:style w:type="paragraph" w:customStyle="1" w:styleId="DiagramaDiagrama8">
    <w:name w:val="Diagrama Diagrama8"/>
    <w:basedOn w:val="prastasis"/>
    <w:rsid w:val="00051CCF"/>
    <w:pPr>
      <w:spacing w:after="160" w:line="240" w:lineRule="exact"/>
    </w:pPr>
    <w:rPr>
      <w:rFonts w:ascii="Tahoma" w:hAnsi="Tahoma"/>
      <w:sz w:val="20"/>
    </w:rPr>
  </w:style>
  <w:style w:type="paragraph" w:styleId="Debesliotekstas">
    <w:name w:val="Balloon Text"/>
    <w:basedOn w:val="prastasis"/>
    <w:link w:val="DebesliotekstasDiagrama"/>
    <w:rsid w:val="00051CCF"/>
    <w:rPr>
      <w:rFonts w:ascii="Tahoma" w:hAnsi="Tahoma"/>
      <w:sz w:val="16"/>
      <w:szCs w:val="16"/>
    </w:rPr>
  </w:style>
  <w:style w:type="character" w:customStyle="1" w:styleId="DebesliotekstasDiagrama">
    <w:name w:val="Debesėlio tekstas Diagrama"/>
    <w:basedOn w:val="Numatytasispastraiposriftas"/>
    <w:link w:val="Debesliotekstas"/>
    <w:rsid w:val="00051CCF"/>
    <w:rPr>
      <w:rFonts w:ascii="Tahoma" w:hAnsi="Tahoma"/>
      <w:sz w:val="16"/>
      <w:szCs w:val="16"/>
      <w:lang w:val="en-US"/>
    </w:rPr>
  </w:style>
  <w:style w:type="paragraph" w:customStyle="1" w:styleId="prastasis1">
    <w:name w:val="Įprastasis1"/>
    <w:aliases w:val="Hyperlink"/>
    <w:basedOn w:val="prastasis"/>
    <w:link w:val="prastasis1Diagrama"/>
    <w:uiPriority w:val="99"/>
    <w:rsid w:val="00051CCF"/>
    <w:rPr>
      <w:sz w:val="20"/>
      <w:lang w:eastAsia="lt-LT"/>
    </w:rPr>
  </w:style>
  <w:style w:type="paragraph" w:customStyle="1" w:styleId="BodyTextIndent32">
    <w:name w:val="Body Text Indent 32"/>
    <w:basedOn w:val="prastasis"/>
    <w:rsid w:val="00051CCF"/>
    <w:pPr>
      <w:suppressAutoHyphens/>
      <w:ind w:firstLine="1134"/>
      <w:jc w:val="both"/>
    </w:pPr>
    <w:rPr>
      <w:rFonts w:cs="Courier New"/>
      <w:lang w:eastAsia="zh-CN"/>
    </w:rPr>
  </w:style>
  <w:style w:type="character" w:customStyle="1" w:styleId="WW-WW8Num1ztrue5111111">
    <w:name w:val="WW-WW8Num1ztrue5111111"/>
    <w:rsid w:val="00051CCF"/>
  </w:style>
  <w:style w:type="character" w:customStyle="1" w:styleId="WW-WW8Num1ztrue71111">
    <w:name w:val="WW-WW8Num1ztrue71111"/>
    <w:rsid w:val="00051CCF"/>
  </w:style>
  <w:style w:type="paragraph" w:customStyle="1" w:styleId="Pagrindiniotekstotrauka32">
    <w:name w:val="Pagrindinio teksto įtrauka 32"/>
    <w:basedOn w:val="prastasis"/>
    <w:rsid w:val="00051CCF"/>
    <w:pPr>
      <w:suppressAutoHyphens/>
      <w:ind w:firstLine="680"/>
    </w:pPr>
    <w:rPr>
      <w:rFonts w:cs="Courier New"/>
      <w:lang w:eastAsia="zh-CN"/>
    </w:rPr>
  </w:style>
  <w:style w:type="paragraph" w:customStyle="1" w:styleId="Pagrindiniotekstotrauka33">
    <w:name w:val="Pagrindinio teksto įtrauka 33"/>
    <w:basedOn w:val="prastasis"/>
    <w:rsid w:val="00051CCF"/>
    <w:pPr>
      <w:suppressAutoHyphens/>
      <w:ind w:firstLine="1134"/>
      <w:jc w:val="both"/>
    </w:pPr>
    <w:rPr>
      <w:rFonts w:cs="Courier New"/>
      <w:lang w:eastAsia="zh-CN"/>
    </w:rPr>
  </w:style>
  <w:style w:type="paragraph" w:customStyle="1" w:styleId="Diagrama">
    <w:name w:val="Diagrama"/>
    <w:basedOn w:val="prastasis"/>
    <w:rsid w:val="00051CCF"/>
    <w:pPr>
      <w:spacing w:after="160" w:line="240" w:lineRule="exact"/>
    </w:pPr>
    <w:rPr>
      <w:rFonts w:ascii="Tahoma" w:hAnsi="Tahoma"/>
      <w:sz w:val="20"/>
    </w:rPr>
  </w:style>
  <w:style w:type="table" w:styleId="Lentelstinklelis">
    <w:name w:val="Table Grid"/>
    <w:basedOn w:val="prastojilentel"/>
    <w:uiPriority w:val="39"/>
    <w:rsid w:val="00051CCF"/>
    <w:rPr>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051CCF"/>
  </w:style>
  <w:style w:type="paragraph" w:customStyle="1" w:styleId="prastasis11">
    <w:name w:val="Įprastasis11"/>
    <w:rsid w:val="00051CCF"/>
    <w:pPr>
      <w:suppressAutoHyphens/>
      <w:spacing w:line="100" w:lineRule="atLeast"/>
      <w:textAlignment w:val="baseline"/>
    </w:pPr>
    <w:rPr>
      <w:lang w:eastAsia="ar-SA"/>
    </w:rPr>
  </w:style>
  <w:style w:type="paragraph" w:customStyle="1" w:styleId="Porat1">
    <w:name w:val="Poraštė1"/>
    <w:basedOn w:val="prastasis11"/>
    <w:rsid w:val="00051CCF"/>
    <w:pPr>
      <w:tabs>
        <w:tab w:val="center" w:pos="4677"/>
        <w:tab w:val="right" w:pos="9355"/>
      </w:tabs>
    </w:pPr>
    <w:rPr>
      <w:sz w:val="24"/>
      <w:lang w:val="en-GB"/>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051CCF"/>
    <w:rPr>
      <w:sz w:val="24"/>
      <w:lang w:val="en-US"/>
    </w:rPr>
  </w:style>
  <w:style w:type="character" w:customStyle="1" w:styleId="PoratDiagrama1">
    <w:name w:val="Poraštė Diagrama1"/>
    <w:rsid w:val="00051CCF"/>
    <w:rPr>
      <w:rFonts w:ascii="Calibri" w:eastAsia="Calibri" w:hAnsi="Calibri"/>
      <w:sz w:val="22"/>
      <w:szCs w:val="22"/>
      <w:lang w:eastAsia="ar-SA"/>
    </w:rPr>
  </w:style>
  <w:style w:type="paragraph" w:customStyle="1" w:styleId="BodyTextIndent21">
    <w:name w:val="Body Text Indent 21"/>
    <w:basedOn w:val="prastasis"/>
    <w:rsid w:val="00051CCF"/>
    <w:pPr>
      <w:suppressAutoHyphens/>
      <w:ind w:firstLine="851"/>
      <w:jc w:val="both"/>
    </w:pPr>
    <w:rPr>
      <w:rFonts w:eastAsia="Calibri" w:cs="Calibri"/>
      <w:kern w:val="1"/>
      <w:szCs w:val="24"/>
      <w:lang w:eastAsia="ar-SA"/>
    </w:rPr>
  </w:style>
  <w:style w:type="character" w:customStyle="1" w:styleId="Hyperlink0">
    <w:name w:val="Hyperlink.0"/>
    <w:rsid w:val="00051CCF"/>
  </w:style>
  <w:style w:type="paragraph" w:customStyle="1" w:styleId="Body2">
    <w:name w:val="Body 2"/>
    <w:rsid w:val="00051CCF"/>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customStyle="1" w:styleId="Betarp1">
    <w:name w:val="Be tarpų1"/>
    <w:qFormat/>
    <w:rsid w:val="00051CCF"/>
    <w:rPr>
      <w:rFonts w:eastAsia="Calibri"/>
      <w:sz w:val="24"/>
      <w:szCs w:val="24"/>
      <w:lang w:val="en-US"/>
    </w:rPr>
  </w:style>
  <w:style w:type="paragraph" w:styleId="Betarp">
    <w:name w:val="No Spacing"/>
    <w:uiPriority w:val="1"/>
    <w:qFormat/>
    <w:rsid w:val="00051CCF"/>
    <w:rPr>
      <w:rFonts w:eastAsia="Calibri"/>
      <w:sz w:val="24"/>
      <w:szCs w:val="22"/>
    </w:rPr>
  </w:style>
  <w:style w:type="paragraph" w:customStyle="1" w:styleId="BodyText6">
    <w:name w:val="Body Text6"/>
    <w:rsid w:val="00051CCF"/>
    <w:pPr>
      <w:autoSpaceDE w:val="0"/>
      <w:autoSpaceDN w:val="0"/>
      <w:adjustRightInd w:val="0"/>
      <w:ind w:firstLine="312"/>
      <w:jc w:val="both"/>
    </w:pPr>
    <w:rPr>
      <w:rFonts w:ascii="TimesLT" w:hAnsi="TimesLT"/>
      <w:lang w:val="en-US"/>
    </w:rPr>
  </w:style>
  <w:style w:type="character" w:customStyle="1" w:styleId="font91">
    <w:name w:val="font91"/>
    <w:rsid w:val="00051CCF"/>
    <w:rPr>
      <w:rFonts w:ascii="Times New Roman" w:hAnsi="Times New Roman" w:cs="Times New Roman" w:hint="default"/>
      <w:b/>
      <w:bCs/>
      <w:i w:val="0"/>
      <w:iCs w:val="0"/>
      <w:strike w:val="0"/>
      <w:dstrike w:val="0"/>
      <w:color w:val="auto"/>
      <w:sz w:val="22"/>
      <w:szCs w:val="22"/>
      <w:u w:val="none"/>
      <w:effect w:val="none"/>
    </w:rPr>
  </w:style>
  <w:style w:type="character" w:customStyle="1" w:styleId="font611">
    <w:name w:val="font611"/>
    <w:rsid w:val="00051CCF"/>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Neapdorotaspaminjimas1">
    <w:name w:val="Neapdorotas paminėjimas1"/>
    <w:uiPriority w:val="99"/>
    <w:semiHidden/>
    <w:unhideWhenUsed/>
    <w:rsid w:val="00051CCF"/>
    <w:rPr>
      <w:color w:val="808080"/>
      <w:shd w:val="clear" w:color="auto" w:fill="E6E6E6"/>
    </w:rPr>
  </w:style>
  <w:style w:type="character" w:styleId="Grietas">
    <w:name w:val="Strong"/>
    <w:uiPriority w:val="22"/>
    <w:qFormat/>
    <w:rsid w:val="00051CCF"/>
    <w:rPr>
      <w:b/>
      <w:bCs/>
    </w:rPr>
  </w:style>
  <w:style w:type="character" w:styleId="Puslapioinaosnuoroda">
    <w:name w:val="footnote reference"/>
    <w:semiHidden/>
    <w:unhideWhenUsed/>
    <w:rsid w:val="00051CCF"/>
    <w:rPr>
      <w:vertAlign w:val="superscript"/>
    </w:rPr>
  </w:style>
  <w:style w:type="character" w:customStyle="1" w:styleId="FontStyle23">
    <w:name w:val="Font Style23"/>
    <w:uiPriority w:val="99"/>
    <w:rsid w:val="00051CCF"/>
    <w:rPr>
      <w:rFonts w:ascii="Times New Roman" w:hAnsi="Times New Roman" w:cs="Times New Roman" w:hint="default"/>
      <w:sz w:val="16"/>
      <w:szCs w:val="16"/>
    </w:rPr>
  </w:style>
  <w:style w:type="character" w:customStyle="1" w:styleId="Neapdorotaspaminjimas2">
    <w:name w:val="Neapdorotas paminėjimas2"/>
    <w:basedOn w:val="Numatytasispastraiposriftas"/>
    <w:uiPriority w:val="99"/>
    <w:semiHidden/>
    <w:unhideWhenUsed/>
    <w:rsid w:val="005739C8"/>
    <w:rPr>
      <w:color w:val="605E5C"/>
      <w:shd w:val="clear" w:color="auto" w:fill="E1DFDD"/>
    </w:rPr>
  </w:style>
  <w:style w:type="character" w:customStyle="1" w:styleId="Neapdorotaspaminjimas3">
    <w:name w:val="Neapdorotas paminėjimas3"/>
    <w:basedOn w:val="Numatytasispastraiposriftas"/>
    <w:uiPriority w:val="99"/>
    <w:semiHidden/>
    <w:unhideWhenUsed/>
    <w:rsid w:val="00D94A99"/>
    <w:rPr>
      <w:color w:val="605E5C"/>
      <w:shd w:val="clear" w:color="auto" w:fill="E1DFDD"/>
    </w:rPr>
  </w:style>
  <w:style w:type="paragraph" w:customStyle="1" w:styleId="NormalLeft">
    <w:name w:val="Normal + Left"/>
    <w:aliases w:val="First line:  1,29 cm"/>
    <w:basedOn w:val="prastasis"/>
    <w:rsid w:val="00FF76FD"/>
    <w:pPr>
      <w:tabs>
        <w:tab w:val="left" w:pos="1200"/>
      </w:tabs>
      <w:suppressAutoHyphens/>
      <w:snapToGrid w:val="0"/>
      <w:ind w:firstLine="737"/>
    </w:pPr>
    <w:rPr>
      <w:szCs w:val="24"/>
      <w:lang w:eastAsia="ar-SA"/>
    </w:rPr>
  </w:style>
  <w:style w:type="character" w:customStyle="1" w:styleId="Neapdorotaspaminjimas4">
    <w:name w:val="Neapdorotas paminėjimas4"/>
    <w:basedOn w:val="Numatytasispastraiposriftas"/>
    <w:uiPriority w:val="99"/>
    <w:semiHidden/>
    <w:unhideWhenUsed/>
    <w:rsid w:val="00E52D63"/>
    <w:rPr>
      <w:color w:val="605E5C"/>
      <w:shd w:val="clear" w:color="auto" w:fill="E1DFDD"/>
    </w:rPr>
  </w:style>
  <w:style w:type="character" w:customStyle="1" w:styleId="icon-phonecontact">
    <w:name w:val="icon-phone_contact"/>
    <w:basedOn w:val="Numatytasispastraiposriftas"/>
    <w:rsid w:val="00677545"/>
  </w:style>
  <w:style w:type="character" w:customStyle="1" w:styleId="Neapdorotaspaminjimas5">
    <w:name w:val="Neapdorotas paminėjimas5"/>
    <w:basedOn w:val="Numatytasispastraiposriftas"/>
    <w:uiPriority w:val="99"/>
    <w:semiHidden/>
    <w:unhideWhenUsed/>
    <w:rsid w:val="00677545"/>
    <w:rPr>
      <w:color w:val="605E5C"/>
      <w:shd w:val="clear" w:color="auto" w:fill="E1DFDD"/>
    </w:rPr>
  </w:style>
  <w:style w:type="paragraph" w:styleId="Pataisymai">
    <w:name w:val="Revision"/>
    <w:hidden/>
    <w:uiPriority w:val="99"/>
    <w:semiHidden/>
    <w:rsid w:val="00FE7BBD"/>
    <w:rPr>
      <w:sz w:val="24"/>
      <w:lang w:val="en-US"/>
    </w:rPr>
  </w:style>
  <w:style w:type="paragraph" w:customStyle="1" w:styleId="formFieldParagraphStyle">
    <w:name w:val="formFieldParagraphStyle"/>
    <w:basedOn w:val="prastasis"/>
    <w:rsid w:val="003A1F31"/>
    <w:rPr>
      <w:sz w:val="18"/>
      <w:szCs w:val="24"/>
      <w:lang w:eastAsia="uk-UA"/>
    </w:rPr>
  </w:style>
  <w:style w:type="character" w:styleId="Komentaronuoroda">
    <w:name w:val="annotation reference"/>
    <w:basedOn w:val="Numatytasispastraiposriftas"/>
    <w:uiPriority w:val="99"/>
    <w:semiHidden/>
    <w:unhideWhenUsed/>
    <w:rsid w:val="000627EC"/>
    <w:rPr>
      <w:sz w:val="16"/>
      <w:szCs w:val="16"/>
    </w:rPr>
  </w:style>
  <w:style w:type="paragraph" w:styleId="Komentarotekstas">
    <w:name w:val="annotation text"/>
    <w:basedOn w:val="prastasis"/>
    <w:link w:val="KomentarotekstasDiagrama"/>
    <w:uiPriority w:val="99"/>
    <w:unhideWhenUsed/>
    <w:rsid w:val="000627EC"/>
    <w:rPr>
      <w:sz w:val="20"/>
    </w:rPr>
  </w:style>
  <w:style w:type="character" w:customStyle="1" w:styleId="KomentarotekstasDiagrama">
    <w:name w:val="Komentaro tekstas Diagrama"/>
    <w:basedOn w:val="Numatytasispastraiposriftas"/>
    <w:link w:val="Komentarotekstas"/>
    <w:uiPriority w:val="99"/>
    <w:rsid w:val="000627EC"/>
    <w:rPr>
      <w:lang w:val="en-US"/>
    </w:rPr>
  </w:style>
  <w:style w:type="paragraph" w:styleId="Komentarotema">
    <w:name w:val="annotation subject"/>
    <w:basedOn w:val="Komentarotekstas"/>
    <w:next w:val="Komentarotekstas"/>
    <w:link w:val="KomentarotemaDiagrama"/>
    <w:uiPriority w:val="99"/>
    <w:semiHidden/>
    <w:unhideWhenUsed/>
    <w:rsid w:val="000627EC"/>
    <w:rPr>
      <w:b/>
      <w:bCs/>
    </w:rPr>
  </w:style>
  <w:style w:type="character" w:customStyle="1" w:styleId="KomentarotemaDiagrama">
    <w:name w:val="Komentaro tema Diagrama"/>
    <w:basedOn w:val="KomentarotekstasDiagrama"/>
    <w:link w:val="Komentarotema"/>
    <w:uiPriority w:val="99"/>
    <w:semiHidden/>
    <w:rsid w:val="000627EC"/>
    <w:rPr>
      <w:b/>
      <w:bCs/>
      <w:lang w:val="en-US"/>
    </w:rPr>
  </w:style>
  <w:style w:type="character" w:customStyle="1" w:styleId="prastasis1Diagrama">
    <w:name w:val="Įprastasis1 Diagrama"/>
    <w:basedOn w:val="Numatytasispastraiposriftas"/>
    <w:link w:val="prastasis1"/>
    <w:rsid w:val="00180046"/>
    <w:rPr>
      <w:lang w:eastAsia="lt-LT"/>
    </w:rPr>
  </w:style>
  <w:style w:type="character" w:customStyle="1" w:styleId="normaltextrun">
    <w:name w:val="normaltextrun"/>
    <w:basedOn w:val="Numatytasispastraiposriftas"/>
    <w:rsid w:val="00580EA2"/>
  </w:style>
  <w:style w:type="paragraph" w:customStyle="1" w:styleId="ISTATYMAS">
    <w:name w:val="ISTATYMAS"/>
    <w:basedOn w:val="prastasis"/>
    <w:rsid w:val="002748AE"/>
    <w:pPr>
      <w:keepLines/>
      <w:suppressAutoHyphens/>
      <w:autoSpaceDE w:val="0"/>
      <w:autoSpaceDN w:val="0"/>
      <w:adjustRightInd w:val="0"/>
      <w:spacing w:line="288" w:lineRule="auto"/>
      <w:jc w:val="center"/>
      <w:textAlignment w:val="center"/>
    </w:pPr>
    <w:rPr>
      <w:color w:val="000000"/>
      <w:sz w:val="20"/>
    </w:rPr>
  </w:style>
  <w:style w:type="paragraph" w:customStyle="1" w:styleId="Pavadinimas1">
    <w:name w:val="Pavadinimas1"/>
    <w:basedOn w:val="prastasis"/>
    <w:rsid w:val="002748AE"/>
    <w:pPr>
      <w:keepLines/>
      <w:suppressAutoHyphens/>
      <w:autoSpaceDE w:val="0"/>
      <w:autoSpaceDN w:val="0"/>
      <w:adjustRightInd w:val="0"/>
      <w:spacing w:line="288" w:lineRule="auto"/>
      <w:ind w:left="850"/>
      <w:textAlignment w:val="center"/>
    </w:pPr>
    <w:rPr>
      <w:b/>
      <w:bCs/>
      <w:caps/>
      <w:color w:val="000000"/>
      <w:sz w:val="22"/>
      <w:szCs w:val="22"/>
    </w:rPr>
  </w:style>
  <w:style w:type="paragraph" w:customStyle="1" w:styleId="Prezidentas">
    <w:name w:val="Prezidentas"/>
    <w:basedOn w:val="prastasis"/>
    <w:rsid w:val="002748AE"/>
    <w:pPr>
      <w:tabs>
        <w:tab w:val="right" w:pos="9808"/>
      </w:tabs>
      <w:suppressAutoHyphens/>
      <w:autoSpaceDE w:val="0"/>
      <w:autoSpaceDN w:val="0"/>
      <w:adjustRightInd w:val="0"/>
      <w:spacing w:line="288" w:lineRule="auto"/>
      <w:textAlignment w:val="center"/>
    </w:pPr>
    <w:rPr>
      <w:caps/>
      <w:color w:val="000000"/>
      <w:sz w:val="20"/>
    </w:rPr>
  </w:style>
  <w:style w:type="paragraph" w:customStyle="1" w:styleId="Linija">
    <w:name w:val="Linija"/>
    <w:basedOn w:val="prastasis"/>
    <w:rsid w:val="002748AE"/>
    <w:pPr>
      <w:suppressAutoHyphens/>
      <w:autoSpaceDE w:val="0"/>
      <w:autoSpaceDN w:val="0"/>
      <w:adjustRightInd w:val="0"/>
      <w:spacing w:line="298" w:lineRule="auto"/>
      <w:jc w:val="center"/>
      <w:textAlignment w:val="center"/>
    </w:pPr>
    <w:rPr>
      <w:color w:val="000000"/>
      <w:sz w:val="12"/>
      <w:szCs w:val="12"/>
    </w:rPr>
  </w:style>
  <w:style w:type="paragraph" w:customStyle="1" w:styleId="CentrBold">
    <w:name w:val="CentrBold"/>
    <w:basedOn w:val="prastasis"/>
    <w:rsid w:val="002748AE"/>
    <w:pPr>
      <w:keepLines/>
      <w:suppressAutoHyphens/>
      <w:autoSpaceDE w:val="0"/>
      <w:autoSpaceDN w:val="0"/>
      <w:adjustRightInd w:val="0"/>
      <w:spacing w:line="288" w:lineRule="auto"/>
      <w:jc w:val="center"/>
      <w:textAlignment w:val="center"/>
    </w:pPr>
    <w:rPr>
      <w:b/>
      <w:bCs/>
      <w:caps/>
      <w:color w:val="000000"/>
      <w:sz w:val="20"/>
    </w:rPr>
  </w:style>
  <w:style w:type="paragraph" w:customStyle="1" w:styleId="detailsback">
    <w:name w:val="detailsback"/>
    <w:basedOn w:val="prastasis"/>
    <w:rsid w:val="002748AE"/>
    <w:pPr>
      <w:spacing w:after="150"/>
      <w:jc w:val="right"/>
    </w:pPr>
    <w:rPr>
      <w:szCs w:val="24"/>
      <w:lang w:eastAsia="lt-LT"/>
    </w:rPr>
  </w:style>
  <w:style w:type="paragraph" w:customStyle="1" w:styleId="boxlist-price">
    <w:name w:val="boxlist-price"/>
    <w:basedOn w:val="prastasis"/>
    <w:rsid w:val="002748AE"/>
    <w:rPr>
      <w:szCs w:val="24"/>
      <w:lang w:eastAsia="lt-LT"/>
    </w:rPr>
  </w:style>
  <w:style w:type="paragraph" w:customStyle="1" w:styleId="linksmore">
    <w:name w:val="linksmore"/>
    <w:basedOn w:val="prastasis"/>
    <w:rsid w:val="002748AE"/>
    <w:pPr>
      <w:spacing w:after="75"/>
      <w:jc w:val="center"/>
    </w:pPr>
    <w:rPr>
      <w:szCs w:val="24"/>
      <w:lang w:eastAsia="lt-LT"/>
    </w:rPr>
  </w:style>
  <w:style w:type="paragraph" w:customStyle="1" w:styleId="boxlist-image">
    <w:name w:val="boxlist-image"/>
    <w:basedOn w:val="prastasis"/>
    <w:rsid w:val="002748AE"/>
    <w:pPr>
      <w:jc w:val="center"/>
    </w:pPr>
    <w:rPr>
      <w:szCs w:val="24"/>
      <w:lang w:eastAsia="lt-LT"/>
    </w:rPr>
  </w:style>
  <w:style w:type="paragraph" w:customStyle="1" w:styleId="promopic-list">
    <w:name w:val="promopic-list"/>
    <w:basedOn w:val="prastasis"/>
    <w:rsid w:val="002748AE"/>
    <w:pPr>
      <w:spacing w:before="1575" w:after="150"/>
      <w:ind w:left="1500"/>
    </w:pPr>
    <w:rPr>
      <w:szCs w:val="24"/>
      <w:lang w:eastAsia="lt-LT"/>
    </w:rPr>
  </w:style>
  <w:style w:type="character" w:customStyle="1" w:styleId="productpriceoldtext1">
    <w:name w:val="product_price_old_text1"/>
    <w:rsid w:val="002748AE"/>
    <w:rPr>
      <w:color w:val="999999"/>
      <w:sz w:val="17"/>
      <w:szCs w:val="17"/>
    </w:rPr>
  </w:style>
  <w:style w:type="character" w:customStyle="1" w:styleId="productpriceold1">
    <w:name w:val="product_price_old1"/>
    <w:rsid w:val="002748AE"/>
    <w:rPr>
      <w:strike/>
      <w:color w:val="999999"/>
      <w:sz w:val="17"/>
      <w:szCs w:val="17"/>
    </w:rPr>
  </w:style>
  <w:style w:type="character" w:customStyle="1" w:styleId="productpricenewtext1">
    <w:name w:val="product_price_new_text1"/>
    <w:rsid w:val="002748AE"/>
    <w:rPr>
      <w:b/>
      <w:bCs/>
      <w:caps/>
      <w:sz w:val="17"/>
      <w:szCs w:val="17"/>
    </w:rPr>
  </w:style>
  <w:style w:type="character" w:customStyle="1" w:styleId="productpricenewbig1">
    <w:name w:val="product_price_new_big1"/>
    <w:rsid w:val="002748AE"/>
    <w:rPr>
      <w:b/>
      <w:bCs/>
      <w:color w:val="333333"/>
      <w:sz w:val="45"/>
      <w:szCs w:val="45"/>
    </w:rPr>
  </w:style>
  <w:style w:type="paragraph" w:customStyle="1" w:styleId="artnr6">
    <w:name w:val="artnr6"/>
    <w:basedOn w:val="prastasis"/>
    <w:rsid w:val="002748AE"/>
    <w:rPr>
      <w:color w:val="999999"/>
      <w:sz w:val="17"/>
      <w:szCs w:val="17"/>
      <w:lang w:eastAsia="lt-LT"/>
    </w:rPr>
  </w:style>
  <w:style w:type="paragraph" w:customStyle="1" w:styleId="pictags">
    <w:name w:val="pictags"/>
    <w:basedOn w:val="prastasis"/>
    <w:rsid w:val="002748AE"/>
    <w:pPr>
      <w:spacing w:after="150"/>
    </w:pPr>
    <w:rPr>
      <w:szCs w:val="24"/>
      <w:lang w:eastAsia="lt-LT"/>
    </w:rPr>
  </w:style>
  <w:style w:type="paragraph" w:styleId="Z-Formospradia">
    <w:name w:val="HTML Top of Form"/>
    <w:basedOn w:val="prastasis"/>
    <w:next w:val="prastasis"/>
    <w:link w:val="Z-FormospradiaDiagrama"/>
    <w:hidden/>
    <w:uiPriority w:val="99"/>
    <w:unhideWhenUsed/>
    <w:rsid w:val="002748AE"/>
    <w:pPr>
      <w:pBdr>
        <w:bottom w:val="single" w:sz="6" w:space="1" w:color="auto"/>
      </w:pBdr>
      <w:jc w:val="center"/>
    </w:pPr>
    <w:rPr>
      <w:rFonts w:ascii="Arial" w:hAnsi="Arial" w:cs="Arial"/>
      <w:vanish/>
      <w:sz w:val="16"/>
      <w:szCs w:val="16"/>
      <w:lang w:eastAsia="lt-LT"/>
    </w:rPr>
  </w:style>
  <w:style w:type="character" w:customStyle="1" w:styleId="Z-FormospradiaDiagrama">
    <w:name w:val="Z-Formos pradžia Diagrama"/>
    <w:basedOn w:val="Numatytasispastraiposriftas"/>
    <w:link w:val="Z-Formospradia"/>
    <w:uiPriority w:val="99"/>
    <w:rsid w:val="002748AE"/>
    <w:rPr>
      <w:rFonts w:ascii="Arial" w:hAnsi="Arial" w:cs="Arial"/>
      <w:vanish/>
      <w:sz w:val="16"/>
      <w:szCs w:val="16"/>
      <w:lang w:eastAsia="lt-LT"/>
    </w:rPr>
  </w:style>
  <w:style w:type="paragraph" w:styleId="Z-Formospabaiga">
    <w:name w:val="HTML Bottom of Form"/>
    <w:basedOn w:val="prastasis"/>
    <w:next w:val="prastasis"/>
    <w:link w:val="Z-FormospabaigaDiagrama"/>
    <w:hidden/>
    <w:uiPriority w:val="99"/>
    <w:unhideWhenUsed/>
    <w:rsid w:val="002748AE"/>
    <w:pPr>
      <w:pBdr>
        <w:top w:val="single" w:sz="6" w:space="1" w:color="auto"/>
      </w:pBdr>
      <w:jc w:val="center"/>
    </w:pPr>
    <w:rPr>
      <w:rFonts w:ascii="Arial" w:hAnsi="Arial" w:cs="Arial"/>
      <w:vanish/>
      <w:sz w:val="16"/>
      <w:szCs w:val="16"/>
      <w:lang w:eastAsia="lt-LT"/>
    </w:rPr>
  </w:style>
  <w:style w:type="character" w:customStyle="1" w:styleId="Z-FormospabaigaDiagrama">
    <w:name w:val="Z-Formos pabaiga Diagrama"/>
    <w:basedOn w:val="Numatytasispastraiposriftas"/>
    <w:link w:val="Z-Formospabaiga"/>
    <w:uiPriority w:val="99"/>
    <w:rsid w:val="002748AE"/>
    <w:rPr>
      <w:rFonts w:ascii="Arial" w:hAnsi="Arial" w:cs="Arial"/>
      <w:vanish/>
      <w:sz w:val="16"/>
      <w:szCs w:val="16"/>
      <w:lang w:eastAsia="lt-LT"/>
    </w:rPr>
  </w:style>
  <w:style w:type="character" w:customStyle="1" w:styleId="productpricesave1">
    <w:name w:val="product_price_save1"/>
    <w:rsid w:val="002748AE"/>
    <w:rPr>
      <w:b/>
      <w:bCs/>
    </w:rPr>
  </w:style>
  <w:style w:type="character" w:customStyle="1" w:styleId="productamounttext1">
    <w:name w:val="product_amount_text1"/>
    <w:rsid w:val="002748AE"/>
    <w:rPr>
      <w:b/>
      <w:bCs/>
      <w:caps/>
      <w:sz w:val="17"/>
      <w:szCs w:val="17"/>
    </w:rPr>
  </w:style>
  <w:style w:type="character" w:customStyle="1" w:styleId="dimension2">
    <w:name w:val="dimension2"/>
    <w:basedOn w:val="Numatytasispastraiposriftas"/>
    <w:rsid w:val="002748AE"/>
  </w:style>
  <w:style w:type="character" w:customStyle="1" w:styleId="productbuyleasingtext1">
    <w:name w:val="product_buy_leasing_text1"/>
    <w:rsid w:val="002748AE"/>
    <w:rPr>
      <w:sz w:val="17"/>
      <w:szCs w:val="17"/>
    </w:rPr>
  </w:style>
  <w:style w:type="character" w:customStyle="1" w:styleId="logored1">
    <w:name w:val="logored1"/>
    <w:rsid w:val="002748AE"/>
    <w:rPr>
      <w:color w:val="DE0610"/>
    </w:rPr>
  </w:style>
  <w:style w:type="character" w:customStyle="1" w:styleId="block1">
    <w:name w:val="block1"/>
    <w:rsid w:val="002748AE"/>
    <w:rPr>
      <w:vanish w:val="0"/>
      <w:webHidden w:val="0"/>
      <w:specVanish w:val="0"/>
    </w:rPr>
  </w:style>
  <w:style w:type="paragraph" w:customStyle="1" w:styleId="Standard">
    <w:name w:val="Standard"/>
    <w:rsid w:val="002D678F"/>
    <w:pPr>
      <w:suppressAutoHyphens/>
      <w:autoSpaceDN w:val="0"/>
    </w:pPr>
    <w:rPr>
      <w:rFonts w:ascii="Liberation Serif" w:eastAsia="NSimSun" w:hAnsi="Liberation Serif" w:cs="Lucida Sans"/>
      <w:kern w:val="3"/>
      <w:sz w:val="24"/>
      <w:szCs w:val="24"/>
      <w:lang w:eastAsia="zh-CN" w:bidi="hi-IN"/>
    </w:rPr>
  </w:style>
  <w:style w:type="table" w:customStyle="1" w:styleId="Lentelstinklelis1">
    <w:name w:val="Lentelės tinklelis1"/>
    <w:basedOn w:val="prastojilentel"/>
    <w:next w:val="Lentelstinklelis"/>
    <w:uiPriority w:val="39"/>
    <w:rsid w:val="002D678F"/>
    <w:pPr>
      <w:autoSpaceDN w:val="0"/>
    </w:pPr>
    <w:rPr>
      <w:rFonts w:ascii="Liberation Serif" w:eastAsia="NSimSun" w:hAnsi="Liberation Serif" w:cs="Lucida Sans"/>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Standard"/>
    <w:next w:val="Textbody"/>
    <w:rsid w:val="00951A1C"/>
    <w:pPr>
      <w:keepNext/>
      <w:spacing w:before="240" w:after="120"/>
      <w:textAlignment w:val="baseline"/>
    </w:pPr>
    <w:rPr>
      <w:rFonts w:ascii="Liberation Sans" w:eastAsia="Microsoft YaHei" w:hAnsi="Liberation Sans"/>
      <w:sz w:val="28"/>
      <w:szCs w:val="28"/>
    </w:rPr>
  </w:style>
  <w:style w:type="paragraph" w:customStyle="1" w:styleId="Textbody">
    <w:name w:val="Text body"/>
    <w:basedOn w:val="Standard"/>
    <w:rsid w:val="00951A1C"/>
    <w:pPr>
      <w:spacing w:after="140" w:line="276" w:lineRule="auto"/>
      <w:textAlignment w:val="baseline"/>
    </w:pPr>
  </w:style>
  <w:style w:type="paragraph" w:styleId="Sraas">
    <w:name w:val="List"/>
    <w:basedOn w:val="Textbody"/>
    <w:rsid w:val="00951A1C"/>
  </w:style>
  <w:style w:type="paragraph" w:styleId="Antrat">
    <w:name w:val="caption"/>
    <w:basedOn w:val="Standard"/>
    <w:rsid w:val="00951A1C"/>
    <w:pPr>
      <w:suppressLineNumbers/>
      <w:spacing w:before="120" w:after="120"/>
      <w:textAlignment w:val="baseline"/>
    </w:pPr>
    <w:rPr>
      <w:i/>
      <w:iCs/>
    </w:rPr>
  </w:style>
  <w:style w:type="paragraph" w:customStyle="1" w:styleId="Index">
    <w:name w:val="Index"/>
    <w:basedOn w:val="Standard"/>
    <w:rsid w:val="00951A1C"/>
    <w:pPr>
      <w:suppressLineNumbers/>
      <w:textAlignment w:val="baseline"/>
    </w:pPr>
  </w:style>
  <w:style w:type="paragraph" w:customStyle="1" w:styleId="TableContents">
    <w:name w:val="Table Contents"/>
    <w:basedOn w:val="Standard"/>
    <w:rsid w:val="00951A1C"/>
    <w:pPr>
      <w:widowControl w:val="0"/>
      <w:suppressLineNumbers/>
      <w:textAlignment w:val="baseline"/>
    </w:pPr>
  </w:style>
  <w:style w:type="paragraph" w:customStyle="1" w:styleId="TableHeading">
    <w:name w:val="Table Heading"/>
    <w:basedOn w:val="TableContents"/>
    <w:rsid w:val="00951A1C"/>
    <w:pPr>
      <w:jc w:val="center"/>
    </w:pPr>
    <w:rPr>
      <w:b/>
      <w:bCs/>
    </w:rPr>
  </w:style>
  <w:style w:type="paragraph" w:customStyle="1" w:styleId="HorizontalLine">
    <w:name w:val="Horizontal Line"/>
    <w:basedOn w:val="Standard"/>
    <w:next w:val="Textbody"/>
    <w:rsid w:val="00951A1C"/>
    <w:pPr>
      <w:suppressLineNumbers/>
      <w:spacing w:after="283"/>
      <w:textAlignment w:val="baseline"/>
    </w:pPr>
    <w:rPr>
      <w:sz w:val="12"/>
      <w:szCs w:val="12"/>
    </w:rPr>
  </w:style>
  <w:style w:type="paragraph" w:customStyle="1" w:styleId="Textbodyindent">
    <w:name w:val="Text body indent"/>
    <w:basedOn w:val="Standard"/>
    <w:rsid w:val="00951A1C"/>
    <w:pPr>
      <w:spacing w:after="120"/>
      <w:ind w:left="283"/>
      <w:textAlignment w:val="baseline"/>
    </w:pPr>
  </w:style>
  <w:style w:type="paragraph" w:customStyle="1" w:styleId="Numeracija">
    <w:name w:val="_Numeracija"/>
    <w:basedOn w:val="Standard"/>
    <w:rsid w:val="00951A1C"/>
    <w:pPr>
      <w:numPr>
        <w:numId w:val="8"/>
      </w:numPr>
      <w:spacing w:before="60" w:after="60"/>
      <w:jc w:val="both"/>
      <w:textAlignment w:val="baseline"/>
    </w:pPr>
    <w:rPr>
      <w:rFonts w:ascii="Times New Roman" w:eastAsia="Times New Roman" w:hAnsi="Times New Roman" w:cs="Times New Roman"/>
      <w:color w:val="000000"/>
      <w:sz w:val="22"/>
      <w:szCs w:val="22"/>
    </w:rPr>
  </w:style>
  <w:style w:type="character" w:customStyle="1" w:styleId="StrongEmphasis">
    <w:name w:val="Strong Emphasis"/>
    <w:rsid w:val="00951A1C"/>
    <w:rPr>
      <w:b/>
      <w:bCs/>
    </w:rPr>
  </w:style>
  <w:style w:type="character" w:customStyle="1" w:styleId="BulletSymbols">
    <w:name w:val="Bullet Symbols"/>
    <w:rsid w:val="00951A1C"/>
    <w:rPr>
      <w:rFonts w:ascii="OpenSymbol" w:eastAsia="OpenSymbol" w:hAnsi="OpenSymbol" w:cs="OpenSymbol"/>
    </w:rPr>
  </w:style>
  <w:style w:type="character" w:customStyle="1" w:styleId="ListLabel136">
    <w:name w:val="ListLabel 136"/>
    <w:rsid w:val="00951A1C"/>
    <w:rPr>
      <w:b w:val="0"/>
      <w:bCs w:val="0"/>
      <w:i w:val="0"/>
      <w:iCs w:val="0"/>
      <w:caps w:val="0"/>
      <w:smallCaps w:val="0"/>
      <w:strike w:val="0"/>
      <w:dstrike w:val="0"/>
      <w:vanish w:val="0"/>
      <w:color w:val="000000"/>
      <w:spacing w:val="0"/>
      <w:kern w:val="0"/>
      <w:position w:val="0"/>
      <w:u w:val="none"/>
      <w:vertAlign w:val="baseline"/>
      <w:em w:val="none"/>
    </w:rPr>
  </w:style>
  <w:style w:type="character" w:customStyle="1" w:styleId="ListLabel137">
    <w:name w:val="ListLabel 137"/>
    <w:rsid w:val="00951A1C"/>
    <w:rPr>
      <w:b w:val="0"/>
    </w:rPr>
  </w:style>
  <w:style w:type="character" w:customStyle="1" w:styleId="ListLabel138">
    <w:name w:val="ListLabel 138"/>
    <w:rsid w:val="00951A1C"/>
  </w:style>
  <w:style w:type="character" w:customStyle="1" w:styleId="ListLabel139">
    <w:name w:val="ListLabel 139"/>
    <w:rsid w:val="00951A1C"/>
  </w:style>
  <w:style w:type="character" w:customStyle="1" w:styleId="ListLabel140">
    <w:name w:val="ListLabel 140"/>
    <w:rsid w:val="00951A1C"/>
  </w:style>
  <w:style w:type="character" w:customStyle="1" w:styleId="ListLabel141">
    <w:name w:val="ListLabel 141"/>
    <w:rsid w:val="00951A1C"/>
  </w:style>
  <w:style w:type="character" w:customStyle="1" w:styleId="ListLabel142">
    <w:name w:val="ListLabel 142"/>
    <w:rsid w:val="00951A1C"/>
  </w:style>
  <w:style w:type="character" w:customStyle="1" w:styleId="ListLabel143">
    <w:name w:val="ListLabel 143"/>
    <w:rsid w:val="00951A1C"/>
  </w:style>
  <w:style w:type="character" w:customStyle="1" w:styleId="ListLabel144">
    <w:name w:val="ListLabel 144"/>
    <w:rsid w:val="00951A1C"/>
  </w:style>
  <w:style w:type="numbering" w:customStyle="1" w:styleId="WWNum16">
    <w:name w:val="WWNum16"/>
    <w:basedOn w:val="Sraonra"/>
    <w:rsid w:val="00951A1C"/>
    <w:pPr>
      <w:numPr>
        <w:numId w:val="8"/>
      </w:numPr>
    </w:pPr>
  </w:style>
  <w:style w:type="paragraph" w:customStyle="1" w:styleId="TableParagraph">
    <w:name w:val="Table Paragraph"/>
    <w:basedOn w:val="prastasis"/>
    <w:uiPriority w:val="1"/>
    <w:qFormat/>
    <w:rsid w:val="00951A1C"/>
    <w:pPr>
      <w:widowControl w:val="0"/>
      <w:autoSpaceDE w:val="0"/>
      <w:autoSpaceDN w:val="0"/>
    </w:pPr>
    <w:rPr>
      <w:rFonts w:ascii="Calibri" w:eastAsia="Calibri" w:hAnsi="Calibri" w:cs="Calibri"/>
      <w:sz w:val="22"/>
      <w:szCs w:val="22"/>
    </w:rPr>
  </w:style>
  <w:style w:type="paragraph" w:customStyle="1" w:styleId="paragrafesrasas2lygis">
    <w:name w:val="_paragrafe sąrasas 2 lygis"/>
    <w:basedOn w:val="Pagrindiniotekstotrauka2"/>
    <w:link w:val="paragrafesrasas2lygisDiagrama"/>
    <w:qFormat/>
    <w:rsid w:val="0075239C"/>
    <w:pPr>
      <w:spacing w:after="120" w:line="276" w:lineRule="auto"/>
      <w:ind w:firstLine="0"/>
      <w:jc w:val="both"/>
    </w:pPr>
    <w:rPr>
      <w:sz w:val="22"/>
      <w:szCs w:val="22"/>
    </w:rPr>
  </w:style>
  <w:style w:type="character" w:customStyle="1" w:styleId="paragrafesrasas2lygisDiagrama">
    <w:name w:val="_paragrafe sąrasas 2 lygis Diagrama"/>
    <w:basedOn w:val="Numatytasispastraiposriftas"/>
    <w:link w:val="paragrafesrasas2lygis"/>
    <w:rsid w:val="0075239C"/>
    <w:rPr>
      <w:sz w:val="22"/>
      <w:szCs w:val="22"/>
    </w:rPr>
  </w:style>
  <w:style w:type="character" w:styleId="Perirtashipersaitas">
    <w:name w:val="FollowedHyperlink"/>
    <w:basedOn w:val="Numatytasispastraiposriftas"/>
    <w:uiPriority w:val="99"/>
    <w:semiHidden/>
    <w:unhideWhenUsed/>
    <w:rsid w:val="0038266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47126">
      <w:bodyDiv w:val="1"/>
      <w:marLeft w:val="0"/>
      <w:marRight w:val="0"/>
      <w:marTop w:val="0"/>
      <w:marBottom w:val="0"/>
      <w:divBdr>
        <w:top w:val="none" w:sz="0" w:space="0" w:color="auto"/>
        <w:left w:val="none" w:sz="0" w:space="0" w:color="auto"/>
        <w:bottom w:val="none" w:sz="0" w:space="0" w:color="auto"/>
        <w:right w:val="none" w:sz="0" w:space="0" w:color="auto"/>
      </w:divBdr>
    </w:div>
    <w:div w:id="64840968">
      <w:bodyDiv w:val="1"/>
      <w:marLeft w:val="0"/>
      <w:marRight w:val="0"/>
      <w:marTop w:val="0"/>
      <w:marBottom w:val="0"/>
      <w:divBdr>
        <w:top w:val="none" w:sz="0" w:space="0" w:color="auto"/>
        <w:left w:val="none" w:sz="0" w:space="0" w:color="auto"/>
        <w:bottom w:val="none" w:sz="0" w:space="0" w:color="auto"/>
        <w:right w:val="none" w:sz="0" w:space="0" w:color="auto"/>
      </w:divBdr>
    </w:div>
    <w:div w:id="161824653">
      <w:bodyDiv w:val="1"/>
      <w:marLeft w:val="0"/>
      <w:marRight w:val="0"/>
      <w:marTop w:val="0"/>
      <w:marBottom w:val="0"/>
      <w:divBdr>
        <w:top w:val="none" w:sz="0" w:space="0" w:color="auto"/>
        <w:left w:val="none" w:sz="0" w:space="0" w:color="auto"/>
        <w:bottom w:val="none" w:sz="0" w:space="0" w:color="auto"/>
        <w:right w:val="none" w:sz="0" w:space="0" w:color="auto"/>
      </w:divBdr>
    </w:div>
    <w:div w:id="221335675">
      <w:bodyDiv w:val="1"/>
      <w:marLeft w:val="0"/>
      <w:marRight w:val="0"/>
      <w:marTop w:val="0"/>
      <w:marBottom w:val="0"/>
      <w:divBdr>
        <w:top w:val="none" w:sz="0" w:space="0" w:color="auto"/>
        <w:left w:val="none" w:sz="0" w:space="0" w:color="auto"/>
        <w:bottom w:val="none" w:sz="0" w:space="0" w:color="auto"/>
        <w:right w:val="none" w:sz="0" w:space="0" w:color="auto"/>
      </w:divBdr>
    </w:div>
    <w:div w:id="245849259">
      <w:bodyDiv w:val="1"/>
      <w:marLeft w:val="0"/>
      <w:marRight w:val="0"/>
      <w:marTop w:val="0"/>
      <w:marBottom w:val="0"/>
      <w:divBdr>
        <w:top w:val="none" w:sz="0" w:space="0" w:color="auto"/>
        <w:left w:val="none" w:sz="0" w:space="0" w:color="auto"/>
        <w:bottom w:val="none" w:sz="0" w:space="0" w:color="auto"/>
        <w:right w:val="none" w:sz="0" w:space="0" w:color="auto"/>
      </w:divBdr>
    </w:div>
    <w:div w:id="252014271">
      <w:bodyDiv w:val="1"/>
      <w:marLeft w:val="0"/>
      <w:marRight w:val="0"/>
      <w:marTop w:val="0"/>
      <w:marBottom w:val="0"/>
      <w:divBdr>
        <w:top w:val="none" w:sz="0" w:space="0" w:color="auto"/>
        <w:left w:val="none" w:sz="0" w:space="0" w:color="auto"/>
        <w:bottom w:val="none" w:sz="0" w:space="0" w:color="auto"/>
        <w:right w:val="none" w:sz="0" w:space="0" w:color="auto"/>
      </w:divBdr>
    </w:div>
    <w:div w:id="259417962">
      <w:bodyDiv w:val="1"/>
      <w:marLeft w:val="0"/>
      <w:marRight w:val="0"/>
      <w:marTop w:val="0"/>
      <w:marBottom w:val="0"/>
      <w:divBdr>
        <w:top w:val="none" w:sz="0" w:space="0" w:color="auto"/>
        <w:left w:val="none" w:sz="0" w:space="0" w:color="auto"/>
        <w:bottom w:val="none" w:sz="0" w:space="0" w:color="auto"/>
        <w:right w:val="none" w:sz="0" w:space="0" w:color="auto"/>
      </w:divBdr>
    </w:div>
    <w:div w:id="278342786">
      <w:bodyDiv w:val="1"/>
      <w:marLeft w:val="0"/>
      <w:marRight w:val="0"/>
      <w:marTop w:val="0"/>
      <w:marBottom w:val="0"/>
      <w:divBdr>
        <w:top w:val="none" w:sz="0" w:space="0" w:color="auto"/>
        <w:left w:val="none" w:sz="0" w:space="0" w:color="auto"/>
        <w:bottom w:val="none" w:sz="0" w:space="0" w:color="auto"/>
        <w:right w:val="none" w:sz="0" w:space="0" w:color="auto"/>
      </w:divBdr>
    </w:div>
    <w:div w:id="356153754">
      <w:bodyDiv w:val="1"/>
      <w:marLeft w:val="0"/>
      <w:marRight w:val="0"/>
      <w:marTop w:val="0"/>
      <w:marBottom w:val="0"/>
      <w:divBdr>
        <w:top w:val="none" w:sz="0" w:space="0" w:color="auto"/>
        <w:left w:val="none" w:sz="0" w:space="0" w:color="auto"/>
        <w:bottom w:val="none" w:sz="0" w:space="0" w:color="auto"/>
        <w:right w:val="none" w:sz="0" w:space="0" w:color="auto"/>
      </w:divBdr>
    </w:div>
    <w:div w:id="360475771">
      <w:bodyDiv w:val="1"/>
      <w:marLeft w:val="0"/>
      <w:marRight w:val="0"/>
      <w:marTop w:val="0"/>
      <w:marBottom w:val="0"/>
      <w:divBdr>
        <w:top w:val="none" w:sz="0" w:space="0" w:color="auto"/>
        <w:left w:val="none" w:sz="0" w:space="0" w:color="auto"/>
        <w:bottom w:val="none" w:sz="0" w:space="0" w:color="auto"/>
        <w:right w:val="none" w:sz="0" w:space="0" w:color="auto"/>
      </w:divBdr>
    </w:div>
    <w:div w:id="379207432">
      <w:bodyDiv w:val="1"/>
      <w:marLeft w:val="0"/>
      <w:marRight w:val="0"/>
      <w:marTop w:val="0"/>
      <w:marBottom w:val="0"/>
      <w:divBdr>
        <w:top w:val="none" w:sz="0" w:space="0" w:color="auto"/>
        <w:left w:val="none" w:sz="0" w:space="0" w:color="auto"/>
        <w:bottom w:val="none" w:sz="0" w:space="0" w:color="auto"/>
        <w:right w:val="none" w:sz="0" w:space="0" w:color="auto"/>
      </w:divBdr>
    </w:div>
    <w:div w:id="381441872">
      <w:bodyDiv w:val="1"/>
      <w:marLeft w:val="0"/>
      <w:marRight w:val="0"/>
      <w:marTop w:val="0"/>
      <w:marBottom w:val="0"/>
      <w:divBdr>
        <w:top w:val="none" w:sz="0" w:space="0" w:color="auto"/>
        <w:left w:val="none" w:sz="0" w:space="0" w:color="auto"/>
        <w:bottom w:val="none" w:sz="0" w:space="0" w:color="auto"/>
        <w:right w:val="none" w:sz="0" w:space="0" w:color="auto"/>
      </w:divBdr>
    </w:div>
    <w:div w:id="415594187">
      <w:bodyDiv w:val="1"/>
      <w:marLeft w:val="0"/>
      <w:marRight w:val="0"/>
      <w:marTop w:val="0"/>
      <w:marBottom w:val="0"/>
      <w:divBdr>
        <w:top w:val="none" w:sz="0" w:space="0" w:color="auto"/>
        <w:left w:val="none" w:sz="0" w:space="0" w:color="auto"/>
        <w:bottom w:val="none" w:sz="0" w:space="0" w:color="auto"/>
        <w:right w:val="none" w:sz="0" w:space="0" w:color="auto"/>
      </w:divBdr>
    </w:div>
    <w:div w:id="468665914">
      <w:bodyDiv w:val="1"/>
      <w:marLeft w:val="0"/>
      <w:marRight w:val="0"/>
      <w:marTop w:val="0"/>
      <w:marBottom w:val="0"/>
      <w:divBdr>
        <w:top w:val="none" w:sz="0" w:space="0" w:color="auto"/>
        <w:left w:val="none" w:sz="0" w:space="0" w:color="auto"/>
        <w:bottom w:val="none" w:sz="0" w:space="0" w:color="auto"/>
        <w:right w:val="none" w:sz="0" w:space="0" w:color="auto"/>
      </w:divBdr>
    </w:div>
    <w:div w:id="486670825">
      <w:bodyDiv w:val="1"/>
      <w:marLeft w:val="0"/>
      <w:marRight w:val="0"/>
      <w:marTop w:val="0"/>
      <w:marBottom w:val="0"/>
      <w:divBdr>
        <w:top w:val="none" w:sz="0" w:space="0" w:color="auto"/>
        <w:left w:val="none" w:sz="0" w:space="0" w:color="auto"/>
        <w:bottom w:val="none" w:sz="0" w:space="0" w:color="auto"/>
        <w:right w:val="none" w:sz="0" w:space="0" w:color="auto"/>
      </w:divBdr>
    </w:div>
    <w:div w:id="540434280">
      <w:bodyDiv w:val="1"/>
      <w:marLeft w:val="0"/>
      <w:marRight w:val="0"/>
      <w:marTop w:val="0"/>
      <w:marBottom w:val="0"/>
      <w:divBdr>
        <w:top w:val="none" w:sz="0" w:space="0" w:color="auto"/>
        <w:left w:val="none" w:sz="0" w:space="0" w:color="auto"/>
        <w:bottom w:val="none" w:sz="0" w:space="0" w:color="auto"/>
        <w:right w:val="none" w:sz="0" w:space="0" w:color="auto"/>
      </w:divBdr>
    </w:div>
    <w:div w:id="576747741">
      <w:bodyDiv w:val="1"/>
      <w:marLeft w:val="0"/>
      <w:marRight w:val="0"/>
      <w:marTop w:val="0"/>
      <w:marBottom w:val="0"/>
      <w:divBdr>
        <w:top w:val="none" w:sz="0" w:space="0" w:color="auto"/>
        <w:left w:val="none" w:sz="0" w:space="0" w:color="auto"/>
        <w:bottom w:val="none" w:sz="0" w:space="0" w:color="auto"/>
        <w:right w:val="none" w:sz="0" w:space="0" w:color="auto"/>
      </w:divBdr>
    </w:div>
    <w:div w:id="611938391">
      <w:bodyDiv w:val="1"/>
      <w:marLeft w:val="0"/>
      <w:marRight w:val="0"/>
      <w:marTop w:val="0"/>
      <w:marBottom w:val="0"/>
      <w:divBdr>
        <w:top w:val="none" w:sz="0" w:space="0" w:color="auto"/>
        <w:left w:val="none" w:sz="0" w:space="0" w:color="auto"/>
        <w:bottom w:val="none" w:sz="0" w:space="0" w:color="auto"/>
        <w:right w:val="none" w:sz="0" w:space="0" w:color="auto"/>
      </w:divBdr>
    </w:div>
    <w:div w:id="622737535">
      <w:bodyDiv w:val="1"/>
      <w:marLeft w:val="0"/>
      <w:marRight w:val="0"/>
      <w:marTop w:val="0"/>
      <w:marBottom w:val="0"/>
      <w:divBdr>
        <w:top w:val="none" w:sz="0" w:space="0" w:color="auto"/>
        <w:left w:val="none" w:sz="0" w:space="0" w:color="auto"/>
        <w:bottom w:val="none" w:sz="0" w:space="0" w:color="auto"/>
        <w:right w:val="none" w:sz="0" w:space="0" w:color="auto"/>
      </w:divBdr>
    </w:div>
    <w:div w:id="718095970">
      <w:bodyDiv w:val="1"/>
      <w:marLeft w:val="0"/>
      <w:marRight w:val="0"/>
      <w:marTop w:val="0"/>
      <w:marBottom w:val="0"/>
      <w:divBdr>
        <w:top w:val="none" w:sz="0" w:space="0" w:color="auto"/>
        <w:left w:val="none" w:sz="0" w:space="0" w:color="auto"/>
        <w:bottom w:val="none" w:sz="0" w:space="0" w:color="auto"/>
        <w:right w:val="none" w:sz="0" w:space="0" w:color="auto"/>
      </w:divBdr>
    </w:div>
    <w:div w:id="802231370">
      <w:bodyDiv w:val="1"/>
      <w:marLeft w:val="0"/>
      <w:marRight w:val="0"/>
      <w:marTop w:val="0"/>
      <w:marBottom w:val="0"/>
      <w:divBdr>
        <w:top w:val="none" w:sz="0" w:space="0" w:color="auto"/>
        <w:left w:val="none" w:sz="0" w:space="0" w:color="auto"/>
        <w:bottom w:val="none" w:sz="0" w:space="0" w:color="auto"/>
        <w:right w:val="none" w:sz="0" w:space="0" w:color="auto"/>
      </w:divBdr>
    </w:div>
    <w:div w:id="1024593873">
      <w:bodyDiv w:val="1"/>
      <w:marLeft w:val="0"/>
      <w:marRight w:val="0"/>
      <w:marTop w:val="0"/>
      <w:marBottom w:val="0"/>
      <w:divBdr>
        <w:top w:val="none" w:sz="0" w:space="0" w:color="auto"/>
        <w:left w:val="none" w:sz="0" w:space="0" w:color="auto"/>
        <w:bottom w:val="none" w:sz="0" w:space="0" w:color="auto"/>
        <w:right w:val="none" w:sz="0" w:space="0" w:color="auto"/>
      </w:divBdr>
    </w:div>
    <w:div w:id="1056392511">
      <w:bodyDiv w:val="1"/>
      <w:marLeft w:val="0"/>
      <w:marRight w:val="0"/>
      <w:marTop w:val="0"/>
      <w:marBottom w:val="0"/>
      <w:divBdr>
        <w:top w:val="none" w:sz="0" w:space="0" w:color="auto"/>
        <w:left w:val="none" w:sz="0" w:space="0" w:color="auto"/>
        <w:bottom w:val="none" w:sz="0" w:space="0" w:color="auto"/>
        <w:right w:val="none" w:sz="0" w:space="0" w:color="auto"/>
      </w:divBdr>
    </w:div>
    <w:div w:id="1114128113">
      <w:bodyDiv w:val="1"/>
      <w:marLeft w:val="0"/>
      <w:marRight w:val="0"/>
      <w:marTop w:val="0"/>
      <w:marBottom w:val="0"/>
      <w:divBdr>
        <w:top w:val="none" w:sz="0" w:space="0" w:color="auto"/>
        <w:left w:val="none" w:sz="0" w:space="0" w:color="auto"/>
        <w:bottom w:val="none" w:sz="0" w:space="0" w:color="auto"/>
        <w:right w:val="none" w:sz="0" w:space="0" w:color="auto"/>
      </w:divBdr>
    </w:div>
    <w:div w:id="1157066196">
      <w:bodyDiv w:val="1"/>
      <w:marLeft w:val="0"/>
      <w:marRight w:val="0"/>
      <w:marTop w:val="0"/>
      <w:marBottom w:val="0"/>
      <w:divBdr>
        <w:top w:val="none" w:sz="0" w:space="0" w:color="auto"/>
        <w:left w:val="none" w:sz="0" w:space="0" w:color="auto"/>
        <w:bottom w:val="none" w:sz="0" w:space="0" w:color="auto"/>
        <w:right w:val="none" w:sz="0" w:space="0" w:color="auto"/>
      </w:divBdr>
    </w:div>
    <w:div w:id="1196235082">
      <w:bodyDiv w:val="1"/>
      <w:marLeft w:val="0"/>
      <w:marRight w:val="0"/>
      <w:marTop w:val="0"/>
      <w:marBottom w:val="0"/>
      <w:divBdr>
        <w:top w:val="none" w:sz="0" w:space="0" w:color="auto"/>
        <w:left w:val="none" w:sz="0" w:space="0" w:color="auto"/>
        <w:bottom w:val="none" w:sz="0" w:space="0" w:color="auto"/>
        <w:right w:val="none" w:sz="0" w:space="0" w:color="auto"/>
      </w:divBdr>
    </w:div>
    <w:div w:id="1322077889">
      <w:bodyDiv w:val="1"/>
      <w:marLeft w:val="0"/>
      <w:marRight w:val="0"/>
      <w:marTop w:val="0"/>
      <w:marBottom w:val="0"/>
      <w:divBdr>
        <w:top w:val="none" w:sz="0" w:space="0" w:color="auto"/>
        <w:left w:val="none" w:sz="0" w:space="0" w:color="auto"/>
        <w:bottom w:val="none" w:sz="0" w:space="0" w:color="auto"/>
        <w:right w:val="none" w:sz="0" w:space="0" w:color="auto"/>
      </w:divBdr>
    </w:div>
    <w:div w:id="1346056097">
      <w:bodyDiv w:val="1"/>
      <w:marLeft w:val="0"/>
      <w:marRight w:val="0"/>
      <w:marTop w:val="0"/>
      <w:marBottom w:val="0"/>
      <w:divBdr>
        <w:top w:val="none" w:sz="0" w:space="0" w:color="auto"/>
        <w:left w:val="none" w:sz="0" w:space="0" w:color="auto"/>
        <w:bottom w:val="none" w:sz="0" w:space="0" w:color="auto"/>
        <w:right w:val="none" w:sz="0" w:space="0" w:color="auto"/>
      </w:divBdr>
    </w:div>
    <w:div w:id="1410082199">
      <w:bodyDiv w:val="1"/>
      <w:marLeft w:val="0"/>
      <w:marRight w:val="0"/>
      <w:marTop w:val="0"/>
      <w:marBottom w:val="0"/>
      <w:divBdr>
        <w:top w:val="none" w:sz="0" w:space="0" w:color="auto"/>
        <w:left w:val="none" w:sz="0" w:space="0" w:color="auto"/>
        <w:bottom w:val="none" w:sz="0" w:space="0" w:color="auto"/>
        <w:right w:val="none" w:sz="0" w:space="0" w:color="auto"/>
      </w:divBdr>
    </w:div>
    <w:div w:id="1436293606">
      <w:bodyDiv w:val="1"/>
      <w:marLeft w:val="0"/>
      <w:marRight w:val="0"/>
      <w:marTop w:val="0"/>
      <w:marBottom w:val="0"/>
      <w:divBdr>
        <w:top w:val="none" w:sz="0" w:space="0" w:color="auto"/>
        <w:left w:val="none" w:sz="0" w:space="0" w:color="auto"/>
        <w:bottom w:val="none" w:sz="0" w:space="0" w:color="auto"/>
        <w:right w:val="none" w:sz="0" w:space="0" w:color="auto"/>
      </w:divBdr>
    </w:div>
    <w:div w:id="1505779447">
      <w:bodyDiv w:val="1"/>
      <w:marLeft w:val="0"/>
      <w:marRight w:val="0"/>
      <w:marTop w:val="0"/>
      <w:marBottom w:val="0"/>
      <w:divBdr>
        <w:top w:val="none" w:sz="0" w:space="0" w:color="auto"/>
        <w:left w:val="none" w:sz="0" w:space="0" w:color="auto"/>
        <w:bottom w:val="none" w:sz="0" w:space="0" w:color="auto"/>
        <w:right w:val="none" w:sz="0" w:space="0" w:color="auto"/>
      </w:divBdr>
    </w:div>
    <w:div w:id="1568955047">
      <w:bodyDiv w:val="1"/>
      <w:marLeft w:val="0"/>
      <w:marRight w:val="0"/>
      <w:marTop w:val="0"/>
      <w:marBottom w:val="0"/>
      <w:divBdr>
        <w:top w:val="none" w:sz="0" w:space="0" w:color="auto"/>
        <w:left w:val="none" w:sz="0" w:space="0" w:color="auto"/>
        <w:bottom w:val="none" w:sz="0" w:space="0" w:color="auto"/>
        <w:right w:val="none" w:sz="0" w:space="0" w:color="auto"/>
      </w:divBdr>
    </w:div>
    <w:div w:id="1642542962">
      <w:bodyDiv w:val="1"/>
      <w:marLeft w:val="0"/>
      <w:marRight w:val="0"/>
      <w:marTop w:val="0"/>
      <w:marBottom w:val="0"/>
      <w:divBdr>
        <w:top w:val="none" w:sz="0" w:space="0" w:color="auto"/>
        <w:left w:val="none" w:sz="0" w:space="0" w:color="auto"/>
        <w:bottom w:val="none" w:sz="0" w:space="0" w:color="auto"/>
        <w:right w:val="none" w:sz="0" w:space="0" w:color="auto"/>
      </w:divBdr>
    </w:div>
    <w:div w:id="1648515457">
      <w:bodyDiv w:val="1"/>
      <w:marLeft w:val="0"/>
      <w:marRight w:val="0"/>
      <w:marTop w:val="0"/>
      <w:marBottom w:val="0"/>
      <w:divBdr>
        <w:top w:val="none" w:sz="0" w:space="0" w:color="auto"/>
        <w:left w:val="none" w:sz="0" w:space="0" w:color="auto"/>
        <w:bottom w:val="none" w:sz="0" w:space="0" w:color="auto"/>
        <w:right w:val="none" w:sz="0" w:space="0" w:color="auto"/>
      </w:divBdr>
    </w:div>
    <w:div w:id="1705667001">
      <w:bodyDiv w:val="1"/>
      <w:marLeft w:val="0"/>
      <w:marRight w:val="0"/>
      <w:marTop w:val="0"/>
      <w:marBottom w:val="0"/>
      <w:divBdr>
        <w:top w:val="none" w:sz="0" w:space="0" w:color="auto"/>
        <w:left w:val="none" w:sz="0" w:space="0" w:color="auto"/>
        <w:bottom w:val="none" w:sz="0" w:space="0" w:color="auto"/>
        <w:right w:val="none" w:sz="0" w:space="0" w:color="auto"/>
      </w:divBdr>
    </w:div>
    <w:div w:id="1749886797">
      <w:bodyDiv w:val="1"/>
      <w:marLeft w:val="0"/>
      <w:marRight w:val="0"/>
      <w:marTop w:val="0"/>
      <w:marBottom w:val="0"/>
      <w:divBdr>
        <w:top w:val="none" w:sz="0" w:space="0" w:color="auto"/>
        <w:left w:val="none" w:sz="0" w:space="0" w:color="auto"/>
        <w:bottom w:val="none" w:sz="0" w:space="0" w:color="auto"/>
        <w:right w:val="none" w:sz="0" w:space="0" w:color="auto"/>
      </w:divBdr>
    </w:div>
    <w:div w:id="1801680294">
      <w:bodyDiv w:val="1"/>
      <w:marLeft w:val="0"/>
      <w:marRight w:val="0"/>
      <w:marTop w:val="0"/>
      <w:marBottom w:val="0"/>
      <w:divBdr>
        <w:top w:val="none" w:sz="0" w:space="0" w:color="auto"/>
        <w:left w:val="none" w:sz="0" w:space="0" w:color="auto"/>
        <w:bottom w:val="none" w:sz="0" w:space="0" w:color="auto"/>
        <w:right w:val="none" w:sz="0" w:space="0" w:color="auto"/>
      </w:divBdr>
    </w:div>
    <w:div w:id="1884949964">
      <w:bodyDiv w:val="1"/>
      <w:marLeft w:val="0"/>
      <w:marRight w:val="0"/>
      <w:marTop w:val="0"/>
      <w:marBottom w:val="0"/>
      <w:divBdr>
        <w:top w:val="none" w:sz="0" w:space="0" w:color="auto"/>
        <w:left w:val="none" w:sz="0" w:space="0" w:color="auto"/>
        <w:bottom w:val="none" w:sz="0" w:space="0" w:color="auto"/>
        <w:right w:val="none" w:sz="0" w:space="0" w:color="auto"/>
      </w:divBdr>
    </w:div>
    <w:div w:id="1897811883">
      <w:bodyDiv w:val="1"/>
      <w:marLeft w:val="0"/>
      <w:marRight w:val="0"/>
      <w:marTop w:val="0"/>
      <w:marBottom w:val="0"/>
      <w:divBdr>
        <w:top w:val="none" w:sz="0" w:space="0" w:color="auto"/>
        <w:left w:val="none" w:sz="0" w:space="0" w:color="auto"/>
        <w:bottom w:val="none" w:sz="0" w:space="0" w:color="auto"/>
        <w:right w:val="none" w:sz="0" w:space="0" w:color="auto"/>
      </w:divBdr>
    </w:div>
    <w:div w:id="1925068741">
      <w:bodyDiv w:val="1"/>
      <w:marLeft w:val="0"/>
      <w:marRight w:val="0"/>
      <w:marTop w:val="0"/>
      <w:marBottom w:val="0"/>
      <w:divBdr>
        <w:top w:val="none" w:sz="0" w:space="0" w:color="auto"/>
        <w:left w:val="none" w:sz="0" w:space="0" w:color="auto"/>
        <w:bottom w:val="none" w:sz="0" w:space="0" w:color="auto"/>
        <w:right w:val="none" w:sz="0" w:space="0" w:color="auto"/>
      </w:divBdr>
    </w:div>
    <w:div w:id="1960984880">
      <w:bodyDiv w:val="1"/>
      <w:marLeft w:val="0"/>
      <w:marRight w:val="0"/>
      <w:marTop w:val="0"/>
      <w:marBottom w:val="0"/>
      <w:divBdr>
        <w:top w:val="none" w:sz="0" w:space="0" w:color="auto"/>
        <w:left w:val="none" w:sz="0" w:space="0" w:color="auto"/>
        <w:bottom w:val="none" w:sz="0" w:space="0" w:color="auto"/>
        <w:right w:val="none" w:sz="0" w:space="0" w:color="auto"/>
      </w:divBdr>
    </w:div>
    <w:div w:id="197158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EF2135E7975C714DB6764D954E513FF9" ma:contentTypeVersion="12" ma:contentTypeDescription="Create a new document." ma:contentTypeScope="" ma:versionID="9b3f62e2c4d53a1fbe5c3717f0ab4f09">
  <xsd:schema xmlns:xsd="http://www.w3.org/2001/XMLSchema" xmlns:xs="http://www.w3.org/2001/XMLSchema" xmlns:p="http://schemas.microsoft.com/office/2006/metadata/properties" xmlns:ns2="9c3b8221-638d-4e18-aa16-bc8c262455c4" targetNamespace="http://schemas.microsoft.com/office/2006/metadata/properties" ma:root="true" ma:fieldsID="e73cc9920f15ebb866d48fd041fee579"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81A70C6-B6A3-400A-AEE5-43C61BB40541}">
  <ds:schemaRefs>
    <ds:schemaRef ds:uri="http://schemas.openxmlformats.org/officeDocument/2006/bibliography"/>
  </ds:schemaRefs>
</ds:datastoreItem>
</file>

<file path=customXml/itemProps2.xml><?xml version="1.0" encoding="utf-8"?>
<ds:datastoreItem xmlns:ds="http://schemas.openxmlformats.org/officeDocument/2006/customXml" ds:itemID="{8695832F-D813-424F-94D7-E0315C9512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3b8221-638d-4e18-aa16-bc8c26245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4BD5FF-E4B7-4CBF-AFCA-6722ECA04984}">
  <ds:schemaRefs>
    <ds:schemaRef ds:uri="http://schemas.microsoft.com/sharepoint/v3/contenttype/forms"/>
  </ds:schemaRefs>
</ds:datastoreItem>
</file>

<file path=customXml/itemProps4.xml><?xml version="1.0" encoding="utf-8"?>
<ds:datastoreItem xmlns:ds="http://schemas.openxmlformats.org/officeDocument/2006/customXml" ds:itemID="{83B552CB-26D2-4FBD-8582-784908455533}">
  <ds:schemaRefs>
    <ds:schemaRef ds:uri="http://schemas.microsoft.com/office/2006/metadata/properties"/>
    <ds:schemaRef ds:uri="http://schemas.microsoft.com/office/infopath/2007/PartnerControls"/>
    <ds:schemaRef ds:uri="9c3b8221-638d-4e18-aa16-bc8c262455c4"/>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11</Pages>
  <Words>17608</Words>
  <Characters>10038</Characters>
  <Application>Microsoft Office Word</Application>
  <DocSecurity>0</DocSecurity>
  <Lines>83</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Kalninytė</dc:creator>
  <cp:lastModifiedBy>Jūratė Buivydienė</cp:lastModifiedBy>
  <cp:revision>13</cp:revision>
  <cp:lastPrinted>2025-09-01T11:03:00Z</cp:lastPrinted>
  <dcterms:created xsi:type="dcterms:W3CDTF">2025-10-15T12:51:00Z</dcterms:created>
  <dcterms:modified xsi:type="dcterms:W3CDTF">2025-10-27T05:31:00Z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